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DCFB5" w14:textId="77777777" w:rsidR="00E417B9" w:rsidRPr="00224753" w:rsidRDefault="00E417B9" w:rsidP="00E417B9">
      <w:pPr>
        <w:pStyle w:val="Naslov2"/>
        <w:rPr>
          <w:i w:val="0"/>
          <w:sz w:val="20"/>
          <w:szCs w:val="20"/>
        </w:rPr>
      </w:pPr>
      <w:bookmarkStart w:id="0" w:name="_Toc532533793"/>
      <w:bookmarkStart w:id="1" w:name="_Toc57805094"/>
      <w:bookmarkStart w:id="2" w:name="_Toc210977654"/>
      <w:r w:rsidRPr="00224753">
        <w:rPr>
          <w:i w:val="0"/>
          <w:sz w:val="20"/>
          <w:szCs w:val="20"/>
        </w:rPr>
        <w:t>Obrazec 1</w:t>
      </w:r>
      <w:bookmarkEnd w:id="0"/>
      <w:bookmarkEnd w:id="1"/>
      <w:bookmarkEnd w:id="2"/>
    </w:p>
    <w:p w14:paraId="6F761477" w14:textId="77777777" w:rsidR="00E417B9" w:rsidRPr="00224753" w:rsidRDefault="00E417B9" w:rsidP="00E417B9">
      <w:pPr>
        <w:autoSpaceDE w:val="0"/>
        <w:autoSpaceDN w:val="0"/>
        <w:adjustRightInd w:val="0"/>
        <w:rPr>
          <w:rFonts w:ascii="Arial" w:hAnsi="Arial" w:cs="Arial"/>
          <w:b/>
          <w:sz w:val="20"/>
          <w:szCs w:val="20"/>
        </w:rPr>
      </w:pPr>
    </w:p>
    <w:p w14:paraId="1FFBFE89" w14:textId="77777777" w:rsidR="00E417B9" w:rsidRPr="00224753" w:rsidRDefault="00E417B9" w:rsidP="00E417B9">
      <w:pPr>
        <w:autoSpaceDE w:val="0"/>
        <w:autoSpaceDN w:val="0"/>
        <w:adjustRightInd w:val="0"/>
        <w:rPr>
          <w:rFonts w:ascii="Arial" w:hAnsi="Arial" w:cs="Arial"/>
          <w:b/>
          <w:sz w:val="20"/>
          <w:szCs w:val="20"/>
        </w:rPr>
      </w:pPr>
    </w:p>
    <w:p w14:paraId="2160976D" w14:textId="77777777" w:rsidR="00E417B9" w:rsidRPr="00224753" w:rsidRDefault="00E417B9" w:rsidP="00E417B9">
      <w:pPr>
        <w:autoSpaceDE w:val="0"/>
        <w:autoSpaceDN w:val="0"/>
        <w:adjustRightInd w:val="0"/>
        <w:jc w:val="center"/>
        <w:rPr>
          <w:rFonts w:ascii="Arial" w:hAnsi="Arial" w:cs="Arial"/>
          <w:b/>
          <w:sz w:val="20"/>
          <w:szCs w:val="20"/>
        </w:rPr>
      </w:pPr>
      <w:r w:rsidRPr="00224753">
        <w:rPr>
          <w:rFonts w:ascii="Arial" w:hAnsi="Arial" w:cs="Arial"/>
          <w:b/>
          <w:sz w:val="20"/>
          <w:szCs w:val="20"/>
        </w:rPr>
        <w:t>PODATKI O PONUDNIKU</w:t>
      </w:r>
    </w:p>
    <w:p w14:paraId="119DF948" w14:textId="77777777" w:rsidR="00E417B9" w:rsidRPr="00224753" w:rsidRDefault="00E417B9" w:rsidP="00E417B9">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E417B9" w:rsidRPr="00224753" w14:paraId="0D77315C" w14:textId="77777777" w:rsidTr="001011AC">
        <w:trPr>
          <w:trHeight w:val="798"/>
          <w:jc w:val="center"/>
        </w:trPr>
        <w:tc>
          <w:tcPr>
            <w:tcW w:w="5093" w:type="dxa"/>
            <w:vAlign w:val="center"/>
          </w:tcPr>
          <w:p w14:paraId="7470F9F9" w14:textId="77777777" w:rsidR="00E417B9" w:rsidRPr="00224753" w:rsidRDefault="00E417B9" w:rsidP="001011AC">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Naziv ponudnika</w:t>
            </w:r>
          </w:p>
        </w:tc>
        <w:tc>
          <w:tcPr>
            <w:tcW w:w="4620" w:type="dxa"/>
          </w:tcPr>
          <w:p w14:paraId="2D32B5DA" w14:textId="77777777" w:rsidR="00E417B9" w:rsidRPr="00224753" w:rsidRDefault="00E417B9" w:rsidP="001011AC">
            <w:pPr>
              <w:spacing w:before="120" w:line="360" w:lineRule="auto"/>
              <w:rPr>
                <w:rFonts w:ascii="Arial" w:eastAsia="Batang" w:hAnsi="Arial" w:cs="Arial"/>
                <w:sz w:val="20"/>
                <w:szCs w:val="20"/>
                <w:lang w:eastAsia="ko-KR"/>
              </w:rPr>
            </w:pPr>
          </w:p>
        </w:tc>
      </w:tr>
      <w:tr w:rsidR="00E417B9" w:rsidRPr="00224753" w14:paraId="5F5D29D0" w14:textId="77777777" w:rsidTr="001011AC">
        <w:trPr>
          <w:trHeight w:val="680"/>
          <w:jc w:val="center"/>
        </w:trPr>
        <w:tc>
          <w:tcPr>
            <w:tcW w:w="5093" w:type="dxa"/>
            <w:vAlign w:val="center"/>
          </w:tcPr>
          <w:p w14:paraId="30AD3CA3" w14:textId="77777777" w:rsidR="00E417B9" w:rsidRPr="00224753" w:rsidRDefault="00E417B9" w:rsidP="001011AC">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Naslov in kraj ponudnika</w:t>
            </w:r>
          </w:p>
        </w:tc>
        <w:tc>
          <w:tcPr>
            <w:tcW w:w="4620" w:type="dxa"/>
          </w:tcPr>
          <w:p w14:paraId="00FC051F" w14:textId="77777777" w:rsidR="00E417B9" w:rsidRPr="00224753" w:rsidRDefault="00E417B9" w:rsidP="001011AC">
            <w:pPr>
              <w:spacing w:before="120" w:line="360" w:lineRule="auto"/>
              <w:rPr>
                <w:rFonts w:ascii="Arial" w:eastAsia="Batang" w:hAnsi="Arial" w:cs="Arial"/>
                <w:sz w:val="20"/>
                <w:szCs w:val="20"/>
                <w:lang w:eastAsia="ko-KR"/>
              </w:rPr>
            </w:pPr>
          </w:p>
        </w:tc>
      </w:tr>
      <w:tr w:rsidR="00E417B9" w:rsidRPr="00224753" w14:paraId="4365D0B5" w14:textId="77777777" w:rsidTr="001011AC">
        <w:trPr>
          <w:trHeight w:val="717"/>
          <w:jc w:val="center"/>
        </w:trPr>
        <w:tc>
          <w:tcPr>
            <w:tcW w:w="5093" w:type="dxa"/>
            <w:vAlign w:val="center"/>
          </w:tcPr>
          <w:p w14:paraId="1419E935" w14:textId="77777777" w:rsidR="00E417B9" w:rsidRPr="00224753" w:rsidRDefault="00E417B9" w:rsidP="001011AC">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Odgovorna oseba ponudnika</w:t>
            </w:r>
          </w:p>
        </w:tc>
        <w:tc>
          <w:tcPr>
            <w:tcW w:w="4620" w:type="dxa"/>
          </w:tcPr>
          <w:p w14:paraId="411450A0" w14:textId="77777777" w:rsidR="00E417B9" w:rsidRPr="00224753" w:rsidRDefault="00E417B9" w:rsidP="001011AC">
            <w:pPr>
              <w:spacing w:before="120" w:line="360" w:lineRule="auto"/>
              <w:rPr>
                <w:rFonts w:ascii="Arial" w:eastAsia="Batang" w:hAnsi="Arial" w:cs="Arial"/>
                <w:sz w:val="20"/>
                <w:szCs w:val="20"/>
                <w:lang w:eastAsia="ko-KR"/>
              </w:rPr>
            </w:pPr>
          </w:p>
        </w:tc>
      </w:tr>
      <w:tr w:rsidR="00E417B9" w:rsidRPr="00224753" w14:paraId="6A3C2350" w14:textId="77777777" w:rsidTr="001011AC">
        <w:trPr>
          <w:trHeight w:val="699"/>
          <w:jc w:val="center"/>
        </w:trPr>
        <w:tc>
          <w:tcPr>
            <w:tcW w:w="5093" w:type="dxa"/>
            <w:vAlign w:val="center"/>
          </w:tcPr>
          <w:p w14:paraId="34048DA4" w14:textId="77777777" w:rsidR="00E417B9" w:rsidRPr="00224753" w:rsidRDefault="00E417B9" w:rsidP="001011AC">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Telefon:</w:t>
            </w:r>
          </w:p>
        </w:tc>
        <w:tc>
          <w:tcPr>
            <w:tcW w:w="4620" w:type="dxa"/>
          </w:tcPr>
          <w:p w14:paraId="2DBA96E9" w14:textId="77777777" w:rsidR="00E417B9" w:rsidRPr="00224753" w:rsidRDefault="00E417B9" w:rsidP="001011AC">
            <w:pPr>
              <w:spacing w:before="120" w:line="360" w:lineRule="auto"/>
              <w:rPr>
                <w:rFonts w:ascii="Arial" w:eastAsia="Batang" w:hAnsi="Arial" w:cs="Arial"/>
                <w:sz w:val="20"/>
                <w:szCs w:val="20"/>
                <w:lang w:eastAsia="ko-KR"/>
              </w:rPr>
            </w:pPr>
          </w:p>
        </w:tc>
      </w:tr>
      <w:tr w:rsidR="00E417B9" w:rsidRPr="00224753" w14:paraId="3D7D13AC" w14:textId="77777777" w:rsidTr="001011AC">
        <w:trPr>
          <w:trHeight w:val="695"/>
          <w:jc w:val="center"/>
        </w:trPr>
        <w:tc>
          <w:tcPr>
            <w:tcW w:w="5093" w:type="dxa"/>
            <w:vAlign w:val="center"/>
          </w:tcPr>
          <w:p w14:paraId="20239685" w14:textId="77777777" w:rsidR="00E417B9" w:rsidRPr="00224753" w:rsidRDefault="00E417B9" w:rsidP="001011AC">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Elektronski naslov:</w:t>
            </w:r>
          </w:p>
        </w:tc>
        <w:tc>
          <w:tcPr>
            <w:tcW w:w="4620" w:type="dxa"/>
          </w:tcPr>
          <w:p w14:paraId="105239B8" w14:textId="77777777" w:rsidR="00E417B9" w:rsidRPr="00224753" w:rsidRDefault="00E417B9" w:rsidP="001011AC">
            <w:pPr>
              <w:spacing w:before="120" w:line="360" w:lineRule="auto"/>
              <w:rPr>
                <w:rFonts w:ascii="Arial" w:eastAsia="Batang" w:hAnsi="Arial" w:cs="Arial"/>
                <w:sz w:val="20"/>
                <w:szCs w:val="20"/>
                <w:lang w:eastAsia="ko-KR"/>
              </w:rPr>
            </w:pPr>
          </w:p>
        </w:tc>
      </w:tr>
      <w:tr w:rsidR="00E417B9" w:rsidRPr="00224753" w14:paraId="5A6E061A" w14:textId="77777777" w:rsidTr="001011AC">
        <w:trPr>
          <w:trHeight w:val="833"/>
          <w:jc w:val="center"/>
        </w:trPr>
        <w:tc>
          <w:tcPr>
            <w:tcW w:w="5093" w:type="dxa"/>
            <w:vAlign w:val="center"/>
          </w:tcPr>
          <w:p w14:paraId="0268806F" w14:textId="77777777" w:rsidR="00E417B9" w:rsidRPr="00224753" w:rsidRDefault="00E417B9" w:rsidP="001011AC">
            <w:pPr>
              <w:spacing w:before="120"/>
              <w:ind w:left="-62"/>
              <w:rPr>
                <w:rFonts w:ascii="Arial" w:eastAsia="Batang" w:hAnsi="Arial" w:cs="Arial"/>
                <w:sz w:val="20"/>
                <w:szCs w:val="20"/>
                <w:lang w:eastAsia="ko-KR"/>
              </w:rPr>
            </w:pPr>
            <w:r w:rsidRPr="00224753">
              <w:rPr>
                <w:rFonts w:ascii="Arial" w:eastAsia="Batang" w:hAnsi="Arial" w:cs="Arial"/>
                <w:sz w:val="20"/>
                <w:szCs w:val="20"/>
                <w:lang w:eastAsia="ko-KR"/>
              </w:rPr>
              <w:t>Matična številka podjetja</w:t>
            </w:r>
          </w:p>
        </w:tc>
        <w:tc>
          <w:tcPr>
            <w:tcW w:w="4620" w:type="dxa"/>
          </w:tcPr>
          <w:p w14:paraId="7E13D8B8" w14:textId="77777777" w:rsidR="00E417B9" w:rsidRPr="00224753" w:rsidRDefault="00E417B9" w:rsidP="001011AC">
            <w:pPr>
              <w:spacing w:before="120"/>
              <w:rPr>
                <w:rFonts w:ascii="Arial" w:eastAsia="Batang" w:hAnsi="Arial" w:cs="Arial"/>
                <w:sz w:val="20"/>
                <w:szCs w:val="20"/>
                <w:lang w:eastAsia="ko-KR"/>
              </w:rPr>
            </w:pPr>
          </w:p>
        </w:tc>
      </w:tr>
      <w:tr w:rsidR="00E417B9" w:rsidRPr="00224753" w14:paraId="229D21E3" w14:textId="77777777" w:rsidTr="001011AC">
        <w:trPr>
          <w:trHeight w:val="703"/>
          <w:jc w:val="center"/>
        </w:trPr>
        <w:tc>
          <w:tcPr>
            <w:tcW w:w="5093" w:type="dxa"/>
            <w:vAlign w:val="center"/>
          </w:tcPr>
          <w:p w14:paraId="49ECFC92" w14:textId="77777777" w:rsidR="00E417B9" w:rsidRPr="00224753" w:rsidRDefault="00E417B9" w:rsidP="001011AC">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Identifikacijska št. za DDV</w:t>
            </w:r>
          </w:p>
        </w:tc>
        <w:tc>
          <w:tcPr>
            <w:tcW w:w="4620" w:type="dxa"/>
          </w:tcPr>
          <w:p w14:paraId="23A240D0" w14:textId="77777777" w:rsidR="00E417B9" w:rsidRPr="00224753" w:rsidRDefault="00E417B9" w:rsidP="001011AC">
            <w:pPr>
              <w:spacing w:before="120" w:line="360" w:lineRule="auto"/>
              <w:rPr>
                <w:rFonts w:ascii="Arial" w:eastAsia="Batang" w:hAnsi="Arial" w:cs="Arial"/>
                <w:sz w:val="20"/>
                <w:szCs w:val="20"/>
                <w:lang w:eastAsia="ko-KR"/>
              </w:rPr>
            </w:pPr>
          </w:p>
        </w:tc>
      </w:tr>
      <w:tr w:rsidR="00E417B9" w:rsidRPr="00224753" w14:paraId="6C37AF58" w14:textId="77777777" w:rsidTr="001011AC">
        <w:trPr>
          <w:trHeight w:val="699"/>
          <w:jc w:val="center"/>
        </w:trPr>
        <w:tc>
          <w:tcPr>
            <w:tcW w:w="5093" w:type="dxa"/>
            <w:vAlign w:val="center"/>
          </w:tcPr>
          <w:p w14:paraId="0129CF65" w14:textId="77777777" w:rsidR="00E417B9" w:rsidRPr="00224753" w:rsidRDefault="00E417B9" w:rsidP="001011AC">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Št. vpisa v sodni register (št. vložka)</w:t>
            </w:r>
          </w:p>
          <w:p w14:paraId="3C060592" w14:textId="77777777" w:rsidR="00E417B9" w:rsidRPr="00224753" w:rsidRDefault="00E417B9" w:rsidP="001011AC">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Osnovni kapital podjetja</w:t>
            </w:r>
          </w:p>
        </w:tc>
        <w:tc>
          <w:tcPr>
            <w:tcW w:w="4620" w:type="dxa"/>
          </w:tcPr>
          <w:p w14:paraId="4E108E80" w14:textId="77777777" w:rsidR="00E417B9" w:rsidRPr="00224753" w:rsidRDefault="00E417B9" w:rsidP="001011AC">
            <w:pPr>
              <w:spacing w:before="120" w:line="360" w:lineRule="auto"/>
              <w:rPr>
                <w:rFonts w:ascii="Arial" w:eastAsia="Batang" w:hAnsi="Arial" w:cs="Arial"/>
                <w:sz w:val="20"/>
                <w:szCs w:val="20"/>
                <w:lang w:eastAsia="ko-KR"/>
              </w:rPr>
            </w:pPr>
          </w:p>
        </w:tc>
      </w:tr>
      <w:tr w:rsidR="00E417B9" w:rsidRPr="00224753" w14:paraId="695A4932" w14:textId="77777777" w:rsidTr="001011AC">
        <w:trPr>
          <w:trHeight w:val="695"/>
          <w:jc w:val="center"/>
        </w:trPr>
        <w:tc>
          <w:tcPr>
            <w:tcW w:w="5093" w:type="dxa"/>
            <w:vAlign w:val="center"/>
          </w:tcPr>
          <w:p w14:paraId="2F4EC3EC" w14:textId="77777777" w:rsidR="00E417B9" w:rsidRPr="00224753" w:rsidRDefault="00E417B9" w:rsidP="001011AC">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Številka transakcijskega računa in banka pri kateri je račun odprt</w:t>
            </w:r>
          </w:p>
        </w:tc>
        <w:tc>
          <w:tcPr>
            <w:tcW w:w="4620" w:type="dxa"/>
          </w:tcPr>
          <w:p w14:paraId="7BBEFF6F" w14:textId="77777777" w:rsidR="00E417B9" w:rsidRPr="00224753" w:rsidRDefault="00E417B9" w:rsidP="001011AC">
            <w:pPr>
              <w:spacing w:before="120" w:line="360" w:lineRule="auto"/>
              <w:rPr>
                <w:rFonts w:ascii="Arial" w:eastAsia="Batang" w:hAnsi="Arial" w:cs="Arial"/>
                <w:sz w:val="20"/>
                <w:szCs w:val="20"/>
                <w:lang w:eastAsia="ko-KR"/>
              </w:rPr>
            </w:pPr>
          </w:p>
        </w:tc>
      </w:tr>
      <w:tr w:rsidR="00E417B9" w:rsidRPr="00224753" w14:paraId="2F22692C" w14:textId="77777777" w:rsidTr="001011AC">
        <w:trPr>
          <w:trHeight w:val="695"/>
          <w:jc w:val="center"/>
        </w:trPr>
        <w:tc>
          <w:tcPr>
            <w:tcW w:w="5093" w:type="dxa"/>
            <w:vAlign w:val="center"/>
          </w:tcPr>
          <w:p w14:paraId="47B6F761" w14:textId="77777777" w:rsidR="00E417B9" w:rsidRPr="00224753" w:rsidRDefault="00E417B9" w:rsidP="001011AC">
            <w:pPr>
              <w:spacing w:before="120" w:after="120"/>
              <w:ind w:left="-62"/>
              <w:rPr>
                <w:rFonts w:ascii="Arial" w:eastAsia="Batang" w:hAnsi="Arial" w:cs="Arial"/>
                <w:sz w:val="20"/>
                <w:szCs w:val="20"/>
                <w:lang w:eastAsia="ko-KR"/>
              </w:rPr>
            </w:pPr>
            <w:r w:rsidRPr="00224753">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513D1383" w14:textId="77777777" w:rsidR="00E417B9" w:rsidRPr="00224753" w:rsidRDefault="00E417B9" w:rsidP="001011AC">
            <w:pPr>
              <w:jc w:val="center"/>
              <w:rPr>
                <w:rFonts w:ascii="Arial" w:eastAsia="Batang" w:hAnsi="Arial" w:cs="Arial"/>
                <w:sz w:val="20"/>
                <w:szCs w:val="20"/>
                <w:lang w:eastAsia="ko-KR"/>
              </w:rPr>
            </w:pPr>
            <w:r w:rsidRPr="00224753">
              <w:rPr>
                <w:rFonts w:ascii="Arial" w:eastAsia="Batang" w:hAnsi="Arial" w:cs="Arial"/>
                <w:sz w:val="20"/>
                <w:szCs w:val="20"/>
                <w:lang w:eastAsia="ko-KR"/>
              </w:rPr>
              <w:t>DA / NE</w:t>
            </w:r>
          </w:p>
        </w:tc>
      </w:tr>
      <w:tr w:rsidR="00E417B9" w:rsidRPr="00224753" w14:paraId="103D4A00" w14:textId="77777777" w:rsidTr="001011AC">
        <w:trPr>
          <w:trHeight w:val="691"/>
          <w:jc w:val="center"/>
        </w:trPr>
        <w:tc>
          <w:tcPr>
            <w:tcW w:w="5093" w:type="dxa"/>
            <w:vAlign w:val="center"/>
          </w:tcPr>
          <w:p w14:paraId="56299BFE" w14:textId="77777777" w:rsidR="00E417B9" w:rsidRPr="00224753" w:rsidRDefault="00E417B9" w:rsidP="001011AC">
            <w:pPr>
              <w:spacing w:before="120" w:line="360" w:lineRule="auto"/>
              <w:ind w:left="-62"/>
              <w:rPr>
                <w:rFonts w:ascii="Arial" w:eastAsia="Batang" w:hAnsi="Arial" w:cs="Arial"/>
                <w:sz w:val="20"/>
                <w:szCs w:val="20"/>
                <w:lang w:eastAsia="ko-KR"/>
              </w:rPr>
            </w:pPr>
            <w:r w:rsidRPr="00224753">
              <w:rPr>
                <w:rFonts w:ascii="Arial" w:eastAsia="Batang" w:hAnsi="Arial" w:cs="Arial"/>
                <w:sz w:val="20"/>
                <w:szCs w:val="20"/>
                <w:lang w:eastAsia="ko-KR"/>
              </w:rPr>
              <w:t>Odgovorna oseba za podpis pogodbe:</w:t>
            </w:r>
          </w:p>
        </w:tc>
        <w:tc>
          <w:tcPr>
            <w:tcW w:w="4620" w:type="dxa"/>
          </w:tcPr>
          <w:p w14:paraId="15524567" w14:textId="77777777" w:rsidR="00E417B9" w:rsidRPr="00224753" w:rsidRDefault="00E417B9" w:rsidP="001011AC">
            <w:pPr>
              <w:spacing w:before="120" w:line="360" w:lineRule="auto"/>
              <w:rPr>
                <w:rFonts w:ascii="Arial" w:eastAsia="Batang" w:hAnsi="Arial" w:cs="Arial"/>
                <w:sz w:val="20"/>
                <w:szCs w:val="20"/>
                <w:lang w:eastAsia="ko-KR"/>
              </w:rPr>
            </w:pPr>
          </w:p>
        </w:tc>
      </w:tr>
      <w:tr w:rsidR="00E417B9" w:rsidRPr="00224753" w14:paraId="0CA4FD83" w14:textId="77777777" w:rsidTr="001011AC">
        <w:trPr>
          <w:trHeight w:val="715"/>
          <w:jc w:val="center"/>
        </w:trPr>
        <w:tc>
          <w:tcPr>
            <w:tcW w:w="5093" w:type="dxa"/>
            <w:vAlign w:val="center"/>
          </w:tcPr>
          <w:p w14:paraId="1A4CA3B7" w14:textId="77777777" w:rsidR="00E417B9" w:rsidRPr="00224753" w:rsidRDefault="00E417B9" w:rsidP="001011AC">
            <w:pPr>
              <w:spacing w:before="120"/>
              <w:ind w:left="-62"/>
              <w:rPr>
                <w:rFonts w:ascii="Arial" w:eastAsia="Batang" w:hAnsi="Arial" w:cs="Arial"/>
                <w:sz w:val="20"/>
                <w:szCs w:val="20"/>
                <w:lang w:eastAsia="ko-KR"/>
              </w:rPr>
            </w:pPr>
            <w:r w:rsidRPr="00224753">
              <w:rPr>
                <w:rFonts w:ascii="Arial" w:eastAsia="Batang" w:hAnsi="Arial" w:cs="Arial"/>
                <w:sz w:val="20"/>
                <w:szCs w:val="20"/>
                <w:lang w:eastAsia="ko-KR"/>
              </w:rPr>
              <w:t>Kontaktna oseba za izvedbo javnega naročila</w:t>
            </w:r>
          </w:p>
          <w:p w14:paraId="0931626D" w14:textId="77777777" w:rsidR="00E417B9" w:rsidRPr="00224753" w:rsidRDefault="00E417B9" w:rsidP="001011AC">
            <w:pPr>
              <w:ind w:left="-62"/>
              <w:rPr>
                <w:rFonts w:ascii="Arial" w:eastAsia="Batang" w:hAnsi="Arial" w:cs="Arial"/>
                <w:sz w:val="20"/>
                <w:szCs w:val="20"/>
                <w:lang w:eastAsia="ko-KR"/>
              </w:rPr>
            </w:pPr>
            <w:r w:rsidRPr="00224753">
              <w:rPr>
                <w:rFonts w:ascii="Arial" w:eastAsia="Batang" w:hAnsi="Arial" w:cs="Arial"/>
                <w:sz w:val="20"/>
                <w:szCs w:val="20"/>
                <w:lang w:eastAsia="ko-KR"/>
              </w:rPr>
              <w:t>(ime in priimek, telefon in naslov elektronske pošte):</w:t>
            </w:r>
          </w:p>
        </w:tc>
        <w:tc>
          <w:tcPr>
            <w:tcW w:w="4620" w:type="dxa"/>
          </w:tcPr>
          <w:p w14:paraId="469992E4" w14:textId="77777777" w:rsidR="00E417B9" w:rsidRPr="00224753" w:rsidRDefault="00E417B9" w:rsidP="001011AC">
            <w:pPr>
              <w:spacing w:before="120" w:line="360" w:lineRule="auto"/>
              <w:rPr>
                <w:rFonts w:ascii="Arial" w:eastAsia="Batang" w:hAnsi="Arial" w:cs="Arial"/>
                <w:sz w:val="20"/>
                <w:szCs w:val="20"/>
                <w:lang w:eastAsia="ko-KR"/>
              </w:rPr>
            </w:pPr>
          </w:p>
        </w:tc>
      </w:tr>
    </w:tbl>
    <w:p w14:paraId="309E4569"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p w14:paraId="42D9972D"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Kraj in datum:</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Žig:</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Podpis ponudnika:</w:t>
      </w:r>
      <w:r w:rsidRPr="00224753">
        <w:rPr>
          <w:rFonts w:ascii="Arial" w:eastAsia="Batang" w:hAnsi="Arial" w:cs="Arial"/>
          <w:sz w:val="20"/>
          <w:szCs w:val="20"/>
          <w:lang w:eastAsia="ko-KR"/>
        </w:rPr>
        <w:t> </w:t>
      </w:r>
    </w:p>
    <w:p w14:paraId="30895E82" w14:textId="77777777" w:rsidR="00E417B9" w:rsidRDefault="00E417B9" w:rsidP="00E417B9">
      <w:pPr>
        <w:autoSpaceDE w:val="0"/>
        <w:autoSpaceDN w:val="0"/>
        <w:adjustRightInd w:val="0"/>
        <w:rPr>
          <w:rFonts w:ascii="Arial" w:hAnsi="Arial" w:cs="Arial"/>
          <w:b/>
          <w:sz w:val="20"/>
          <w:szCs w:val="20"/>
        </w:rPr>
      </w:pPr>
    </w:p>
    <w:p w14:paraId="20FB6DCE" w14:textId="77777777" w:rsidR="00E417B9" w:rsidRDefault="00E417B9" w:rsidP="00E417B9">
      <w:pPr>
        <w:autoSpaceDE w:val="0"/>
        <w:autoSpaceDN w:val="0"/>
        <w:adjustRightInd w:val="0"/>
        <w:rPr>
          <w:rFonts w:ascii="Arial" w:hAnsi="Arial" w:cs="Arial"/>
          <w:b/>
          <w:sz w:val="20"/>
          <w:szCs w:val="20"/>
        </w:rPr>
      </w:pPr>
    </w:p>
    <w:p w14:paraId="68B043BC" w14:textId="77777777" w:rsidR="00E417B9" w:rsidRDefault="00E417B9" w:rsidP="00E417B9">
      <w:pPr>
        <w:autoSpaceDE w:val="0"/>
        <w:autoSpaceDN w:val="0"/>
        <w:adjustRightInd w:val="0"/>
        <w:rPr>
          <w:rFonts w:ascii="Arial" w:hAnsi="Arial" w:cs="Arial"/>
          <w:b/>
          <w:sz w:val="20"/>
          <w:szCs w:val="20"/>
        </w:rPr>
      </w:pPr>
    </w:p>
    <w:p w14:paraId="4D238393" w14:textId="77777777" w:rsidR="00E417B9" w:rsidRDefault="00E417B9" w:rsidP="00E417B9">
      <w:pPr>
        <w:autoSpaceDE w:val="0"/>
        <w:autoSpaceDN w:val="0"/>
        <w:adjustRightInd w:val="0"/>
        <w:rPr>
          <w:rFonts w:ascii="Arial" w:hAnsi="Arial" w:cs="Arial"/>
          <w:b/>
          <w:sz w:val="20"/>
          <w:szCs w:val="20"/>
        </w:rPr>
      </w:pPr>
    </w:p>
    <w:p w14:paraId="667B770A" w14:textId="77777777" w:rsidR="00E417B9" w:rsidRDefault="00E417B9" w:rsidP="00E417B9">
      <w:pPr>
        <w:autoSpaceDE w:val="0"/>
        <w:autoSpaceDN w:val="0"/>
        <w:adjustRightInd w:val="0"/>
        <w:rPr>
          <w:rFonts w:ascii="Arial" w:hAnsi="Arial" w:cs="Arial"/>
          <w:b/>
          <w:sz w:val="20"/>
          <w:szCs w:val="20"/>
        </w:rPr>
      </w:pPr>
    </w:p>
    <w:p w14:paraId="2992B644" w14:textId="77777777" w:rsidR="00E417B9" w:rsidRDefault="00E417B9" w:rsidP="00E417B9">
      <w:pPr>
        <w:autoSpaceDE w:val="0"/>
        <w:autoSpaceDN w:val="0"/>
        <w:adjustRightInd w:val="0"/>
        <w:rPr>
          <w:rFonts w:ascii="Arial" w:hAnsi="Arial" w:cs="Arial"/>
          <w:b/>
          <w:sz w:val="20"/>
          <w:szCs w:val="20"/>
        </w:rPr>
      </w:pPr>
    </w:p>
    <w:p w14:paraId="7C671D4D" w14:textId="77777777" w:rsidR="00E417B9" w:rsidRPr="00224753" w:rsidRDefault="00E417B9" w:rsidP="00E417B9">
      <w:pPr>
        <w:autoSpaceDE w:val="0"/>
        <w:autoSpaceDN w:val="0"/>
        <w:adjustRightInd w:val="0"/>
        <w:rPr>
          <w:rFonts w:ascii="Arial" w:hAnsi="Arial" w:cs="Arial"/>
          <w:b/>
          <w:sz w:val="20"/>
          <w:szCs w:val="20"/>
        </w:rPr>
      </w:pPr>
      <w:r w:rsidRPr="00224753">
        <w:rPr>
          <w:rFonts w:ascii="Arial" w:hAnsi="Arial" w:cs="Arial"/>
          <w:b/>
          <w:sz w:val="20"/>
          <w:szCs w:val="20"/>
        </w:rPr>
        <w:br w:type="page"/>
      </w:r>
    </w:p>
    <w:p w14:paraId="1ADC0192" w14:textId="77777777" w:rsidR="00E417B9" w:rsidRPr="00224753" w:rsidRDefault="00E417B9" w:rsidP="00E417B9">
      <w:pPr>
        <w:pStyle w:val="Naslov2"/>
        <w:rPr>
          <w:i w:val="0"/>
          <w:sz w:val="20"/>
          <w:szCs w:val="20"/>
        </w:rPr>
        <w:sectPr w:rsidR="00E417B9" w:rsidRPr="00224753" w:rsidSect="00E417B9">
          <w:headerReference w:type="default" r:id="rId8"/>
          <w:footerReference w:type="default" r:id="rId9"/>
          <w:footerReference w:type="first" r:id="rId10"/>
          <w:pgSz w:w="12240" w:h="15840"/>
          <w:pgMar w:top="1418" w:right="737" w:bottom="1134" w:left="1985" w:header="709" w:footer="312" w:gutter="0"/>
          <w:cols w:space="708"/>
          <w:titlePg/>
          <w:docGrid w:linePitch="326"/>
        </w:sectPr>
      </w:pPr>
      <w:bookmarkStart w:id="3" w:name="_Toc532533794"/>
    </w:p>
    <w:p w14:paraId="0534F56A" w14:textId="77777777" w:rsidR="00E417B9" w:rsidRPr="00224753" w:rsidRDefault="00E417B9" w:rsidP="00E417B9">
      <w:pPr>
        <w:pStyle w:val="Naslov2"/>
        <w:rPr>
          <w:i w:val="0"/>
          <w:sz w:val="20"/>
          <w:szCs w:val="20"/>
        </w:rPr>
      </w:pPr>
      <w:bookmarkStart w:id="4" w:name="_Toc57805095"/>
      <w:bookmarkStart w:id="5" w:name="_Toc210977655"/>
      <w:r w:rsidRPr="00224753">
        <w:rPr>
          <w:i w:val="0"/>
          <w:sz w:val="20"/>
          <w:szCs w:val="20"/>
        </w:rPr>
        <w:lastRenderedPageBreak/>
        <w:t>Obrazec 2</w:t>
      </w:r>
      <w:bookmarkEnd w:id="3"/>
      <w:bookmarkEnd w:id="4"/>
      <w:bookmarkEnd w:id="5"/>
    </w:p>
    <w:p w14:paraId="5BB79FE6" w14:textId="77777777" w:rsidR="00E417B9" w:rsidRPr="00224753" w:rsidRDefault="00E417B9" w:rsidP="00E417B9">
      <w:pPr>
        <w:autoSpaceDE w:val="0"/>
        <w:autoSpaceDN w:val="0"/>
        <w:adjustRightInd w:val="0"/>
        <w:rPr>
          <w:rFonts w:ascii="Arial" w:hAnsi="Arial" w:cs="Arial"/>
          <w:sz w:val="20"/>
          <w:szCs w:val="20"/>
        </w:rPr>
      </w:pPr>
    </w:p>
    <w:p w14:paraId="2E7E23D5" w14:textId="77777777" w:rsidR="00E417B9" w:rsidRPr="00224753" w:rsidRDefault="00E417B9" w:rsidP="00E417B9">
      <w:pPr>
        <w:pBdr>
          <w:bottom w:val="single" w:sz="12" w:space="1" w:color="auto"/>
        </w:pBdr>
        <w:autoSpaceDE w:val="0"/>
        <w:autoSpaceDN w:val="0"/>
        <w:adjustRightInd w:val="0"/>
        <w:rPr>
          <w:rFonts w:ascii="Arial" w:hAnsi="Arial" w:cs="Arial"/>
          <w:sz w:val="20"/>
          <w:szCs w:val="20"/>
        </w:rPr>
      </w:pPr>
      <w:r w:rsidRPr="00224753">
        <w:rPr>
          <w:rFonts w:ascii="Arial" w:hAnsi="Arial" w:cs="Arial"/>
          <w:sz w:val="20"/>
          <w:szCs w:val="20"/>
        </w:rPr>
        <w:t>Ponudnik:</w:t>
      </w:r>
    </w:p>
    <w:p w14:paraId="38315DB9" w14:textId="77777777" w:rsidR="00E417B9" w:rsidRPr="00224753" w:rsidRDefault="00E417B9" w:rsidP="00E417B9">
      <w:pPr>
        <w:pBdr>
          <w:bottom w:val="single" w:sz="12" w:space="1" w:color="auto"/>
        </w:pBdr>
        <w:autoSpaceDE w:val="0"/>
        <w:autoSpaceDN w:val="0"/>
        <w:adjustRightInd w:val="0"/>
        <w:rPr>
          <w:rFonts w:ascii="Arial" w:hAnsi="Arial" w:cs="Arial"/>
          <w:sz w:val="20"/>
          <w:szCs w:val="20"/>
        </w:rPr>
      </w:pPr>
    </w:p>
    <w:p w14:paraId="58E556A6" w14:textId="77777777" w:rsidR="00E417B9" w:rsidRPr="00224753" w:rsidRDefault="00E417B9" w:rsidP="00E417B9">
      <w:pPr>
        <w:autoSpaceDE w:val="0"/>
        <w:autoSpaceDN w:val="0"/>
        <w:adjustRightInd w:val="0"/>
        <w:rPr>
          <w:rFonts w:ascii="Arial" w:hAnsi="Arial" w:cs="Arial"/>
          <w:sz w:val="20"/>
          <w:szCs w:val="20"/>
        </w:rPr>
      </w:pPr>
    </w:p>
    <w:p w14:paraId="713A1357" w14:textId="77777777" w:rsidR="00E417B9" w:rsidRPr="00224753" w:rsidRDefault="00E417B9" w:rsidP="00E417B9">
      <w:pPr>
        <w:autoSpaceDE w:val="0"/>
        <w:autoSpaceDN w:val="0"/>
        <w:adjustRightInd w:val="0"/>
        <w:jc w:val="center"/>
        <w:rPr>
          <w:rFonts w:ascii="Arial" w:hAnsi="Arial" w:cs="Arial"/>
          <w:b/>
          <w:sz w:val="20"/>
          <w:szCs w:val="20"/>
        </w:rPr>
      </w:pPr>
      <w:r w:rsidRPr="00224753">
        <w:rPr>
          <w:rFonts w:ascii="Arial" w:hAnsi="Arial" w:cs="Arial"/>
          <w:b/>
          <w:sz w:val="20"/>
          <w:szCs w:val="20"/>
        </w:rPr>
        <w:t>PONUDBENI PREDRAČUN</w:t>
      </w:r>
    </w:p>
    <w:p w14:paraId="5C04E62B" w14:textId="77777777" w:rsidR="00E417B9" w:rsidRPr="00224753" w:rsidRDefault="00E417B9" w:rsidP="00E417B9">
      <w:pPr>
        <w:rPr>
          <w:rFonts w:ascii="Arial" w:hAnsi="Arial" w:cs="Arial"/>
          <w:sz w:val="20"/>
          <w:szCs w:val="20"/>
        </w:rPr>
      </w:pPr>
    </w:p>
    <w:p w14:paraId="42FED94F" w14:textId="77777777" w:rsidR="00E417B9" w:rsidRPr="00224753" w:rsidRDefault="00E417B9" w:rsidP="00E417B9">
      <w:pPr>
        <w:rPr>
          <w:rFonts w:ascii="Arial" w:hAnsi="Arial" w:cs="Arial"/>
          <w:sz w:val="20"/>
          <w:szCs w:val="20"/>
        </w:rPr>
      </w:pPr>
    </w:p>
    <w:p w14:paraId="45E395CC" w14:textId="77777777" w:rsidR="00E417B9" w:rsidRPr="00224753" w:rsidRDefault="00E417B9" w:rsidP="00E417B9">
      <w:pPr>
        <w:rPr>
          <w:rFonts w:ascii="Arial" w:hAnsi="Arial" w:cs="Arial"/>
          <w:sz w:val="20"/>
          <w:szCs w:val="20"/>
        </w:rPr>
      </w:pPr>
      <w:r w:rsidRPr="00224753">
        <w:rPr>
          <w:rFonts w:ascii="Arial" w:hAnsi="Arial" w:cs="Arial"/>
          <w:sz w:val="20"/>
          <w:szCs w:val="20"/>
        </w:rPr>
        <w:t>Številka predračuna: …………………</w:t>
      </w:r>
    </w:p>
    <w:p w14:paraId="46F694BE" w14:textId="77777777" w:rsidR="00E417B9" w:rsidRPr="00224753" w:rsidRDefault="00E417B9" w:rsidP="00E417B9">
      <w:pPr>
        <w:rPr>
          <w:rFonts w:ascii="Arial" w:hAnsi="Arial" w:cs="Arial"/>
          <w:sz w:val="20"/>
          <w:szCs w:val="20"/>
        </w:rPr>
      </w:pPr>
      <w:r w:rsidRPr="00224753">
        <w:rPr>
          <w:rFonts w:ascii="Arial" w:hAnsi="Arial" w:cs="Arial"/>
          <w:sz w:val="20"/>
          <w:szCs w:val="20"/>
        </w:rPr>
        <w:t>Datum: …………………………………</w:t>
      </w:r>
    </w:p>
    <w:p w14:paraId="7CB50A7F" w14:textId="77777777" w:rsidR="00E417B9" w:rsidRPr="00224753" w:rsidRDefault="00E417B9" w:rsidP="00E417B9">
      <w:pPr>
        <w:rPr>
          <w:rFonts w:ascii="Arial" w:hAnsi="Arial" w:cs="Arial"/>
          <w:sz w:val="20"/>
          <w:szCs w:val="20"/>
        </w:rPr>
      </w:pPr>
    </w:p>
    <w:p w14:paraId="4860A34C" w14:textId="77777777" w:rsidR="00E417B9" w:rsidRPr="00224753" w:rsidRDefault="00E417B9" w:rsidP="00E417B9">
      <w:pPr>
        <w:rPr>
          <w:rFonts w:ascii="Arial" w:hAnsi="Arial" w:cs="Arial"/>
          <w:sz w:val="20"/>
          <w:szCs w:val="20"/>
        </w:rPr>
      </w:pPr>
    </w:p>
    <w:p w14:paraId="3E656982"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Na podlagi javnega razpisa za oddajo javnega naročila za: »</w:t>
      </w:r>
      <w:r w:rsidRPr="00224753">
        <w:rPr>
          <w:rFonts w:ascii="Arial" w:hAnsi="Arial" w:cs="Arial"/>
          <w:b/>
          <w:bCs/>
          <w:sz w:val="20"/>
          <w:szCs w:val="20"/>
        </w:rPr>
        <w:t>Rezervni deli za serijo 610 in 510</w:t>
      </w:r>
      <w:r w:rsidRPr="00224753">
        <w:rPr>
          <w:rFonts w:ascii="Arial" w:hAnsi="Arial" w:cs="Arial"/>
          <w:sz w:val="20"/>
          <w:szCs w:val="20"/>
        </w:rPr>
        <w:t>«  za potrebe naročnika SŽ – Vleka in tehnika, d.o.o., Zaloška cesta 217, 1000 Ljubljana, številka javnega naročila JN ………………………………, poslanega v objavo na Portal javnih naročil pri Uradnem listu RS, dne………………….…………, dajemo ponudbo, kot sledi:</w:t>
      </w:r>
    </w:p>
    <w:p w14:paraId="538D8454" w14:textId="77777777" w:rsidR="00E417B9" w:rsidRPr="00224753" w:rsidRDefault="00E417B9" w:rsidP="00E417B9">
      <w:pPr>
        <w:rPr>
          <w:rFonts w:ascii="Arial" w:hAnsi="Arial" w:cs="Arial"/>
          <w:sz w:val="20"/>
          <w:szCs w:val="20"/>
        </w:rPr>
      </w:pPr>
    </w:p>
    <w:p w14:paraId="771A7E20" w14:textId="77777777" w:rsidR="00E417B9" w:rsidRPr="00224753" w:rsidRDefault="00E417B9" w:rsidP="00E417B9">
      <w:pPr>
        <w:rPr>
          <w:rFonts w:ascii="Arial" w:hAnsi="Arial" w:cs="Arial"/>
          <w:sz w:val="20"/>
          <w:szCs w:val="20"/>
        </w:rPr>
      </w:pPr>
    </w:p>
    <w:p w14:paraId="4E659C3E" w14:textId="77777777" w:rsidR="00E417B9" w:rsidRPr="00224753" w:rsidRDefault="00E417B9" w:rsidP="00E417B9">
      <w:pPr>
        <w:rPr>
          <w:rFonts w:ascii="Arial" w:hAnsi="Arial" w:cs="Arial"/>
          <w:sz w:val="20"/>
          <w:szCs w:val="20"/>
        </w:rPr>
      </w:pPr>
      <w:r w:rsidRPr="00224753">
        <w:rPr>
          <w:rFonts w:ascii="Arial" w:hAnsi="Arial" w:cs="Arial"/>
          <w:sz w:val="20"/>
          <w:szCs w:val="20"/>
        </w:rPr>
        <w:t>I. Ponudbo dajemo (ustrezno obkrožiti):</w:t>
      </w:r>
    </w:p>
    <w:p w14:paraId="2B27D1DD" w14:textId="77777777" w:rsidR="00E417B9" w:rsidRPr="00224753" w:rsidRDefault="00E417B9" w:rsidP="00E417B9">
      <w:pPr>
        <w:rPr>
          <w:rFonts w:ascii="Arial" w:hAnsi="Arial" w:cs="Arial"/>
          <w:sz w:val="20"/>
          <w:szCs w:val="20"/>
        </w:rPr>
      </w:pPr>
      <w:r w:rsidRPr="00224753">
        <w:rPr>
          <w:rFonts w:ascii="Arial" w:hAnsi="Arial" w:cs="Arial"/>
          <w:sz w:val="20"/>
          <w:szCs w:val="20"/>
        </w:rPr>
        <w:t>a) samostojno</w:t>
      </w:r>
    </w:p>
    <w:p w14:paraId="31AACEDF" w14:textId="77777777" w:rsidR="00E417B9" w:rsidRPr="00224753" w:rsidRDefault="00E417B9" w:rsidP="00E417B9">
      <w:pPr>
        <w:rPr>
          <w:rFonts w:ascii="Arial" w:hAnsi="Arial" w:cs="Arial"/>
          <w:sz w:val="20"/>
          <w:szCs w:val="20"/>
        </w:rPr>
      </w:pPr>
      <w:r w:rsidRPr="00224753">
        <w:rPr>
          <w:rFonts w:ascii="Arial" w:hAnsi="Arial" w:cs="Arial"/>
          <w:sz w:val="20"/>
          <w:szCs w:val="20"/>
        </w:rPr>
        <w:t>b) skupno ponudbo v skupini izvajalcev (podizvajalcev):_________________________________</w:t>
      </w:r>
    </w:p>
    <w:p w14:paraId="00CF14B6" w14:textId="77777777" w:rsidR="00E417B9" w:rsidRPr="00224753" w:rsidRDefault="00E417B9" w:rsidP="00E417B9">
      <w:pPr>
        <w:rPr>
          <w:rFonts w:ascii="Arial" w:hAnsi="Arial" w:cs="Arial"/>
          <w:sz w:val="20"/>
          <w:szCs w:val="20"/>
        </w:rPr>
      </w:pPr>
    </w:p>
    <w:p w14:paraId="235A3979" w14:textId="77777777" w:rsidR="00E417B9" w:rsidRPr="00224753" w:rsidRDefault="00E417B9" w:rsidP="00E417B9">
      <w:pPr>
        <w:rPr>
          <w:rFonts w:ascii="Arial" w:hAnsi="Arial" w:cs="Arial"/>
          <w:sz w:val="20"/>
          <w:szCs w:val="20"/>
        </w:rPr>
      </w:pPr>
      <w:r w:rsidRPr="00224753">
        <w:rPr>
          <w:rFonts w:ascii="Arial" w:hAnsi="Arial" w:cs="Arial"/>
          <w:sz w:val="20"/>
          <w:szCs w:val="20"/>
        </w:rPr>
        <w:t>Ponudbena cena</w:t>
      </w:r>
    </w:p>
    <w:p w14:paraId="575BA901" w14:textId="77777777" w:rsidR="00E417B9" w:rsidRPr="00224753" w:rsidRDefault="00E417B9" w:rsidP="00E417B9">
      <w:pPr>
        <w:rPr>
          <w:rFonts w:ascii="Arial" w:hAnsi="Arial" w:cs="Arial"/>
          <w:sz w:val="20"/>
          <w:szCs w:val="20"/>
        </w:rPr>
      </w:pPr>
    </w:p>
    <w:tbl>
      <w:tblPr>
        <w:tblStyle w:val="Tabelamrea"/>
        <w:tblW w:w="10472" w:type="dxa"/>
        <w:tblLook w:val="04A0" w:firstRow="1" w:lastRow="0" w:firstColumn="1" w:lastColumn="0" w:noHBand="0" w:noVBand="1"/>
      </w:tblPr>
      <w:tblGrid>
        <w:gridCol w:w="598"/>
        <w:gridCol w:w="428"/>
        <w:gridCol w:w="813"/>
        <w:gridCol w:w="242"/>
        <w:gridCol w:w="1985"/>
        <w:gridCol w:w="203"/>
        <w:gridCol w:w="202"/>
        <w:gridCol w:w="140"/>
        <w:gridCol w:w="73"/>
        <w:gridCol w:w="1415"/>
        <w:gridCol w:w="27"/>
        <w:gridCol w:w="686"/>
        <w:gridCol w:w="252"/>
        <w:gridCol w:w="928"/>
        <w:gridCol w:w="1189"/>
        <w:gridCol w:w="1291"/>
      </w:tblGrid>
      <w:tr w:rsidR="00E417B9" w:rsidRPr="00224753" w14:paraId="51E30E42" w14:textId="77777777" w:rsidTr="001011AC">
        <w:trPr>
          <w:trHeight w:val="600"/>
        </w:trPr>
        <w:tc>
          <w:tcPr>
            <w:tcW w:w="588" w:type="dxa"/>
            <w:vAlign w:val="center"/>
            <w:hideMark/>
          </w:tcPr>
          <w:p w14:paraId="726F6CBB" w14:textId="77777777" w:rsidR="00E417B9" w:rsidRPr="00224753" w:rsidRDefault="00E417B9" w:rsidP="001011AC">
            <w:pPr>
              <w:autoSpaceDE w:val="0"/>
              <w:autoSpaceDN w:val="0"/>
              <w:adjustRightInd w:val="0"/>
              <w:spacing w:after="120" w:line="276" w:lineRule="auto"/>
              <w:ind w:left="21" w:hanging="10"/>
              <w:rPr>
                <w:rFonts w:ascii="Arial" w:eastAsia="Batang" w:hAnsi="Arial" w:cs="Arial"/>
                <w:b/>
                <w:sz w:val="18"/>
                <w:szCs w:val="18"/>
                <w:lang w:eastAsia="ko-KR"/>
              </w:rPr>
            </w:pPr>
            <w:proofErr w:type="spellStart"/>
            <w:r w:rsidRPr="00224753">
              <w:rPr>
                <w:rFonts w:ascii="Arial" w:eastAsia="Batang" w:hAnsi="Arial" w:cs="Arial"/>
                <w:b/>
                <w:sz w:val="18"/>
                <w:szCs w:val="18"/>
                <w:lang w:eastAsia="ko-KR"/>
              </w:rPr>
              <w:t>Zap</w:t>
            </w:r>
            <w:proofErr w:type="spellEnd"/>
            <w:r w:rsidRPr="00224753">
              <w:rPr>
                <w:rFonts w:ascii="Arial" w:eastAsia="Batang" w:hAnsi="Arial" w:cs="Arial"/>
                <w:b/>
                <w:sz w:val="18"/>
                <w:szCs w:val="18"/>
                <w:lang w:eastAsia="ko-KR"/>
              </w:rPr>
              <w:t>. št.</w:t>
            </w:r>
          </w:p>
        </w:tc>
        <w:tc>
          <w:tcPr>
            <w:tcW w:w="1216" w:type="dxa"/>
            <w:gridSpan w:val="2"/>
            <w:vAlign w:val="center"/>
            <w:hideMark/>
          </w:tcPr>
          <w:p w14:paraId="37AB3087" w14:textId="77777777" w:rsidR="00E417B9" w:rsidRPr="00224753" w:rsidRDefault="00E417B9" w:rsidP="001011AC">
            <w:pPr>
              <w:autoSpaceDE w:val="0"/>
              <w:autoSpaceDN w:val="0"/>
              <w:adjustRightInd w:val="0"/>
              <w:spacing w:after="120" w:line="276" w:lineRule="auto"/>
              <w:ind w:left="21" w:hanging="10"/>
              <w:rPr>
                <w:rFonts w:ascii="Arial" w:eastAsia="Batang" w:hAnsi="Arial" w:cs="Arial"/>
                <w:b/>
                <w:sz w:val="18"/>
                <w:szCs w:val="18"/>
                <w:lang w:eastAsia="ko-KR"/>
              </w:rPr>
            </w:pPr>
            <w:proofErr w:type="spellStart"/>
            <w:r w:rsidRPr="00224753">
              <w:rPr>
                <w:rFonts w:ascii="Arial" w:eastAsia="Batang" w:hAnsi="Arial" w:cs="Arial"/>
                <w:b/>
                <w:sz w:val="18"/>
                <w:szCs w:val="18"/>
                <w:lang w:eastAsia="ko-KR"/>
              </w:rPr>
              <w:t>Ident</w:t>
            </w:r>
            <w:proofErr w:type="spellEnd"/>
          </w:p>
        </w:tc>
        <w:tc>
          <w:tcPr>
            <w:tcW w:w="2727" w:type="dxa"/>
            <w:gridSpan w:val="5"/>
            <w:vAlign w:val="center"/>
            <w:hideMark/>
          </w:tcPr>
          <w:p w14:paraId="3D7188C7" w14:textId="77777777" w:rsidR="00E417B9" w:rsidRPr="00224753" w:rsidRDefault="00E417B9" w:rsidP="001011AC">
            <w:pPr>
              <w:autoSpaceDE w:val="0"/>
              <w:autoSpaceDN w:val="0"/>
              <w:adjustRightInd w:val="0"/>
              <w:spacing w:after="120" w:line="276" w:lineRule="auto"/>
              <w:ind w:left="21" w:hanging="10"/>
              <w:rPr>
                <w:rFonts w:ascii="Arial" w:eastAsia="Batang" w:hAnsi="Arial" w:cs="Arial"/>
                <w:b/>
                <w:sz w:val="18"/>
                <w:szCs w:val="18"/>
                <w:lang w:eastAsia="ko-KR"/>
              </w:rPr>
            </w:pPr>
            <w:r w:rsidRPr="00224753">
              <w:rPr>
                <w:rFonts w:ascii="Arial" w:eastAsia="Batang" w:hAnsi="Arial" w:cs="Arial"/>
                <w:b/>
                <w:sz w:val="18"/>
                <w:szCs w:val="18"/>
                <w:lang w:eastAsia="ko-KR"/>
              </w:rPr>
              <w:t>Kataloška št.</w:t>
            </w:r>
          </w:p>
        </w:tc>
        <w:tc>
          <w:tcPr>
            <w:tcW w:w="1668" w:type="dxa"/>
            <w:gridSpan w:val="3"/>
            <w:vAlign w:val="center"/>
            <w:hideMark/>
          </w:tcPr>
          <w:p w14:paraId="47991D0C" w14:textId="77777777" w:rsidR="00E417B9" w:rsidRPr="00224753" w:rsidRDefault="00E417B9" w:rsidP="001011AC">
            <w:pPr>
              <w:autoSpaceDE w:val="0"/>
              <w:autoSpaceDN w:val="0"/>
              <w:adjustRightInd w:val="0"/>
              <w:spacing w:after="120" w:line="276" w:lineRule="auto"/>
              <w:ind w:left="21" w:hanging="10"/>
              <w:rPr>
                <w:rFonts w:ascii="Arial" w:eastAsia="Batang" w:hAnsi="Arial" w:cs="Arial"/>
                <w:b/>
                <w:sz w:val="18"/>
                <w:szCs w:val="18"/>
                <w:lang w:eastAsia="ko-KR"/>
              </w:rPr>
            </w:pPr>
            <w:r w:rsidRPr="00224753">
              <w:rPr>
                <w:rFonts w:ascii="Arial" w:eastAsia="Batang" w:hAnsi="Arial" w:cs="Arial"/>
                <w:b/>
                <w:sz w:val="18"/>
                <w:szCs w:val="18"/>
                <w:lang w:eastAsia="ko-KR"/>
              </w:rPr>
              <w:t>Naziv</w:t>
            </w:r>
          </w:p>
        </w:tc>
        <w:tc>
          <w:tcPr>
            <w:tcW w:w="885" w:type="dxa"/>
            <w:gridSpan w:val="2"/>
          </w:tcPr>
          <w:p w14:paraId="57FC3EA2" w14:textId="77777777" w:rsidR="00E417B9" w:rsidRDefault="00E417B9" w:rsidP="001011AC">
            <w:pPr>
              <w:autoSpaceDE w:val="0"/>
              <w:autoSpaceDN w:val="0"/>
              <w:adjustRightInd w:val="0"/>
              <w:spacing w:after="120" w:line="276" w:lineRule="auto"/>
              <w:ind w:left="21" w:hanging="10"/>
              <w:rPr>
                <w:rFonts w:ascii="Arial" w:eastAsia="Batang" w:hAnsi="Arial" w:cs="Arial"/>
                <w:b/>
                <w:sz w:val="18"/>
                <w:szCs w:val="18"/>
                <w:lang w:eastAsia="ko-KR"/>
              </w:rPr>
            </w:pPr>
          </w:p>
          <w:p w14:paraId="02FBAE90" w14:textId="77777777" w:rsidR="00E417B9" w:rsidRPr="00224753" w:rsidRDefault="00E417B9" w:rsidP="001011AC">
            <w:pPr>
              <w:autoSpaceDE w:val="0"/>
              <w:autoSpaceDN w:val="0"/>
              <w:adjustRightInd w:val="0"/>
              <w:spacing w:after="120" w:line="276" w:lineRule="auto"/>
              <w:ind w:left="21" w:hanging="10"/>
              <w:rPr>
                <w:rFonts w:ascii="Arial" w:eastAsia="Batang" w:hAnsi="Arial" w:cs="Arial"/>
                <w:b/>
                <w:sz w:val="18"/>
                <w:szCs w:val="18"/>
                <w:lang w:eastAsia="ko-KR"/>
              </w:rPr>
            </w:pPr>
            <w:r w:rsidRPr="009819E8">
              <w:rPr>
                <w:rFonts w:ascii="Arial" w:eastAsia="Batang" w:hAnsi="Arial" w:cs="Arial"/>
                <w:b/>
                <w:color w:val="EE0000"/>
                <w:sz w:val="18"/>
                <w:szCs w:val="18"/>
                <w:lang w:eastAsia="ko-KR"/>
              </w:rPr>
              <w:t>Dobavni rok</w:t>
            </w:r>
            <w:r>
              <w:rPr>
                <w:rFonts w:ascii="Arial" w:eastAsia="Batang" w:hAnsi="Arial" w:cs="Arial"/>
                <w:b/>
                <w:color w:val="EE0000"/>
                <w:sz w:val="18"/>
                <w:szCs w:val="18"/>
                <w:lang w:eastAsia="ko-KR"/>
              </w:rPr>
              <w:t xml:space="preserve"> / dni</w:t>
            </w:r>
            <w:r w:rsidRPr="009819E8">
              <w:rPr>
                <w:rFonts w:ascii="Arial" w:eastAsia="Batang" w:hAnsi="Arial" w:cs="Arial"/>
                <w:b/>
                <w:color w:val="EE0000"/>
                <w:sz w:val="18"/>
                <w:szCs w:val="18"/>
                <w:lang w:eastAsia="ko-KR"/>
              </w:rPr>
              <w:t xml:space="preserve">* </w:t>
            </w:r>
          </w:p>
        </w:tc>
        <w:tc>
          <w:tcPr>
            <w:tcW w:w="908" w:type="dxa"/>
            <w:vAlign w:val="center"/>
            <w:hideMark/>
          </w:tcPr>
          <w:p w14:paraId="0C647866" w14:textId="77777777" w:rsidR="00E417B9" w:rsidRPr="00623D3C" w:rsidRDefault="00E417B9" w:rsidP="001011AC">
            <w:pPr>
              <w:autoSpaceDE w:val="0"/>
              <w:autoSpaceDN w:val="0"/>
              <w:adjustRightInd w:val="0"/>
              <w:spacing w:after="120" w:line="276" w:lineRule="auto"/>
              <w:ind w:left="21" w:hanging="10"/>
              <w:rPr>
                <w:rFonts w:ascii="Arial" w:eastAsia="Batang" w:hAnsi="Arial" w:cs="Arial"/>
                <w:b/>
                <w:sz w:val="18"/>
                <w:szCs w:val="18"/>
                <w:lang w:eastAsia="ko-KR"/>
              </w:rPr>
            </w:pPr>
            <w:r w:rsidRPr="00623D3C">
              <w:rPr>
                <w:rFonts w:ascii="Arial" w:eastAsia="Batang" w:hAnsi="Arial" w:cs="Arial"/>
                <w:b/>
                <w:sz w:val="18"/>
                <w:szCs w:val="18"/>
                <w:lang w:eastAsia="ko-KR"/>
              </w:rPr>
              <w:t>Količina</w:t>
            </w:r>
          </w:p>
        </w:tc>
        <w:tc>
          <w:tcPr>
            <w:tcW w:w="1189" w:type="dxa"/>
            <w:vAlign w:val="center"/>
            <w:hideMark/>
          </w:tcPr>
          <w:p w14:paraId="056B895F" w14:textId="77777777" w:rsidR="00E417B9" w:rsidRPr="00224753" w:rsidRDefault="00E417B9" w:rsidP="001011AC">
            <w:pPr>
              <w:autoSpaceDE w:val="0"/>
              <w:autoSpaceDN w:val="0"/>
              <w:adjustRightInd w:val="0"/>
              <w:spacing w:after="120" w:line="276" w:lineRule="auto"/>
              <w:ind w:left="21" w:hanging="10"/>
              <w:rPr>
                <w:rFonts w:ascii="Arial" w:eastAsia="Batang" w:hAnsi="Arial" w:cs="Arial"/>
                <w:b/>
                <w:sz w:val="18"/>
                <w:szCs w:val="18"/>
                <w:lang w:eastAsia="ko-KR"/>
              </w:rPr>
            </w:pPr>
            <w:r w:rsidRPr="00224753">
              <w:rPr>
                <w:rFonts w:ascii="Arial" w:eastAsia="Batang" w:hAnsi="Arial" w:cs="Arial"/>
                <w:b/>
                <w:sz w:val="18"/>
                <w:szCs w:val="18"/>
                <w:lang w:eastAsia="ko-KR"/>
              </w:rPr>
              <w:t>Cena/kos v EUR brez DDV</w:t>
            </w:r>
          </w:p>
        </w:tc>
        <w:tc>
          <w:tcPr>
            <w:tcW w:w="1291" w:type="dxa"/>
            <w:vAlign w:val="center"/>
            <w:hideMark/>
          </w:tcPr>
          <w:p w14:paraId="0981C158" w14:textId="77777777" w:rsidR="00E417B9" w:rsidRPr="00224753" w:rsidRDefault="00E417B9" w:rsidP="001011AC">
            <w:pPr>
              <w:autoSpaceDE w:val="0"/>
              <w:autoSpaceDN w:val="0"/>
              <w:adjustRightInd w:val="0"/>
              <w:spacing w:after="120" w:line="276" w:lineRule="auto"/>
              <w:ind w:left="21" w:hanging="10"/>
              <w:rPr>
                <w:rFonts w:ascii="Arial" w:eastAsia="Batang" w:hAnsi="Arial" w:cs="Arial"/>
                <w:b/>
                <w:sz w:val="18"/>
                <w:szCs w:val="18"/>
                <w:lang w:eastAsia="ko-KR"/>
              </w:rPr>
            </w:pPr>
            <w:r w:rsidRPr="00224753">
              <w:rPr>
                <w:rFonts w:ascii="Arial" w:eastAsia="Batang" w:hAnsi="Arial" w:cs="Arial"/>
                <w:b/>
                <w:sz w:val="18"/>
                <w:szCs w:val="18"/>
                <w:lang w:eastAsia="ko-KR"/>
              </w:rPr>
              <w:t>Skupna vrednost</w:t>
            </w:r>
            <w:r w:rsidRPr="00224753">
              <w:rPr>
                <w:rFonts w:ascii="Arial" w:eastAsia="Arial" w:hAnsi="Arial" w:cs="Arial"/>
                <w:sz w:val="18"/>
                <w:szCs w:val="18"/>
              </w:rPr>
              <w:t xml:space="preserve"> </w:t>
            </w:r>
            <w:r w:rsidRPr="00224753">
              <w:rPr>
                <w:rFonts w:ascii="Arial" w:eastAsia="Batang" w:hAnsi="Arial" w:cs="Arial"/>
                <w:b/>
                <w:sz w:val="18"/>
                <w:szCs w:val="18"/>
                <w:lang w:eastAsia="ko-KR"/>
              </w:rPr>
              <w:t>v EUR brez DDV</w:t>
            </w:r>
          </w:p>
        </w:tc>
      </w:tr>
      <w:tr w:rsidR="00E417B9" w:rsidRPr="00224753" w14:paraId="33BCE858" w14:textId="77777777" w:rsidTr="001011AC">
        <w:trPr>
          <w:trHeight w:val="600"/>
        </w:trPr>
        <w:tc>
          <w:tcPr>
            <w:tcW w:w="588" w:type="dxa"/>
            <w:vAlign w:val="center"/>
            <w:hideMark/>
          </w:tcPr>
          <w:p w14:paraId="0EA6E33F" w14:textId="77777777" w:rsidR="00E417B9" w:rsidRPr="00224753" w:rsidRDefault="00E417B9" w:rsidP="001011AC">
            <w:pPr>
              <w:rPr>
                <w:rFonts w:eastAsia="Batang" w:cs="Arial"/>
                <w:sz w:val="18"/>
                <w:szCs w:val="18"/>
                <w:lang w:eastAsia="ko-KR"/>
              </w:rPr>
            </w:pPr>
          </w:p>
        </w:tc>
        <w:tc>
          <w:tcPr>
            <w:tcW w:w="1216" w:type="dxa"/>
            <w:gridSpan w:val="2"/>
            <w:vAlign w:val="center"/>
            <w:hideMark/>
          </w:tcPr>
          <w:p w14:paraId="336893F2" w14:textId="77777777" w:rsidR="00E417B9" w:rsidRPr="00224753" w:rsidRDefault="00E417B9" w:rsidP="001011AC">
            <w:pPr>
              <w:autoSpaceDE w:val="0"/>
              <w:autoSpaceDN w:val="0"/>
              <w:adjustRightInd w:val="0"/>
              <w:spacing w:after="120" w:line="276" w:lineRule="auto"/>
              <w:ind w:left="21" w:hanging="10"/>
              <w:rPr>
                <w:rFonts w:eastAsia="Batang" w:cs="Arial"/>
                <w:b/>
                <w:sz w:val="18"/>
                <w:szCs w:val="18"/>
                <w:lang w:eastAsia="ko-KR"/>
              </w:rPr>
            </w:pPr>
            <w:r w:rsidRPr="00224753">
              <w:rPr>
                <w:rFonts w:eastAsia="Batang" w:cs="Arial"/>
                <w:b/>
                <w:sz w:val="18"/>
                <w:szCs w:val="18"/>
                <w:lang w:eastAsia="ko-KR"/>
              </w:rPr>
              <w:t>1 sklop</w:t>
            </w:r>
          </w:p>
        </w:tc>
        <w:tc>
          <w:tcPr>
            <w:tcW w:w="2599" w:type="dxa"/>
            <w:gridSpan w:val="4"/>
          </w:tcPr>
          <w:p w14:paraId="4E007D42"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6069" w:type="dxa"/>
            <w:gridSpan w:val="9"/>
            <w:vAlign w:val="center"/>
            <w:hideMark/>
          </w:tcPr>
          <w:p w14:paraId="03D23EB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Systemtech</w:t>
            </w:r>
            <w:proofErr w:type="spellEnd"/>
            <w:r w:rsidRPr="00224753">
              <w:rPr>
                <w:rFonts w:eastAsia="Batang" w:cs="Arial"/>
                <w:sz w:val="18"/>
                <w:szCs w:val="18"/>
                <w:lang w:eastAsia="ko-KR"/>
              </w:rPr>
              <w:t xml:space="preserve"> </w:t>
            </w:r>
            <w:proofErr w:type="spellStart"/>
            <w:r w:rsidRPr="00224753">
              <w:rPr>
                <w:rFonts w:eastAsia="Batang" w:cs="Arial"/>
                <w:sz w:val="18"/>
                <w:szCs w:val="18"/>
                <w:lang w:eastAsia="ko-KR"/>
              </w:rPr>
              <w:t>Schneider</w:t>
            </w:r>
            <w:proofErr w:type="spellEnd"/>
          </w:p>
        </w:tc>
      </w:tr>
      <w:tr w:rsidR="00E417B9" w:rsidRPr="00224753" w14:paraId="783C8594" w14:textId="77777777" w:rsidTr="001011AC">
        <w:trPr>
          <w:trHeight w:val="600"/>
        </w:trPr>
        <w:tc>
          <w:tcPr>
            <w:tcW w:w="588" w:type="dxa"/>
            <w:vAlign w:val="center"/>
            <w:hideMark/>
          </w:tcPr>
          <w:p w14:paraId="712A4717"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w:t>
            </w:r>
          </w:p>
        </w:tc>
        <w:tc>
          <w:tcPr>
            <w:tcW w:w="1216" w:type="dxa"/>
            <w:gridSpan w:val="2"/>
            <w:hideMark/>
          </w:tcPr>
          <w:p w14:paraId="7DF6365C"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2000051577</w:t>
            </w:r>
          </w:p>
        </w:tc>
        <w:tc>
          <w:tcPr>
            <w:tcW w:w="2727" w:type="dxa"/>
            <w:gridSpan w:val="5"/>
            <w:hideMark/>
          </w:tcPr>
          <w:p w14:paraId="6990751C"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SYS_3038325</w:t>
            </w:r>
          </w:p>
        </w:tc>
        <w:tc>
          <w:tcPr>
            <w:tcW w:w="1668" w:type="dxa"/>
            <w:gridSpan w:val="3"/>
            <w:hideMark/>
          </w:tcPr>
          <w:p w14:paraId="65E99F97"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Modul WC vakuumski VT-H-C-611-W0-SYS</w:t>
            </w:r>
          </w:p>
        </w:tc>
        <w:tc>
          <w:tcPr>
            <w:tcW w:w="885" w:type="dxa"/>
            <w:gridSpan w:val="2"/>
          </w:tcPr>
          <w:p w14:paraId="4E9C5DB0" w14:textId="77777777" w:rsidR="00E417B9" w:rsidRPr="00224753" w:rsidRDefault="00E417B9" w:rsidP="001011AC">
            <w:pPr>
              <w:autoSpaceDE w:val="0"/>
              <w:autoSpaceDN w:val="0"/>
              <w:adjustRightInd w:val="0"/>
              <w:spacing w:after="120" w:line="276" w:lineRule="auto"/>
              <w:ind w:left="21" w:hanging="10"/>
              <w:jc w:val="center"/>
              <w:rPr>
                <w:sz w:val="20"/>
                <w:szCs w:val="20"/>
              </w:rPr>
            </w:pPr>
          </w:p>
        </w:tc>
        <w:tc>
          <w:tcPr>
            <w:tcW w:w="908" w:type="dxa"/>
            <w:vAlign w:val="center"/>
            <w:hideMark/>
          </w:tcPr>
          <w:p w14:paraId="5FC3101D"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vAlign w:val="center"/>
            <w:hideMark/>
          </w:tcPr>
          <w:p w14:paraId="594E06F2"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p>
        </w:tc>
        <w:tc>
          <w:tcPr>
            <w:tcW w:w="1291" w:type="dxa"/>
            <w:vAlign w:val="center"/>
            <w:hideMark/>
          </w:tcPr>
          <w:p w14:paraId="216D46A9"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p>
        </w:tc>
      </w:tr>
      <w:tr w:rsidR="00E417B9" w:rsidRPr="00224753" w14:paraId="24639881" w14:textId="77777777" w:rsidTr="001011AC">
        <w:trPr>
          <w:trHeight w:val="600"/>
        </w:trPr>
        <w:tc>
          <w:tcPr>
            <w:tcW w:w="588" w:type="dxa"/>
            <w:vAlign w:val="center"/>
          </w:tcPr>
          <w:p w14:paraId="44DD63D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w:t>
            </w:r>
          </w:p>
        </w:tc>
        <w:tc>
          <w:tcPr>
            <w:tcW w:w="1216" w:type="dxa"/>
            <w:gridSpan w:val="2"/>
          </w:tcPr>
          <w:p w14:paraId="7C4C30A7"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2000051560</w:t>
            </w:r>
          </w:p>
        </w:tc>
        <w:tc>
          <w:tcPr>
            <w:tcW w:w="2727" w:type="dxa"/>
            <w:gridSpan w:val="5"/>
          </w:tcPr>
          <w:p w14:paraId="11F3790C"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SYS_3040839</w:t>
            </w:r>
          </w:p>
        </w:tc>
        <w:tc>
          <w:tcPr>
            <w:tcW w:w="1668" w:type="dxa"/>
            <w:gridSpan w:val="3"/>
          </w:tcPr>
          <w:p w14:paraId="447776EF" w14:textId="77777777" w:rsidR="00E417B9" w:rsidRPr="00224753" w:rsidRDefault="00E417B9" w:rsidP="001011AC">
            <w:pPr>
              <w:autoSpaceDE w:val="0"/>
              <w:autoSpaceDN w:val="0"/>
              <w:adjustRightInd w:val="0"/>
              <w:spacing w:after="120" w:line="276" w:lineRule="auto"/>
              <w:ind w:left="21" w:hanging="10"/>
              <w:rPr>
                <w:rFonts w:eastAsia="Arial" w:cs="Arial"/>
                <w:sz w:val="18"/>
                <w:szCs w:val="18"/>
              </w:rPr>
            </w:pPr>
            <w:r w:rsidRPr="00224753">
              <w:rPr>
                <w:sz w:val="20"/>
                <w:szCs w:val="20"/>
              </w:rPr>
              <w:t>Računalnik krmilni WC modul</w:t>
            </w:r>
          </w:p>
        </w:tc>
        <w:tc>
          <w:tcPr>
            <w:tcW w:w="885" w:type="dxa"/>
            <w:gridSpan w:val="2"/>
          </w:tcPr>
          <w:p w14:paraId="361A83CB" w14:textId="77777777" w:rsidR="00E417B9" w:rsidRPr="00224753" w:rsidRDefault="00E417B9" w:rsidP="001011AC">
            <w:pPr>
              <w:autoSpaceDE w:val="0"/>
              <w:autoSpaceDN w:val="0"/>
              <w:adjustRightInd w:val="0"/>
              <w:spacing w:after="120" w:line="276" w:lineRule="auto"/>
              <w:ind w:left="21" w:hanging="10"/>
              <w:jc w:val="center"/>
              <w:rPr>
                <w:sz w:val="20"/>
                <w:szCs w:val="20"/>
              </w:rPr>
            </w:pPr>
          </w:p>
        </w:tc>
        <w:tc>
          <w:tcPr>
            <w:tcW w:w="908" w:type="dxa"/>
            <w:vAlign w:val="center"/>
          </w:tcPr>
          <w:p w14:paraId="323EDBD6"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vAlign w:val="center"/>
          </w:tcPr>
          <w:p w14:paraId="30847975"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p>
        </w:tc>
        <w:tc>
          <w:tcPr>
            <w:tcW w:w="1291" w:type="dxa"/>
            <w:vAlign w:val="center"/>
          </w:tcPr>
          <w:p w14:paraId="653459BD"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p>
        </w:tc>
      </w:tr>
      <w:tr w:rsidR="00E417B9" w:rsidRPr="00224753" w14:paraId="22802885" w14:textId="77777777" w:rsidTr="001011AC">
        <w:trPr>
          <w:trHeight w:val="600"/>
        </w:trPr>
        <w:tc>
          <w:tcPr>
            <w:tcW w:w="588" w:type="dxa"/>
            <w:vAlign w:val="center"/>
          </w:tcPr>
          <w:p w14:paraId="1BDE557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w:t>
            </w:r>
          </w:p>
        </w:tc>
        <w:tc>
          <w:tcPr>
            <w:tcW w:w="1216" w:type="dxa"/>
            <w:gridSpan w:val="2"/>
          </w:tcPr>
          <w:p w14:paraId="3B81B6CF"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2000053974</w:t>
            </w:r>
          </w:p>
        </w:tc>
        <w:tc>
          <w:tcPr>
            <w:tcW w:w="2727" w:type="dxa"/>
            <w:gridSpan w:val="5"/>
          </w:tcPr>
          <w:p w14:paraId="7A4EF15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SYS_3040779</w:t>
            </w:r>
          </w:p>
        </w:tc>
        <w:tc>
          <w:tcPr>
            <w:tcW w:w="1668" w:type="dxa"/>
            <w:gridSpan w:val="3"/>
          </w:tcPr>
          <w:p w14:paraId="418DCE7B" w14:textId="77777777" w:rsidR="00E417B9" w:rsidRPr="00224753" w:rsidRDefault="00E417B9" w:rsidP="001011AC">
            <w:pPr>
              <w:autoSpaceDE w:val="0"/>
              <w:autoSpaceDN w:val="0"/>
              <w:adjustRightInd w:val="0"/>
              <w:spacing w:after="120" w:line="276" w:lineRule="auto"/>
              <w:ind w:left="21" w:hanging="10"/>
              <w:rPr>
                <w:rFonts w:eastAsia="Arial" w:cs="Arial"/>
                <w:sz w:val="18"/>
                <w:szCs w:val="18"/>
              </w:rPr>
            </w:pPr>
            <w:r w:rsidRPr="00224753">
              <w:rPr>
                <w:sz w:val="20"/>
                <w:szCs w:val="20"/>
              </w:rPr>
              <w:t>Krmilnik kabine WC MLC SYS_3040779</w:t>
            </w:r>
          </w:p>
        </w:tc>
        <w:tc>
          <w:tcPr>
            <w:tcW w:w="885" w:type="dxa"/>
            <w:gridSpan w:val="2"/>
          </w:tcPr>
          <w:p w14:paraId="783714EE" w14:textId="77777777" w:rsidR="00E417B9" w:rsidRPr="00224753" w:rsidRDefault="00E417B9" w:rsidP="001011AC">
            <w:pPr>
              <w:autoSpaceDE w:val="0"/>
              <w:autoSpaceDN w:val="0"/>
              <w:adjustRightInd w:val="0"/>
              <w:spacing w:after="120" w:line="276" w:lineRule="auto"/>
              <w:ind w:left="21" w:hanging="10"/>
              <w:jc w:val="center"/>
              <w:rPr>
                <w:sz w:val="20"/>
                <w:szCs w:val="20"/>
              </w:rPr>
            </w:pPr>
          </w:p>
        </w:tc>
        <w:tc>
          <w:tcPr>
            <w:tcW w:w="908" w:type="dxa"/>
            <w:vAlign w:val="center"/>
          </w:tcPr>
          <w:p w14:paraId="742ADCE7"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vAlign w:val="center"/>
          </w:tcPr>
          <w:p w14:paraId="2B69803B"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p>
        </w:tc>
        <w:tc>
          <w:tcPr>
            <w:tcW w:w="1291" w:type="dxa"/>
            <w:vAlign w:val="center"/>
          </w:tcPr>
          <w:p w14:paraId="09692A15"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p>
        </w:tc>
      </w:tr>
      <w:tr w:rsidR="00E417B9" w:rsidRPr="00224753" w14:paraId="7128E3CA" w14:textId="77777777" w:rsidTr="001011AC">
        <w:trPr>
          <w:trHeight w:val="600"/>
        </w:trPr>
        <w:tc>
          <w:tcPr>
            <w:tcW w:w="965" w:type="dxa"/>
            <w:gridSpan w:val="2"/>
          </w:tcPr>
          <w:p w14:paraId="299F3555"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5BCDCE80"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 skupaj v EUR brez DDV</w:t>
            </w:r>
          </w:p>
        </w:tc>
        <w:tc>
          <w:tcPr>
            <w:tcW w:w="1291" w:type="dxa"/>
            <w:vAlign w:val="center"/>
          </w:tcPr>
          <w:p w14:paraId="0177EF6D"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p>
        </w:tc>
      </w:tr>
      <w:tr w:rsidR="00E417B9" w:rsidRPr="00224753" w14:paraId="2A112163" w14:textId="77777777" w:rsidTr="001011AC">
        <w:trPr>
          <w:trHeight w:val="600"/>
        </w:trPr>
        <w:tc>
          <w:tcPr>
            <w:tcW w:w="588" w:type="dxa"/>
            <w:vAlign w:val="center"/>
            <w:hideMark/>
          </w:tcPr>
          <w:p w14:paraId="48B7A94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16" w:type="dxa"/>
            <w:gridSpan w:val="2"/>
            <w:vAlign w:val="center"/>
            <w:hideMark/>
          </w:tcPr>
          <w:p w14:paraId="48E50525" w14:textId="77777777" w:rsidR="00E417B9" w:rsidRPr="00224753" w:rsidRDefault="00E417B9" w:rsidP="001011AC">
            <w:pPr>
              <w:autoSpaceDE w:val="0"/>
              <w:autoSpaceDN w:val="0"/>
              <w:adjustRightInd w:val="0"/>
              <w:spacing w:after="120" w:line="276" w:lineRule="auto"/>
              <w:ind w:left="21" w:hanging="10"/>
              <w:rPr>
                <w:rFonts w:eastAsia="Batang" w:cs="Arial"/>
                <w:b/>
                <w:sz w:val="18"/>
                <w:szCs w:val="18"/>
                <w:lang w:eastAsia="ko-KR"/>
              </w:rPr>
            </w:pPr>
            <w:r w:rsidRPr="00224753">
              <w:rPr>
                <w:rFonts w:eastAsia="Batang" w:cs="Arial"/>
                <w:b/>
                <w:sz w:val="18"/>
                <w:szCs w:val="18"/>
                <w:lang w:eastAsia="ko-KR"/>
              </w:rPr>
              <w:t>2 sklop</w:t>
            </w:r>
          </w:p>
        </w:tc>
        <w:tc>
          <w:tcPr>
            <w:tcW w:w="2599" w:type="dxa"/>
            <w:gridSpan w:val="4"/>
          </w:tcPr>
          <w:p w14:paraId="150330D0"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6069" w:type="dxa"/>
            <w:gridSpan w:val="9"/>
            <w:vAlign w:val="center"/>
            <w:hideMark/>
          </w:tcPr>
          <w:p w14:paraId="36746345"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EVAC </w:t>
            </w:r>
            <w:proofErr w:type="spellStart"/>
            <w:r w:rsidRPr="00224753">
              <w:rPr>
                <w:rFonts w:eastAsia="Batang" w:cs="Arial"/>
                <w:sz w:val="18"/>
                <w:szCs w:val="18"/>
                <w:lang w:eastAsia="ko-KR"/>
              </w:rPr>
              <w:t>Gmbh</w:t>
            </w:r>
            <w:proofErr w:type="spellEnd"/>
          </w:p>
        </w:tc>
      </w:tr>
      <w:tr w:rsidR="00E417B9" w:rsidRPr="00224753" w14:paraId="7B9F93E7" w14:textId="77777777" w:rsidTr="001011AC">
        <w:trPr>
          <w:trHeight w:val="600"/>
        </w:trPr>
        <w:tc>
          <w:tcPr>
            <w:tcW w:w="588" w:type="dxa"/>
            <w:vAlign w:val="center"/>
            <w:hideMark/>
          </w:tcPr>
          <w:p w14:paraId="6E3AAC3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w:t>
            </w:r>
          </w:p>
        </w:tc>
        <w:tc>
          <w:tcPr>
            <w:tcW w:w="1216" w:type="dxa"/>
            <w:gridSpan w:val="2"/>
            <w:vAlign w:val="center"/>
            <w:hideMark/>
          </w:tcPr>
          <w:p w14:paraId="5BED2D8B"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Arial" w:cs="Arial"/>
                <w:sz w:val="18"/>
                <w:szCs w:val="18"/>
              </w:rPr>
              <w:t>2000053975</w:t>
            </w:r>
          </w:p>
        </w:tc>
        <w:tc>
          <w:tcPr>
            <w:tcW w:w="2727" w:type="dxa"/>
            <w:gridSpan w:val="5"/>
            <w:vAlign w:val="center"/>
            <w:hideMark/>
          </w:tcPr>
          <w:p w14:paraId="34F901A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Arial" w:cs="Arial"/>
                <w:sz w:val="18"/>
                <w:szCs w:val="18"/>
              </w:rPr>
              <w:t>83840</w:t>
            </w:r>
          </w:p>
        </w:tc>
        <w:tc>
          <w:tcPr>
            <w:tcW w:w="1668" w:type="dxa"/>
            <w:gridSpan w:val="3"/>
            <w:hideMark/>
          </w:tcPr>
          <w:p w14:paraId="4FC0C9B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Arial" w:cs="Arial"/>
                <w:sz w:val="18"/>
                <w:szCs w:val="18"/>
              </w:rPr>
              <w:t>Pretvornik CAN-SCN za WC Stadler 83840</w:t>
            </w:r>
          </w:p>
        </w:tc>
        <w:tc>
          <w:tcPr>
            <w:tcW w:w="885" w:type="dxa"/>
            <w:gridSpan w:val="2"/>
          </w:tcPr>
          <w:p w14:paraId="32085DB5"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p>
        </w:tc>
        <w:tc>
          <w:tcPr>
            <w:tcW w:w="908" w:type="dxa"/>
            <w:vAlign w:val="center"/>
            <w:hideMark/>
          </w:tcPr>
          <w:p w14:paraId="05FFC0E0"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rFonts w:eastAsia="Batang" w:cs="Arial"/>
                <w:sz w:val="18"/>
                <w:szCs w:val="18"/>
                <w:lang w:eastAsia="ko-KR"/>
              </w:rPr>
              <w:t>5</w:t>
            </w:r>
          </w:p>
        </w:tc>
        <w:tc>
          <w:tcPr>
            <w:tcW w:w="1189" w:type="dxa"/>
            <w:vAlign w:val="center"/>
            <w:hideMark/>
          </w:tcPr>
          <w:p w14:paraId="3F96F5DE"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p>
        </w:tc>
        <w:tc>
          <w:tcPr>
            <w:tcW w:w="1291" w:type="dxa"/>
            <w:vAlign w:val="center"/>
            <w:hideMark/>
          </w:tcPr>
          <w:p w14:paraId="1D630ABC"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p>
        </w:tc>
      </w:tr>
      <w:tr w:rsidR="00E417B9" w:rsidRPr="00224753" w14:paraId="2A8F82A5" w14:textId="77777777" w:rsidTr="001011AC">
        <w:trPr>
          <w:trHeight w:val="600"/>
        </w:trPr>
        <w:tc>
          <w:tcPr>
            <w:tcW w:w="965" w:type="dxa"/>
            <w:gridSpan w:val="2"/>
          </w:tcPr>
          <w:p w14:paraId="33F9FB4E" w14:textId="77777777" w:rsidR="00E417B9" w:rsidRPr="00224753" w:rsidRDefault="00E417B9" w:rsidP="001011AC">
            <w:pPr>
              <w:autoSpaceDE w:val="0"/>
              <w:autoSpaceDN w:val="0"/>
              <w:adjustRightInd w:val="0"/>
              <w:spacing w:after="120" w:line="276" w:lineRule="auto"/>
              <w:ind w:left="21" w:hanging="10"/>
              <w:jc w:val="right"/>
              <w:rPr>
                <w:rFonts w:eastAsia="Arial" w:cs="Arial"/>
                <w:b/>
                <w:bCs/>
                <w:sz w:val="18"/>
                <w:szCs w:val="18"/>
              </w:rPr>
            </w:pPr>
          </w:p>
        </w:tc>
        <w:tc>
          <w:tcPr>
            <w:tcW w:w="8216" w:type="dxa"/>
            <w:gridSpan w:val="13"/>
            <w:vAlign w:val="bottom"/>
          </w:tcPr>
          <w:p w14:paraId="182AB8E1" w14:textId="77777777" w:rsidR="00E417B9" w:rsidRPr="00224753" w:rsidRDefault="00E417B9" w:rsidP="001011AC">
            <w:pPr>
              <w:autoSpaceDE w:val="0"/>
              <w:autoSpaceDN w:val="0"/>
              <w:adjustRightInd w:val="0"/>
              <w:spacing w:after="120" w:line="276" w:lineRule="auto"/>
              <w:ind w:left="21" w:hanging="10"/>
              <w:jc w:val="right"/>
              <w:rPr>
                <w:rFonts w:eastAsia="Batang" w:cs="Arial"/>
                <w:sz w:val="18"/>
                <w:szCs w:val="18"/>
                <w:lang w:eastAsia="ko-KR"/>
              </w:rPr>
            </w:pPr>
            <w:r w:rsidRPr="00224753">
              <w:rPr>
                <w:rFonts w:eastAsia="Arial" w:cs="Arial"/>
                <w:b/>
                <w:bCs/>
                <w:sz w:val="18"/>
                <w:szCs w:val="18"/>
              </w:rPr>
              <w:t>Skupna ponudbena vrednost SKLOPA 2 skupaj v EUR brez DDV</w:t>
            </w:r>
          </w:p>
        </w:tc>
        <w:tc>
          <w:tcPr>
            <w:tcW w:w="1291" w:type="dxa"/>
            <w:vAlign w:val="center"/>
          </w:tcPr>
          <w:p w14:paraId="3A03458A"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p>
        </w:tc>
      </w:tr>
      <w:tr w:rsidR="00E417B9" w:rsidRPr="00224753" w14:paraId="23D78D68" w14:textId="77777777" w:rsidTr="001011AC">
        <w:trPr>
          <w:trHeight w:val="600"/>
        </w:trPr>
        <w:tc>
          <w:tcPr>
            <w:tcW w:w="588" w:type="dxa"/>
            <w:vAlign w:val="center"/>
            <w:hideMark/>
          </w:tcPr>
          <w:p w14:paraId="5E93C0AB"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16" w:type="dxa"/>
            <w:gridSpan w:val="2"/>
            <w:vAlign w:val="center"/>
            <w:hideMark/>
          </w:tcPr>
          <w:p w14:paraId="655339F5" w14:textId="77777777" w:rsidR="00E417B9" w:rsidRPr="00224753" w:rsidRDefault="00E417B9" w:rsidP="001011AC">
            <w:pPr>
              <w:autoSpaceDE w:val="0"/>
              <w:autoSpaceDN w:val="0"/>
              <w:adjustRightInd w:val="0"/>
              <w:spacing w:after="120" w:line="276" w:lineRule="auto"/>
              <w:ind w:left="21" w:hanging="10"/>
              <w:rPr>
                <w:rFonts w:eastAsia="Batang" w:cs="Arial"/>
                <w:b/>
                <w:sz w:val="18"/>
                <w:szCs w:val="18"/>
                <w:lang w:eastAsia="ko-KR"/>
              </w:rPr>
            </w:pPr>
            <w:r w:rsidRPr="00224753">
              <w:rPr>
                <w:rFonts w:eastAsia="Batang" w:cs="Arial"/>
                <w:b/>
                <w:sz w:val="18"/>
                <w:szCs w:val="18"/>
                <w:lang w:eastAsia="ko-KR"/>
              </w:rPr>
              <w:t>3 sklop</w:t>
            </w:r>
          </w:p>
        </w:tc>
        <w:tc>
          <w:tcPr>
            <w:tcW w:w="2599" w:type="dxa"/>
            <w:gridSpan w:val="4"/>
          </w:tcPr>
          <w:p w14:paraId="44E3640A"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6069" w:type="dxa"/>
            <w:gridSpan w:val="9"/>
            <w:vAlign w:val="center"/>
            <w:hideMark/>
          </w:tcPr>
          <w:p w14:paraId="6281AD05"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Proizvajalec Richard AG</w:t>
            </w:r>
          </w:p>
        </w:tc>
      </w:tr>
      <w:tr w:rsidR="00E417B9" w:rsidRPr="00224753" w14:paraId="6F21366D" w14:textId="77777777" w:rsidTr="001011AC">
        <w:trPr>
          <w:trHeight w:val="600"/>
        </w:trPr>
        <w:tc>
          <w:tcPr>
            <w:tcW w:w="588" w:type="dxa"/>
            <w:vAlign w:val="center"/>
            <w:hideMark/>
          </w:tcPr>
          <w:p w14:paraId="1F589A8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w:t>
            </w:r>
          </w:p>
        </w:tc>
        <w:tc>
          <w:tcPr>
            <w:tcW w:w="1216" w:type="dxa"/>
            <w:gridSpan w:val="2"/>
            <w:hideMark/>
          </w:tcPr>
          <w:p w14:paraId="252D45C0"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2000052639</w:t>
            </w:r>
          </w:p>
        </w:tc>
        <w:tc>
          <w:tcPr>
            <w:tcW w:w="2727" w:type="dxa"/>
            <w:gridSpan w:val="5"/>
            <w:hideMark/>
          </w:tcPr>
          <w:p w14:paraId="54D99145"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JR 100764-206</w:t>
            </w:r>
          </w:p>
        </w:tc>
        <w:tc>
          <w:tcPr>
            <w:tcW w:w="1668" w:type="dxa"/>
            <w:gridSpan w:val="3"/>
            <w:hideMark/>
          </w:tcPr>
          <w:p w14:paraId="39A6D896"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Odjemnik toka RM 354-206 15kV AC</w:t>
            </w:r>
          </w:p>
        </w:tc>
        <w:tc>
          <w:tcPr>
            <w:tcW w:w="885" w:type="dxa"/>
            <w:gridSpan w:val="2"/>
          </w:tcPr>
          <w:p w14:paraId="50CFC822"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rPr>
            </w:pPr>
          </w:p>
        </w:tc>
        <w:tc>
          <w:tcPr>
            <w:tcW w:w="908" w:type="dxa"/>
            <w:vAlign w:val="center"/>
            <w:hideMark/>
          </w:tcPr>
          <w:p w14:paraId="4E3DB1CB"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rFonts w:eastAsia="Batang" w:cs="Arial"/>
                <w:sz w:val="18"/>
                <w:szCs w:val="18"/>
              </w:rPr>
              <w:t>2</w:t>
            </w:r>
          </w:p>
        </w:tc>
        <w:tc>
          <w:tcPr>
            <w:tcW w:w="1189" w:type="dxa"/>
            <w:noWrap/>
            <w:vAlign w:val="center"/>
            <w:hideMark/>
          </w:tcPr>
          <w:p w14:paraId="2FDA92BC"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p>
        </w:tc>
        <w:tc>
          <w:tcPr>
            <w:tcW w:w="1291" w:type="dxa"/>
            <w:noWrap/>
            <w:vAlign w:val="center"/>
            <w:hideMark/>
          </w:tcPr>
          <w:p w14:paraId="6F3C15E7"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p>
        </w:tc>
      </w:tr>
      <w:tr w:rsidR="00E417B9" w:rsidRPr="00224753" w14:paraId="473D7A63" w14:textId="77777777" w:rsidTr="001011AC">
        <w:trPr>
          <w:trHeight w:val="600"/>
        </w:trPr>
        <w:tc>
          <w:tcPr>
            <w:tcW w:w="588" w:type="dxa"/>
            <w:vAlign w:val="center"/>
            <w:hideMark/>
          </w:tcPr>
          <w:p w14:paraId="6831E902"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p>
        </w:tc>
        <w:tc>
          <w:tcPr>
            <w:tcW w:w="1216" w:type="dxa"/>
            <w:gridSpan w:val="2"/>
            <w:hideMark/>
          </w:tcPr>
          <w:p w14:paraId="5DC4E3D7"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2000052638</w:t>
            </w:r>
          </w:p>
        </w:tc>
        <w:tc>
          <w:tcPr>
            <w:tcW w:w="2727" w:type="dxa"/>
            <w:gridSpan w:val="5"/>
            <w:hideMark/>
          </w:tcPr>
          <w:p w14:paraId="6565A172"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JR 100764-218</w:t>
            </w:r>
          </w:p>
        </w:tc>
        <w:tc>
          <w:tcPr>
            <w:tcW w:w="1668" w:type="dxa"/>
            <w:gridSpan w:val="3"/>
            <w:hideMark/>
          </w:tcPr>
          <w:p w14:paraId="06EF734D"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Odjemnik toka RM 354-218 25kV AC</w:t>
            </w:r>
          </w:p>
        </w:tc>
        <w:tc>
          <w:tcPr>
            <w:tcW w:w="885" w:type="dxa"/>
            <w:gridSpan w:val="2"/>
          </w:tcPr>
          <w:p w14:paraId="2B26FF21"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rPr>
            </w:pPr>
          </w:p>
        </w:tc>
        <w:tc>
          <w:tcPr>
            <w:tcW w:w="908" w:type="dxa"/>
            <w:vAlign w:val="center"/>
            <w:hideMark/>
          </w:tcPr>
          <w:p w14:paraId="12166AA2"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rFonts w:eastAsia="Batang" w:cs="Arial"/>
                <w:sz w:val="18"/>
                <w:szCs w:val="18"/>
              </w:rPr>
              <w:t>2</w:t>
            </w:r>
          </w:p>
        </w:tc>
        <w:tc>
          <w:tcPr>
            <w:tcW w:w="1189" w:type="dxa"/>
            <w:noWrap/>
            <w:vAlign w:val="bottom"/>
            <w:hideMark/>
          </w:tcPr>
          <w:p w14:paraId="010593EF"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p>
        </w:tc>
        <w:tc>
          <w:tcPr>
            <w:tcW w:w="1291" w:type="dxa"/>
            <w:noWrap/>
            <w:vAlign w:val="center"/>
            <w:hideMark/>
          </w:tcPr>
          <w:p w14:paraId="4E08EB73"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p>
        </w:tc>
      </w:tr>
      <w:tr w:rsidR="00E417B9" w:rsidRPr="00224753" w14:paraId="7449ED7F" w14:textId="77777777" w:rsidTr="001011AC">
        <w:trPr>
          <w:trHeight w:val="600"/>
        </w:trPr>
        <w:tc>
          <w:tcPr>
            <w:tcW w:w="588" w:type="dxa"/>
            <w:vAlign w:val="center"/>
          </w:tcPr>
          <w:p w14:paraId="1C8D049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7</w:t>
            </w:r>
          </w:p>
        </w:tc>
        <w:tc>
          <w:tcPr>
            <w:tcW w:w="1216" w:type="dxa"/>
            <w:gridSpan w:val="2"/>
          </w:tcPr>
          <w:p w14:paraId="68F568B8" w14:textId="77777777" w:rsidR="00E417B9" w:rsidRPr="00224753" w:rsidRDefault="00E417B9" w:rsidP="001011AC">
            <w:pPr>
              <w:autoSpaceDE w:val="0"/>
              <w:autoSpaceDN w:val="0"/>
              <w:adjustRightInd w:val="0"/>
              <w:spacing w:after="120" w:line="276" w:lineRule="auto"/>
              <w:ind w:left="21" w:hanging="10"/>
              <w:rPr>
                <w:rFonts w:eastAsia="Arial" w:cs="Arial"/>
                <w:sz w:val="18"/>
                <w:szCs w:val="18"/>
              </w:rPr>
            </w:pPr>
            <w:r w:rsidRPr="00224753">
              <w:rPr>
                <w:sz w:val="20"/>
                <w:szCs w:val="20"/>
              </w:rPr>
              <w:t>2000052087</w:t>
            </w:r>
          </w:p>
        </w:tc>
        <w:tc>
          <w:tcPr>
            <w:tcW w:w="2727" w:type="dxa"/>
            <w:gridSpan w:val="5"/>
          </w:tcPr>
          <w:p w14:paraId="29BF5B92" w14:textId="77777777" w:rsidR="00E417B9" w:rsidRPr="00224753" w:rsidRDefault="00E417B9" w:rsidP="001011AC">
            <w:pPr>
              <w:autoSpaceDE w:val="0"/>
              <w:autoSpaceDN w:val="0"/>
              <w:adjustRightInd w:val="0"/>
              <w:spacing w:after="120" w:line="276" w:lineRule="auto"/>
              <w:ind w:left="21" w:hanging="10"/>
              <w:rPr>
                <w:rFonts w:eastAsia="Arial" w:cs="Arial"/>
                <w:sz w:val="20"/>
                <w:szCs w:val="20"/>
              </w:rPr>
            </w:pPr>
            <w:r w:rsidRPr="00224753">
              <w:rPr>
                <w:sz w:val="20"/>
                <w:szCs w:val="20"/>
              </w:rPr>
              <w:t>JR 100764-214 V2</w:t>
            </w:r>
          </w:p>
        </w:tc>
        <w:tc>
          <w:tcPr>
            <w:tcW w:w="1668" w:type="dxa"/>
            <w:gridSpan w:val="3"/>
          </w:tcPr>
          <w:p w14:paraId="2D28CC21" w14:textId="77777777" w:rsidR="00E417B9" w:rsidRPr="00224753" w:rsidRDefault="00E417B9" w:rsidP="001011AC">
            <w:pPr>
              <w:autoSpaceDE w:val="0"/>
              <w:autoSpaceDN w:val="0"/>
              <w:adjustRightInd w:val="0"/>
              <w:spacing w:after="120" w:line="276" w:lineRule="auto"/>
              <w:ind w:left="21" w:hanging="10"/>
              <w:rPr>
                <w:rFonts w:eastAsia="Arial" w:cs="Arial"/>
                <w:sz w:val="18"/>
                <w:szCs w:val="18"/>
              </w:rPr>
            </w:pPr>
            <w:r w:rsidRPr="00224753">
              <w:rPr>
                <w:sz w:val="20"/>
                <w:szCs w:val="20"/>
              </w:rPr>
              <w:t>Odjemnik toka RM 354-214 V2 3kV DC</w:t>
            </w:r>
          </w:p>
        </w:tc>
        <w:tc>
          <w:tcPr>
            <w:tcW w:w="885" w:type="dxa"/>
            <w:gridSpan w:val="2"/>
          </w:tcPr>
          <w:p w14:paraId="112BCA89" w14:textId="77777777" w:rsidR="00E417B9" w:rsidRPr="00224753" w:rsidRDefault="00E417B9" w:rsidP="001011AC">
            <w:pPr>
              <w:autoSpaceDE w:val="0"/>
              <w:autoSpaceDN w:val="0"/>
              <w:adjustRightInd w:val="0"/>
              <w:spacing w:after="120" w:line="276" w:lineRule="auto"/>
              <w:ind w:left="21" w:hanging="10"/>
              <w:jc w:val="center"/>
              <w:rPr>
                <w:rFonts w:eastAsia="Arial" w:cs="Arial"/>
                <w:sz w:val="18"/>
                <w:szCs w:val="18"/>
              </w:rPr>
            </w:pPr>
          </w:p>
        </w:tc>
        <w:tc>
          <w:tcPr>
            <w:tcW w:w="908" w:type="dxa"/>
            <w:vAlign w:val="center"/>
          </w:tcPr>
          <w:p w14:paraId="58059441" w14:textId="77777777" w:rsidR="00E417B9" w:rsidRPr="00224753" w:rsidRDefault="00E417B9" w:rsidP="001011AC">
            <w:pPr>
              <w:autoSpaceDE w:val="0"/>
              <w:autoSpaceDN w:val="0"/>
              <w:adjustRightInd w:val="0"/>
              <w:spacing w:after="120" w:line="276" w:lineRule="auto"/>
              <w:ind w:left="21" w:hanging="10"/>
              <w:jc w:val="center"/>
              <w:rPr>
                <w:rFonts w:eastAsia="Arial" w:cs="Arial"/>
                <w:sz w:val="18"/>
                <w:szCs w:val="18"/>
              </w:rPr>
            </w:pPr>
            <w:r w:rsidRPr="001377D4">
              <w:rPr>
                <w:rFonts w:eastAsia="Arial" w:cs="Arial"/>
                <w:color w:val="EE0000"/>
                <w:sz w:val="18"/>
                <w:szCs w:val="18"/>
              </w:rPr>
              <w:t>6</w:t>
            </w:r>
          </w:p>
        </w:tc>
        <w:tc>
          <w:tcPr>
            <w:tcW w:w="1189" w:type="dxa"/>
            <w:noWrap/>
            <w:vAlign w:val="bottom"/>
          </w:tcPr>
          <w:p w14:paraId="69155B13"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p>
        </w:tc>
        <w:tc>
          <w:tcPr>
            <w:tcW w:w="1291" w:type="dxa"/>
            <w:noWrap/>
            <w:vAlign w:val="center"/>
          </w:tcPr>
          <w:p w14:paraId="7353E375"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p>
        </w:tc>
      </w:tr>
      <w:tr w:rsidR="00E417B9" w:rsidRPr="00224753" w14:paraId="4359DFB1" w14:textId="77777777" w:rsidTr="001011AC">
        <w:trPr>
          <w:trHeight w:val="600"/>
        </w:trPr>
        <w:tc>
          <w:tcPr>
            <w:tcW w:w="965" w:type="dxa"/>
            <w:gridSpan w:val="2"/>
          </w:tcPr>
          <w:p w14:paraId="532913DA" w14:textId="77777777" w:rsidR="00E417B9" w:rsidRPr="00224753" w:rsidRDefault="00E417B9" w:rsidP="001011AC">
            <w:pPr>
              <w:autoSpaceDE w:val="0"/>
              <w:autoSpaceDN w:val="0"/>
              <w:adjustRightInd w:val="0"/>
              <w:spacing w:after="120" w:line="276" w:lineRule="auto"/>
              <w:ind w:left="21" w:hanging="10"/>
              <w:jc w:val="right"/>
              <w:rPr>
                <w:rFonts w:eastAsia="Arial" w:cs="Arial"/>
                <w:b/>
                <w:bCs/>
                <w:sz w:val="18"/>
                <w:szCs w:val="18"/>
              </w:rPr>
            </w:pPr>
          </w:p>
        </w:tc>
        <w:tc>
          <w:tcPr>
            <w:tcW w:w="8216" w:type="dxa"/>
            <w:gridSpan w:val="13"/>
            <w:vAlign w:val="bottom"/>
          </w:tcPr>
          <w:p w14:paraId="69EB6FA1" w14:textId="77777777" w:rsidR="00E417B9" w:rsidRPr="00224753" w:rsidRDefault="00E417B9" w:rsidP="001011AC">
            <w:pPr>
              <w:autoSpaceDE w:val="0"/>
              <w:autoSpaceDN w:val="0"/>
              <w:adjustRightInd w:val="0"/>
              <w:spacing w:after="120" w:line="276" w:lineRule="auto"/>
              <w:ind w:left="21" w:hanging="10"/>
              <w:jc w:val="right"/>
              <w:rPr>
                <w:rFonts w:eastAsia="Batang" w:cs="Arial"/>
                <w:sz w:val="18"/>
                <w:szCs w:val="18"/>
                <w:lang w:eastAsia="ko-KR"/>
              </w:rPr>
            </w:pPr>
            <w:r w:rsidRPr="00224753">
              <w:rPr>
                <w:rFonts w:eastAsia="Arial" w:cs="Arial"/>
                <w:b/>
                <w:bCs/>
                <w:sz w:val="18"/>
                <w:szCs w:val="18"/>
              </w:rPr>
              <w:t>Skupna ponudbena vrednost SKLOPA 3 skupaj v EUR brez DDV</w:t>
            </w:r>
          </w:p>
        </w:tc>
        <w:tc>
          <w:tcPr>
            <w:tcW w:w="1291" w:type="dxa"/>
            <w:noWrap/>
            <w:vAlign w:val="center"/>
          </w:tcPr>
          <w:p w14:paraId="082660BD"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p>
        </w:tc>
      </w:tr>
      <w:tr w:rsidR="00E417B9" w:rsidRPr="00224753" w14:paraId="390CFD32" w14:textId="77777777" w:rsidTr="001011AC">
        <w:trPr>
          <w:trHeight w:val="600"/>
        </w:trPr>
        <w:tc>
          <w:tcPr>
            <w:tcW w:w="588" w:type="dxa"/>
            <w:vAlign w:val="bottom"/>
          </w:tcPr>
          <w:p w14:paraId="69E76982" w14:textId="77777777" w:rsidR="00E417B9" w:rsidRPr="00224753" w:rsidRDefault="00E417B9" w:rsidP="001011AC">
            <w:pPr>
              <w:autoSpaceDE w:val="0"/>
              <w:autoSpaceDN w:val="0"/>
              <w:adjustRightInd w:val="0"/>
              <w:spacing w:after="120" w:line="276" w:lineRule="auto"/>
              <w:ind w:left="21" w:hanging="10"/>
              <w:jc w:val="right"/>
              <w:rPr>
                <w:rFonts w:eastAsia="Arial" w:cs="Arial"/>
                <w:b/>
                <w:bCs/>
                <w:sz w:val="18"/>
                <w:szCs w:val="18"/>
              </w:rPr>
            </w:pPr>
          </w:p>
        </w:tc>
        <w:tc>
          <w:tcPr>
            <w:tcW w:w="1442" w:type="dxa"/>
            <w:gridSpan w:val="3"/>
            <w:vAlign w:val="center"/>
          </w:tcPr>
          <w:p w14:paraId="6DC782C1" w14:textId="77777777" w:rsidR="00E417B9" w:rsidRPr="00224753" w:rsidRDefault="00E417B9" w:rsidP="001011AC">
            <w:pPr>
              <w:autoSpaceDE w:val="0"/>
              <w:autoSpaceDN w:val="0"/>
              <w:adjustRightInd w:val="0"/>
              <w:spacing w:after="120" w:line="276" w:lineRule="auto"/>
              <w:ind w:left="21" w:hanging="10"/>
              <w:rPr>
                <w:rFonts w:eastAsia="Arial" w:cs="Arial"/>
                <w:b/>
                <w:bCs/>
                <w:sz w:val="18"/>
                <w:szCs w:val="18"/>
              </w:rPr>
            </w:pPr>
            <w:r w:rsidRPr="00224753">
              <w:rPr>
                <w:rFonts w:eastAsia="Arial" w:cs="Arial"/>
                <w:b/>
                <w:bCs/>
                <w:sz w:val="18"/>
                <w:szCs w:val="18"/>
              </w:rPr>
              <w:t>4 sklop</w:t>
            </w:r>
          </w:p>
        </w:tc>
        <w:tc>
          <w:tcPr>
            <w:tcW w:w="2157" w:type="dxa"/>
            <w:gridSpan w:val="2"/>
          </w:tcPr>
          <w:p w14:paraId="19F020D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6285" w:type="dxa"/>
            <w:gridSpan w:val="10"/>
            <w:vAlign w:val="bottom"/>
          </w:tcPr>
          <w:p w14:paraId="2C28ECB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ABB </w:t>
            </w:r>
            <w:proofErr w:type="spellStart"/>
            <w:r w:rsidRPr="00224753">
              <w:rPr>
                <w:rFonts w:eastAsia="Batang" w:cs="Arial"/>
                <w:sz w:val="18"/>
                <w:szCs w:val="18"/>
                <w:lang w:eastAsia="ko-KR"/>
              </w:rPr>
              <w:t>Sp.z.o.o</w:t>
            </w:r>
            <w:proofErr w:type="spellEnd"/>
            <w:r w:rsidRPr="00224753">
              <w:rPr>
                <w:rFonts w:eastAsia="Batang" w:cs="Arial"/>
                <w:sz w:val="18"/>
                <w:szCs w:val="18"/>
                <w:lang w:eastAsia="ko-KR"/>
              </w:rPr>
              <w:t>.</w:t>
            </w:r>
          </w:p>
        </w:tc>
      </w:tr>
      <w:tr w:rsidR="00E417B9" w:rsidRPr="00224753" w14:paraId="4D2D91E9" w14:textId="77777777" w:rsidTr="001011AC">
        <w:trPr>
          <w:trHeight w:val="600"/>
        </w:trPr>
        <w:tc>
          <w:tcPr>
            <w:tcW w:w="588" w:type="dxa"/>
            <w:vAlign w:val="bottom"/>
          </w:tcPr>
          <w:p w14:paraId="425A382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8</w:t>
            </w:r>
          </w:p>
        </w:tc>
        <w:tc>
          <w:tcPr>
            <w:tcW w:w="1442" w:type="dxa"/>
            <w:gridSpan w:val="3"/>
          </w:tcPr>
          <w:p w14:paraId="1A29644C" w14:textId="77777777" w:rsidR="00E417B9" w:rsidRPr="00224753" w:rsidRDefault="00E417B9" w:rsidP="001011AC">
            <w:pPr>
              <w:autoSpaceDE w:val="0"/>
              <w:autoSpaceDN w:val="0"/>
              <w:adjustRightInd w:val="0"/>
              <w:spacing w:after="120" w:line="276" w:lineRule="auto"/>
              <w:ind w:left="21" w:hanging="10"/>
              <w:rPr>
                <w:rFonts w:eastAsia="Arial" w:cs="Arial"/>
                <w:b/>
                <w:bCs/>
                <w:sz w:val="18"/>
                <w:szCs w:val="18"/>
              </w:rPr>
            </w:pPr>
            <w:r w:rsidRPr="00224753">
              <w:rPr>
                <w:sz w:val="20"/>
                <w:szCs w:val="20"/>
              </w:rPr>
              <w:t>2000055101</w:t>
            </w:r>
          </w:p>
        </w:tc>
        <w:tc>
          <w:tcPr>
            <w:tcW w:w="2589" w:type="dxa"/>
            <w:gridSpan w:val="5"/>
          </w:tcPr>
          <w:p w14:paraId="40F98490"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3BHE049797R0001</w:t>
            </w:r>
          </w:p>
        </w:tc>
        <w:tc>
          <w:tcPr>
            <w:tcW w:w="1580" w:type="dxa"/>
            <w:gridSpan w:val="2"/>
          </w:tcPr>
          <w:p w14:paraId="3F5F50B2"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Modul močnostni PBW D02 B01 CC1500 AUX</w:t>
            </w:r>
          </w:p>
        </w:tc>
        <w:tc>
          <w:tcPr>
            <w:tcW w:w="885" w:type="dxa"/>
            <w:gridSpan w:val="2"/>
          </w:tcPr>
          <w:p w14:paraId="46A781F9"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233207F9"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vAlign w:val="bottom"/>
          </w:tcPr>
          <w:p w14:paraId="51689F1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vAlign w:val="bottom"/>
          </w:tcPr>
          <w:p w14:paraId="35AD1C90"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0BD2429C" w14:textId="77777777" w:rsidTr="001011AC">
        <w:trPr>
          <w:trHeight w:val="600"/>
        </w:trPr>
        <w:tc>
          <w:tcPr>
            <w:tcW w:w="588" w:type="dxa"/>
            <w:vAlign w:val="bottom"/>
          </w:tcPr>
          <w:p w14:paraId="68436A10"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9</w:t>
            </w:r>
          </w:p>
        </w:tc>
        <w:tc>
          <w:tcPr>
            <w:tcW w:w="1442" w:type="dxa"/>
            <w:gridSpan w:val="3"/>
          </w:tcPr>
          <w:p w14:paraId="7D48E085" w14:textId="77777777" w:rsidR="00E417B9" w:rsidRPr="00224753" w:rsidRDefault="00E417B9" w:rsidP="001011AC">
            <w:pPr>
              <w:autoSpaceDE w:val="0"/>
              <w:autoSpaceDN w:val="0"/>
              <w:adjustRightInd w:val="0"/>
              <w:spacing w:after="120" w:line="276" w:lineRule="auto"/>
              <w:ind w:left="21" w:hanging="10"/>
              <w:rPr>
                <w:rFonts w:eastAsia="Arial" w:cs="Arial"/>
                <w:b/>
                <w:bCs/>
                <w:sz w:val="18"/>
                <w:szCs w:val="18"/>
              </w:rPr>
            </w:pPr>
            <w:r w:rsidRPr="00224753">
              <w:rPr>
                <w:sz w:val="20"/>
                <w:szCs w:val="20"/>
              </w:rPr>
              <w:t>2000055102</w:t>
            </w:r>
          </w:p>
        </w:tc>
        <w:tc>
          <w:tcPr>
            <w:tcW w:w="2589" w:type="dxa"/>
            <w:gridSpan w:val="5"/>
          </w:tcPr>
          <w:p w14:paraId="6FDA400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3BHE033724R0002</w:t>
            </w:r>
          </w:p>
        </w:tc>
        <w:tc>
          <w:tcPr>
            <w:tcW w:w="1580" w:type="dxa"/>
            <w:gridSpan w:val="2"/>
          </w:tcPr>
          <w:p w14:paraId="22D84F1A"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Modul močnostni PM30L3 A03 CC1500 VLU</w:t>
            </w:r>
          </w:p>
        </w:tc>
        <w:tc>
          <w:tcPr>
            <w:tcW w:w="885" w:type="dxa"/>
            <w:gridSpan w:val="2"/>
          </w:tcPr>
          <w:p w14:paraId="5F5F4F37"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666EE8B7"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vAlign w:val="bottom"/>
          </w:tcPr>
          <w:p w14:paraId="47E2985C"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vAlign w:val="bottom"/>
          </w:tcPr>
          <w:p w14:paraId="5AFBE02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4E80CBDD" w14:textId="77777777" w:rsidTr="001011AC">
        <w:trPr>
          <w:trHeight w:val="600"/>
        </w:trPr>
        <w:tc>
          <w:tcPr>
            <w:tcW w:w="588" w:type="dxa"/>
            <w:vAlign w:val="bottom"/>
          </w:tcPr>
          <w:p w14:paraId="1C520E60"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10</w:t>
            </w:r>
          </w:p>
        </w:tc>
        <w:tc>
          <w:tcPr>
            <w:tcW w:w="1442" w:type="dxa"/>
            <w:gridSpan w:val="3"/>
          </w:tcPr>
          <w:p w14:paraId="12FE3917" w14:textId="77777777" w:rsidR="00E417B9" w:rsidRPr="00224753" w:rsidRDefault="00E417B9" w:rsidP="001011AC">
            <w:pPr>
              <w:autoSpaceDE w:val="0"/>
              <w:autoSpaceDN w:val="0"/>
              <w:adjustRightInd w:val="0"/>
              <w:spacing w:after="120" w:line="276" w:lineRule="auto"/>
              <w:ind w:left="21" w:hanging="10"/>
              <w:rPr>
                <w:rFonts w:eastAsia="Arial" w:cs="Arial"/>
                <w:b/>
                <w:bCs/>
                <w:sz w:val="18"/>
                <w:szCs w:val="18"/>
              </w:rPr>
            </w:pPr>
            <w:r w:rsidRPr="00224753">
              <w:rPr>
                <w:sz w:val="20"/>
                <w:szCs w:val="20"/>
              </w:rPr>
              <w:t>2000055103</w:t>
            </w:r>
          </w:p>
        </w:tc>
        <w:tc>
          <w:tcPr>
            <w:tcW w:w="2589" w:type="dxa"/>
            <w:gridSpan w:val="5"/>
          </w:tcPr>
          <w:p w14:paraId="3DE0F462"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3BHE033723R0001</w:t>
            </w:r>
          </w:p>
        </w:tc>
        <w:tc>
          <w:tcPr>
            <w:tcW w:w="1580" w:type="dxa"/>
            <w:gridSpan w:val="2"/>
          </w:tcPr>
          <w:p w14:paraId="7A0C22F3"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Modul močnostni PM30L3 A02 CC1500 MC XC</w:t>
            </w:r>
          </w:p>
        </w:tc>
        <w:tc>
          <w:tcPr>
            <w:tcW w:w="885" w:type="dxa"/>
            <w:gridSpan w:val="2"/>
          </w:tcPr>
          <w:p w14:paraId="3EA5ABD4"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74BDBF0D"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vAlign w:val="bottom"/>
          </w:tcPr>
          <w:p w14:paraId="2E574A2A"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vAlign w:val="bottom"/>
          </w:tcPr>
          <w:p w14:paraId="65C4EB3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7617459A" w14:textId="77777777" w:rsidTr="001011AC">
        <w:trPr>
          <w:trHeight w:val="600"/>
        </w:trPr>
        <w:tc>
          <w:tcPr>
            <w:tcW w:w="588" w:type="dxa"/>
            <w:vAlign w:val="bottom"/>
          </w:tcPr>
          <w:p w14:paraId="3E19B52D"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11</w:t>
            </w:r>
          </w:p>
        </w:tc>
        <w:tc>
          <w:tcPr>
            <w:tcW w:w="1442" w:type="dxa"/>
            <w:gridSpan w:val="3"/>
          </w:tcPr>
          <w:p w14:paraId="7B485BA8" w14:textId="77777777" w:rsidR="00E417B9" w:rsidRPr="00224753" w:rsidRDefault="00E417B9" w:rsidP="001011AC">
            <w:pPr>
              <w:autoSpaceDE w:val="0"/>
              <w:autoSpaceDN w:val="0"/>
              <w:adjustRightInd w:val="0"/>
              <w:spacing w:after="120" w:line="276" w:lineRule="auto"/>
              <w:ind w:left="21" w:hanging="10"/>
              <w:rPr>
                <w:rFonts w:eastAsia="Arial" w:cs="Arial"/>
                <w:b/>
                <w:bCs/>
                <w:sz w:val="18"/>
                <w:szCs w:val="18"/>
              </w:rPr>
            </w:pPr>
            <w:r w:rsidRPr="00224753">
              <w:rPr>
                <w:sz w:val="20"/>
                <w:szCs w:val="20"/>
              </w:rPr>
              <w:t>2000051661</w:t>
            </w:r>
          </w:p>
        </w:tc>
        <w:tc>
          <w:tcPr>
            <w:tcW w:w="2589" w:type="dxa"/>
            <w:gridSpan w:val="5"/>
          </w:tcPr>
          <w:p w14:paraId="21F133D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3BHE036208R0012</w:t>
            </w:r>
          </w:p>
        </w:tc>
        <w:tc>
          <w:tcPr>
            <w:tcW w:w="1580" w:type="dxa"/>
            <w:gridSpan w:val="2"/>
          </w:tcPr>
          <w:p w14:paraId="3D5EAA07"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Modul močnostni E06 A12 GC MC CC750</w:t>
            </w:r>
          </w:p>
        </w:tc>
        <w:tc>
          <w:tcPr>
            <w:tcW w:w="885" w:type="dxa"/>
            <w:gridSpan w:val="2"/>
          </w:tcPr>
          <w:p w14:paraId="73ADB019"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69499BF3"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vAlign w:val="bottom"/>
          </w:tcPr>
          <w:p w14:paraId="47F0B6A2"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vAlign w:val="bottom"/>
          </w:tcPr>
          <w:p w14:paraId="789B3A4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4695D3F2" w14:textId="77777777" w:rsidTr="001011AC">
        <w:trPr>
          <w:trHeight w:val="600"/>
        </w:trPr>
        <w:tc>
          <w:tcPr>
            <w:tcW w:w="588" w:type="dxa"/>
            <w:vAlign w:val="bottom"/>
          </w:tcPr>
          <w:p w14:paraId="75D60B5F"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12</w:t>
            </w:r>
          </w:p>
        </w:tc>
        <w:tc>
          <w:tcPr>
            <w:tcW w:w="1442" w:type="dxa"/>
            <w:gridSpan w:val="3"/>
          </w:tcPr>
          <w:p w14:paraId="2F7F210A" w14:textId="77777777" w:rsidR="00E417B9" w:rsidRPr="00224753" w:rsidRDefault="00E417B9" w:rsidP="001011AC">
            <w:pPr>
              <w:autoSpaceDE w:val="0"/>
              <w:autoSpaceDN w:val="0"/>
              <w:adjustRightInd w:val="0"/>
              <w:spacing w:after="120" w:line="276" w:lineRule="auto"/>
              <w:ind w:left="21" w:hanging="10"/>
              <w:rPr>
                <w:rFonts w:eastAsia="Arial" w:cs="Arial"/>
                <w:b/>
                <w:bCs/>
                <w:sz w:val="18"/>
                <w:szCs w:val="18"/>
              </w:rPr>
            </w:pPr>
            <w:r w:rsidRPr="00224753">
              <w:rPr>
                <w:sz w:val="20"/>
                <w:szCs w:val="20"/>
              </w:rPr>
              <w:t>2000051662</w:t>
            </w:r>
          </w:p>
        </w:tc>
        <w:tc>
          <w:tcPr>
            <w:tcW w:w="2589" w:type="dxa"/>
            <w:gridSpan w:val="5"/>
          </w:tcPr>
          <w:p w14:paraId="3B235B45"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3BHE036209R0012</w:t>
            </w:r>
          </w:p>
        </w:tc>
        <w:tc>
          <w:tcPr>
            <w:tcW w:w="1580" w:type="dxa"/>
            <w:gridSpan w:val="2"/>
          </w:tcPr>
          <w:p w14:paraId="5671295A"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Modul močnostni E07 A12 VLU+HBU CC750</w:t>
            </w:r>
          </w:p>
        </w:tc>
        <w:tc>
          <w:tcPr>
            <w:tcW w:w="885" w:type="dxa"/>
            <w:gridSpan w:val="2"/>
          </w:tcPr>
          <w:p w14:paraId="4E4C3FE1"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5E3B80F0"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vAlign w:val="bottom"/>
          </w:tcPr>
          <w:p w14:paraId="2BCE6E1A"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vAlign w:val="bottom"/>
          </w:tcPr>
          <w:p w14:paraId="2962990A"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1B029D9F" w14:textId="77777777" w:rsidTr="001011AC">
        <w:trPr>
          <w:trHeight w:val="600"/>
        </w:trPr>
        <w:tc>
          <w:tcPr>
            <w:tcW w:w="588" w:type="dxa"/>
            <w:vAlign w:val="bottom"/>
          </w:tcPr>
          <w:p w14:paraId="7CF0D76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13</w:t>
            </w:r>
          </w:p>
        </w:tc>
        <w:tc>
          <w:tcPr>
            <w:tcW w:w="1442" w:type="dxa"/>
            <w:gridSpan w:val="3"/>
          </w:tcPr>
          <w:p w14:paraId="3E84B195" w14:textId="77777777" w:rsidR="00E417B9" w:rsidRPr="00224753" w:rsidRDefault="00E417B9" w:rsidP="001011AC">
            <w:pPr>
              <w:autoSpaceDE w:val="0"/>
              <w:autoSpaceDN w:val="0"/>
              <w:adjustRightInd w:val="0"/>
              <w:spacing w:after="120" w:line="276" w:lineRule="auto"/>
              <w:ind w:left="21" w:hanging="10"/>
              <w:rPr>
                <w:rFonts w:eastAsia="Arial" w:cs="Arial"/>
                <w:b/>
                <w:bCs/>
                <w:sz w:val="18"/>
                <w:szCs w:val="18"/>
              </w:rPr>
            </w:pPr>
            <w:r w:rsidRPr="00224753">
              <w:rPr>
                <w:sz w:val="20"/>
                <w:szCs w:val="20"/>
              </w:rPr>
              <w:t>2000051665</w:t>
            </w:r>
          </w:p>
        </w:tc>
        <w:tc>
          <w:tcPr>
            <w:tcW w:w="2589" w:type="dxa"/>
            <w:gridSpan w:val="5"/>
          </w:tcPr>
          <w:p w14:paraId="039D8443"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3BHE041576R3011</w:t>
            </w:r>
          </w:p>
        </w:tc>
        <w:tc>
          <w:tcPr>
            <w:tcW w:w="1580" w:type="dxa"/>
            <w:gridSpan w:val="2"/>
          </w:tcPr>
          <w:p w14:paraId="4CE7BDBB"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 xml:space="preserve">Krmilnik PEC </w:t>
            </w:r>
            <w:proofErr w:type="spellStart"/>
            <w:r w:rsidRPr="00224753">
              <w:rPr>
                <w:sz w:val="20"/>
                <w:szCs w:val="20"/>
              </w:rPr>
              <w:t>vl</w:t>
            </w:r>
            <w:proofErr w:type="spellEnd"/>
            <w:r w:rsidRPr="00224753">
              <w:rPr>
                <w:sz w:val="20"/>
                <w:szCs w:val="20"/>
              </w:rPr>
              <w:t xml:space="preserve">. </w:t>
            </w:r>
            <w:proofErr w:type="spellStart"/>
            <w:r w:rsidRPr="00224753">
              <w:rPr>
                <w:sz w:val="20"/>
                <w:szCs w:val="20"/>
              </w:rPr>
              <w:t>pret</w:t>
            </w:r>
            <w:proofErr w:type="spellEnd"/>
            <w:r w:rsidRPr="00224753">
              <w:rPr>
                <w:sz w:val="20"/>
                <w:szCs w:val="20"/>
              </w:rPr>
              <w:t>. PP D517 A3011</w:t>
            </w:r>
          </w:p>
        </w:tc>
        <w:tc>
          <w:tcPr>
            <w:tcW w:w="885" w:type="dxa"/>
            <w:gridSpan w:val="2"/>
          </w:tcPr>
          <w:p w14:paraId="71667C08"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03B13B97"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vAlign w:val="bottom"/>
          </w:tcPr>
          <w:p w14:paraId="4147CCEC"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vAlign w:val="bottom"/>
          </w:tcPr>
          <w:p w14:paraId="7A8D54F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1F5F8F86" w14:textId="77777777" w:rsidTr="001011AC">
        <w:trPr>
          <w:trHeight w:val="600"/>
        </w:trPr>
        <w:tc>
          <w:tcPr>
            <w:tcW w:w="965" w:type="dxa"/>
            <w:gridSpan w:val="2"/>
          </w:tcPr>
          <w:p w14:paraId="4E658E4A" w14:textId="77777777" w:rsidR="00E417B9" w:rsidRPr="00224753" w:rsidRDefault="00E417B9" w:rsidP="001011AC">
            <w:pPr>
              <w:autoSpaceDE w:val="0"/>
              <w:autoSpaceDN w:val="0"/>
              <w:adjustRightInd w:val="0"/>
              <w:spacing w:after="120" w:line="276" w:lineRule="auto"/>
              <w:ind w:left="21" w:hanging="10"/>
              <w:jc w:val="right"/>
              <w:rPr>
                <w:rFonts w:eastAsia="Arial" w:cs="Arial"/>
                <w:b/>
                <w:bCs/>
                <w:sz w:val="18"/>
                <w:szCs w:val="18"/>
              </w:rPr>
            </w:pPr>
          </w:p>
        </w:tc>
        <w:tc>
          <w:tcPr>
            <w:tcW w:w="8216" w:type="dxa"/>
            <w:gridSpan w:val="13"/>
            <w:vAlign w:val="bottom"/>
          </w:tcPr>
          <w:p w14:paraId="29108932" w14:textId="77777777" w:rsidR="00E417B9" w:rsidRPr="00224753" w:rsidRDefault="00E417B9" w:rsidP="001011AC">
            <w:pPr>
              <w:autoSpaceDE w:val="0"/>
              <w:autoSpaceDN w:val="0"/>
              <w:adjustRightInd w:val="0"/>
              <w:spacing w:after="120" w:line="276" w:lineRule="auto"/>
              <w:ind w:left="21" w:hanging="10"/>
              <w:jc w:val="right"/>
              <w:rPr>
                <w:rFonts w:eastAsia="Batang" w:cs="Arial"/>
                <w:sz w:val="18"/>
                <w:szCs w:val="18"/>
                <w:lang w:eastAsia="ko-KR"/>
              </w:rPr>
            </w:pPr>
            <w:r w:rsidRPr="00224753">
              <w:rPr>
                <w:rFonts w:eastAsia="Arial" w:cs="Arial"/>
                <w:b/>
                <w:bCs/>
                <w:sz w:val="18"/>
                <w:szCs w:val="18"/>
              </w:rPr>
              <w:t>Skupna ponudbena vrednost SKLOPA 4 skupaj v EUR brez DDV</w:t>
            </w:r>
          </w:p>
        </w:tc>
        <w:tc>
          <w:tcPr>
            <w:tcW w:w="1291" w:type="dxa"/>
            <w:vAlign w:val="bottom"/>
          </w:tcPr>
          <w:p w14:paraId="7A6C149C"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09A54AC9" w14:textId="77777777" w:rsidTr="001011AC">
        <w:trPr>
          <w:trHeight w:val="600"/>
        </w:trPr>
        <w:tc>
          <w:tcPr>
            <w:tcW w:w="588" w:type="dxa"/>
            <w:vAlign w:val="bottom"/>
          </w:tcPr>
          <w:p w14:paraId="3011BC0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442" w:type="dxa"/>
            <w:gridSpan w:val="3"/>
          </w:tcPr>
          <w:p w14:paraId="33683DA7" w14:textId="77777777" w:rsidR="00E417B9" w:rsidRPr="00224753" w:rsidRDefault="00E417B9" w:rsidP="001011AC">
            <w:pPr>
              <w:autoSpaceDE w:val="0"/>
              <w:autoSpaceDN w:val="0"/>
              <w:adjustRightInd w:val="0"/>
              <w:spacing w:after="120" w:line="276" w:lineRule="auto"/>
              <w:ind w:left="21" w:hanging="10"/>
              <w:rPr>
                <w:b/>
                <w:bCs/>
                <w:sz w:val="20"/>
                <w:szCs w:val="20"/>
              </w:rPr>
            </w:pPr>
            <w:r w:rsidRPr="00224753">
              <w:rPr>
                <w:b/>
                <w:bCs/>
                <w:sz w:val="20"/>
                <w:szCs w:val="20"/>
              </w:rPr>
              <w:t>5 sklop</w:t>
            </w:r>
          </w:p>
        </w:tc>
        <w:tc>
          <w:tcPr>
            <w:tcW w:w="2157" w:type="dxa"/>
            <w:gridSpan w:val="2"/>
          </w:tcPr>
          <w:p w14:paraId="4111FDF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6285" w:type="dxa"/>
            <w:gridSpan w:val="10"/>
          </w:tcPr>
          <w:p w14:paraId="6A48E5D0"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Selectron</w:t>
            </w:r>
            <w:proofErr w:type="spellEnd"/>
            <w:r w:rsidRPr="00224753">
              <w:rPr>
                <w:rFonts w:eastAsia="Batang" w:cs="Arial"/>
                <w:sz w:val="18"/>
                <w:szCs w:val="18"/>
                <w:lang w:eastAsia="ko-KR"/>
              </w:rPr>
              <w:t xml:space="preserve"> </w:t>
            </w:r>
            <w:proofErr w:type="spellStart"/>
            <w:r w:rsidRPr="00224753">
              <w:rPr>
                <w:rFonts w:eastAsia="Batang" w:cs="Arial"/>
                <w:sz w:val="18"/>
                <w:szCs w:val="18"/>
                <w:lang w:eastAsia="ko-KR"/>
              </w:rPr>
              <w:t>Systems</w:t>
            </w:r>
            <w:proofErr w:type="spellEnd"/>
            <w:r w:rsidRPr="00224753">
              <w:rPr>
                <w:rFonts w:eastAsia="Batang" w:cs="Arial"/>
                <w:sz w:val="18"/>
                <w:szCs w:val="18"/>
                <w:lang w:eastAsia="ko-KR"/>
              </w:rPr>
              <w:t xml:space="preserve"> AG</w:t>
            </w:r>
          </w:p>
        </w:tc>
      </w:tr>
      <w:tr w:rsidR="00E417B9" w:rsidRPr="00224753" w14:paraId="284D4E48" w14:textId="77777777" w:rsidTr="001011AC">
        <w:trPr>
          <w:trHeight w:val="600"/>
        </w:trPr>
        <w:tc>
          <w:tcPr>
            <w:tcW w:w="588" w:type="dxa"/>
            <w:vAlign w:val="bottom"/>
          </w:tcPr>
          <w:p w14:paraId="2532BBEA"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14</w:t>
            </w:r>
          </w:p>
        </w:tc>
        <w:tc>
          <w:tcPr>
            <w:tcW w:w="1442" w:type="dxa"/>
            <w:gridSpan w:val="3"/>
          </w:tcPr>
          <w:p w14:paraId="265FD102" w14:textId="77777777" w:rsidR="00E417B9" w:rsidRPr="00224753" w:rsidRDefault="00E417B9" w:rsidP="001011AC">
            <w:pPr>
              <w:autoSpaceDE w:val="0"/>
              <w:autoSpaceDN w:val="0"/>
              <w:adjustRightInd w:val="0"/>
              <w:spacing w:after="120" w:line="276" w:lineRule="auto"/>
              <w:ind w:left="21" w:hanging="10"/>
              <w:rPr>
                <w:b/>
                <w:bCs/>
                <w:sz w:val="20"/>
                <w:szCs w:val="20"/>
              </w:rPr>
            </w:pPr>
            <w:r w:rsidRPr="00224753">
              <w:rPr>
                <w:sz w:val="20"/>
                <w:szCs w:val="20"/>
              </w:rPr>
              <w:t>2000051673</w:t>
            </w:r>
          </w:p>
        </w:tc>
        <w:tc>
          <w:tcPr>
            <w:tcW w:w="2589" w:type="dxa"/>
            <w:gridSpan w:val="5"/>
          </w:tcPr>
          <w:p w14:paraId="44E1FAC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44530204</w:t>
            </w:r>
          </w:p>
        </w:tc>
        <w:tc>
          <w:tcPr>
            <w:tcW w:w="1364" w:type="dxa"/>
          </w:tcPr>
          <w:p w14:paraId="2C5DFE2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AAT 732-TG/16B</w:t>
            </w:r>
          </w:p>
        </w:tc>
        <w:tc>
          <w:tcPr>
            <w:tcW w:w="1101" w:type="dxa"/>
            <w:gridSpan w:val="3"/>
          </w:tcPr>
          <w:p w14:paraId="2CEC0CEA"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76B83250"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136F27F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2A5C0C36"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525516C5" w14:textId="77777777" w:rsidTr="001011AC">
        <w:trPr>
          <w:trHeight w:val="600"/>
        </w:trPr>
        <w:tc>
          <w:tcPr>
            <w:tcW w:w="588" w:type="dxa"/>
            <w:vAlign w:val="bottom"/>
          </w:tcPr>
          <w:p w14:paraId="38C0F1C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15</w:t>
            </w:r>
          </w:p>
        </w:tc>
        <w:tc>
          <w:tcPr>
            <w:tcW w:w="1442" w:type="dxa"/>
            <w:gridSpan w:val="3"/>
          </w:tcPr>
          <w:p w14:paraId="5D074B88" w14:textId="77777777" w:rsidR="00E417B9" w:rsidRPr="00224753" w:rsidRDefault="00E417B9" w:rsidP="001011AC">
            <w:pPr>
              <w:autoSpaceDE w:val="0"/>
              <w:autoSpaceDN w:val="0"/>
              <w:adjustRightInd w:val="0"/>
              <w:spacing w:after="120" w:line="276" w:lineRule="auto"/>
              <w:ind w:left="21" w:hanging="10"/>
              <w:rPr>
                <w:b/>
                <w:bCs/>
                <w:sz w:val="20"/>
                <w:szCs w:val="20"/>
              </w:rPr>
            </w:pPr>
            <w:r w:rsidRPr="00224753">
              <w:rPr>
                <w:sz w:val="20"/>
                <w:szCs w:val="20"/>
              </w:rPr>
              <w:t>2000051674</w:t>
            </w:r>
          </w:p>
        </w:tc>
        <w:tc>
          <w:tcPr>
            <w:tcW w:w="2589" w:type="dxa"/>
            <w:gridSpan w:val="5"/>
          </w:tcPr>
          <w:p w14:paraId="7BE9991D"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44730023</w:t>
            </w:r>
          </w:p>
        </w:tc>
        <w:tc>
          <w:tcPr>
            <w:tcW w:w="1364" w:type="dxa"/>
          </w:tcPr>
          <w:p w14:paraId="4BA3DF47"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AIT 301-T/12B/I</w:t>
            </w:r>
          </w:p>
        </w:tc>
        <w:tc>
          <w:tcPr>
            <w:tcW w:w="1101" w:type="dxa"/>
            <w:gridSpan w:val="3"/>
          </w:tcPr>
          <w:p w14:paraId="68B97671"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2E01AA1D"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10E7E4F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2B46B33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0799BFC3" w14:textId="77777777" w:rsidTr="001011AC">
        <w:trPr>
          <w:trHeight w:val="600"/>
        </w:trPr>
        <w:tc>
          <w:tcPr>
            <w:tcW w:w="588" w:type="dxa"/>
            <w:vAlign w:val="bottom"/>
          </w:tcPr>
          <w:p w14:paraId="255777B5"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16</w:t>
            </w:r>
          </w:p>
        </w:tc>
        <w:tc>
          <w:tcPr>
            <w:tcW w:w="1442" w:type="dxa"/>
            <w:gridSpan w:val="3"/>
          </w:tcPr>
          <w:p w14:paraId="27982310" w14:textId="77777777" w:rsidR="00E417B9" w:rsidRPr="00224753" w:rsidRDefault="00E417B9" w:rsidP="001011AC">
            <w:pPr>
              <w:autoSpaceDE w:val="0"/>
              <w:autoSpaceDN w:val="0"/>
              <w:adjustRightInd w:val="0"/>
              <w:spacing w:after="120" w:line="276" w:lineRule="auto"/>
              <w:ind w:left="21" w:hanging="10"/>
              <w:rPr>
                <w:b/>
                <w:bCs/>
                <w:sz w:val="20"/>
                <w:szCs w:val="20"/>
              </w:rPr>
            </w:pPr>
            <w:r w:rsidRPr="00224753">
              <w:rPr>
                <w:sz w:val="20"/>
                <w:szCs w:val="20"/>
              </w:rPr>
              <w:t>2000051675</w:t>
            </w:r>
          </w:p>
        </w:tc>
        <w:tc>
          <w:tcPr>
            <w:tcW w:w="2589" w:type="dxa"/>
            <w:gridSpan w:val="5"/>
          </w:tcPr>
          <w:p w14:paraId="1285DB2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44730022</w:t>
            </w:r>
          </w:p>
        </w:tc>
        <w:tc>
          <w:tcPr>
            <w:tcW w:w="1364" w:type="dxa"/>
          </w:tcPr>
          <w:p w14:paraId="343545C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AIT 301-T/12B/U</w:t>
            </w:r>
          </w:p>
        </w:tc>
        <w:tc>
          <w:tcPr>
            <w:tcW w:w="1101" w:type="dxa"/>
            <w:gridSpan w:val="3"/>
          </w:tcPr>
          <w:p w14:paraId="7AC3B31E"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40BB8A72"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75BB1DB0"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266EE6D2"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3FDF992C" w14:textId="77777777" w:rsidTr="001011AC">
        <w:trPr>
          <w:trHeight w:val="600"/>
        </w:trPr>
        <w:tc>
          <w:tcPr>
            <w:tcW w:w="588" w:type="dxa"/>
            <w:vAlign w:val="bottom"/>
          </w:tcPr>
          <w:p w14:paraId="305E5B8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17</w:t>
            </w:r>
          </w:p>
        </w:tc>
        <w:tc>
          <w:tcPr>
            <w:tcW w:w="1442" w:type="dxa"/>
            <w:gridSpan w:val="3"/>
          </w:tcPr>
          <w:p w14:paraId="2EEA3305" w14:textId="77777777" w:rsidR="00E417B9" w:rsidRPr="00224753" w:rsidRDefault="00E417B9" w:rsidP="001011AC">
            <w:pPr>
              <w:autoSpaceDE w:val="0"/>
              <w:autoSpaceDN w:val="0"/>
              <w:adjustRightInd w:val="0"/>
              <w:spacing w:after="120" w:line="276" w:lineRule="auto"/>
              <w:ind w:left="21" w:hanging="10"/>
              <w:rPr>
                <w:b/>
                <w:bCs/>
                <w:sz w:val="20"/>
                <w:szCs w:val="20"/>
              </w:rPr>
            </w:pPr>
            <w:r w:rsidRPr="00224753">
              <w:rPr>
                <w:sz w:val="20"/>
                <w:szCs w:val="20"/>
              </w:rPr>
              <w:t>2000051676</w:t>
            </w:r>
          </w:p>
        </w:tc>
        <w:tc>
          <w:tcPr>
            <w:tcW w:w="2589" w:type="dxa"/>
            <w:gridSpan w:val="5"/>
          </w:tcPr>
          <w:p w14:paraId="69B40CA6"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44730012</w:t>
            </w:r>
          </w:p>
        </w:tc>
        <w:tc>
          <w:tcPr>
            <w:tcW w:w="1364" w:type="dxa"/>
          </w:tcPr>
          <w:p w14:paraId="3B56213C"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AIT 324-T/12B</w:t>
            </w:r>
          </w:p>
        </w:tc>
        <w:tc>
          <w:tcPr>
            <w:tcW w:w="1101" w:type="dxa"/>
            <w:gridSpan w:val="3"/>
          </w:tcPr>
          <w:p w14:paraId="7245C7F8"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7A1578BD"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24C5F06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58A4A876"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5549C7B5" w14:textId="77777777" w:rsidTr="001011AC">
        <w:trPr>
          <w:trHeight w:val="600"/>
        </w:trPr>
        <w:tc>
          <w:tcPr>
            <w:tcW w:w="588" w:type="dxa"/>
            <w:vAlign w:val="bottom"/>
          </w:tcPr>
          <w:p w14:paraId="000412D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18</w:t>
            </w:r>
          </w:p>
        </w:tc>
        <w:tc>
          <w:tcPr>
            <w:tcW w:w="1442" w:type="dxa"/>
            <w:gridSpan w:val="3"/>
          </w:tcPr>
          <w:p w14:paraId="375289A2" w14:textId="77777777" w:rsidR="00E417B9" w:rsidRPr="00224753" w:rsidRDefault="00E417B9" w:rsidP="001011AC">
            <w:pPr>
              <w:autoSpaceDE w:val="0"/>
              <w:autoSpaceDN w:val="0"/>
              <w:adjustRightInd w:val="0"/>
              <w:spacing w:after="120" w:line="276" w:lineRule="auto"/>
              <w:ind w:left="21" w:hanging="10"/>
              <w:rPr>
                <w:b/>
                <w:bCs/>
                <w:sz w:val="20"/>
                <w:szCs w:val="20"/>
              </w:rPr>
            </w:pPr>
            <w:r w:rsidRPr="00224753">
              <w:rPr>
                <w:sz w:val="20"/>
                <w:szCs w:val="20"/>
              </w:rPr>
              <w:t>2000051677</w:t>
            </w:r>
          </w:p>
        </w:tc>
        <w:tc>
          <w:tcPr>
            <w:tcW w:w="2589" w:type="dxa"/>
            <w:gridSpan w:val="5"/>
          </w:tcPr>
          <w:p w14:paraId="7476DE0C"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44530202</w:t>
            </w:r>
          </w:p>
        </w:tc>
        <w:tc>
          <w:tcPr>
            <w:tcW w:w="1364" w:type="dxa"/>
          </w:tcPr>
          <w:p w14:paraId="0F316407"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AIT 731-TG/12B</w:t>
            </w:r>
          </w:p>
        </w:tc>
        <w:tc>
          <w:tcPr>
            <w:tcW w:w="1101" w:type="dxa"/>
            <w:gridSpan w:val="3"/>
          </w:tcPr>
          <w:p w14:paraId="74D72925"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7D527104"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tcPr>
          <w:p w14:paraId="5EC69AF7"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0433E0F5"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6723AD24" w14:textId="77777777" w:rsidTr="001011AC">
        <w:trPr>
          <w:trHeight w:val="600"/>
        </w:trPr>
        <w:tc>
          <w:tcPr>
            <w:tcW w:w="588" w:type="dxa"/>
            <w:vAlign w:val="bottom"/>
          </w:tcPr>
          <w:p w14:paraId="0A7F4725"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19</w:t>
            </w:r>
          </w:p>
        </w:tc>
        <w:tc>
          <w:tcPr>
            <w:tcW w:w="1442" w:type="dxa"/>
            <w:gridSpan w:val="3"/>
          </w:tcPr>
          <w:p w14:paraId="4FD9087E" w14:textId="77777777" w:rsidR="00E417B9" w:rsidRPr="00224753" w:rsidRDefault="00E417B9" w:rsidP="001011AC">
            <w:pPr>
              <w:autoSpaceDE w:val="0"/>
              <w:autoSpaceDN w:val="0"/>
              <w:adjustRightInd w:val="0"/>
              <w:spacing w:after="120" w:line="276" w:lineRule="auto"/>
              <w:ind w:left="21" w:hanging="10"/>
              <w:rPr>
                <w:b/>
                <w:bCs/>
                <w:sz w:val="20"/>
                <w:szCs w:val="20"/>
              </w:rPr>
            </w:pPr>
            <w:r w:rsidRPr="00224753">
              <w:rPr>
                <w:sz w:val="20"/>
                <w:szCs w:val="20"/>
              </w:rPr>
              <w:t>2000051678</w:t>
            </w:r>
          </w:p>
        </w:tc>
        <w:tc>
          <w:tcPr>
            <w:tcW w:w="2589" w:type="dxa"/>
            <w:gridSpan w:val="5"/>
          </w:tcPr>
          <w:p w14:paraId="5427B080"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44730013</w:t>
            </w:r>
          </w:p>
        </w:tc>
        <w:tc>
          <w:tcPr>
            <w:tcW w:w="1364" w:type="dxa"/>
          </w:tcPr>
          <w:p w14:paraId="11AAF977"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AOT 314-T/12B/U</w:t>
            </w:r>
          </w:p>
        </w:tc>
        <w:tc>
          <w:tcPr>
            <w:tcW w:w="1101" w:type="dxa"/>
            <w:gridSpan w:val="3"/>
          </w:tcPr>
          <w:p w14:paraId="67311156"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6072F88A"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35B5C05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18A0AD43"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0AA21667" w14:textId="77777777" w:rsidTr="001011AC">
        <w:trPr>
          <w:trHeight w:val="600"/>
        </w:trPr>
        <w:tc>
          <w:tcPr>
            <w:tcW w:w="588" w:type="dxa"/>
            <w:vAlign w:val="bottom"/>
          </w:tcPr>
          <w:p w14:paraId="5EB63B0F"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20</w:t>
            </w:r>
          </w:p>
        </w:tc>
        <w:tc>
          <w:tcPr>
            <w:tcW w:w="1442" w:type="dxa"/>
            <w:gridSpan w:val="3"/>
          </w:tcPr>
          <w:p w14:paraId="10048764" w14:textId="77777777" w:rsidR="00E417B9" w:rsidRPr="00224753" w:rsidRDefault="00E417B9" w:rsidP="001011AC">
            <w:pPr>
              <w:autoSpaceDE w:val="0"/>
              <w:autoSpaceDN w:val="0"/>
              <w:adjustRightInd w:val="0"/>
              <w:spacing w:after="120" w:line="276" w:lineRule="auto"/>
              <w:ind w:left="21" w:hanging="10"/>
              <w:rPr>
                <w:b/>
                <w:bCs/>
                <w:sz w:val="20"/>
                <w:szCs w:val="20"/>
              </w:rPr>
            </w:pPr>
            <w:r w:rsidRPr="00224753">
              <w:rPr>
                <w:sz w:val="20"/>
                <w:szCs w:val="20"/>
              </w:rPr>
              <w:t>2000051679</w:t>
            </w:r>
          </w:p>
        </w:tc>
        <w:tc>
          <w:tcPr>
            <w:tcW w:w="2589" w:type="dxa"/>
            <w:gridSpan w:val="5"/>
          </w:tcPr>
          <w:p w14:paraId="18CAD21C"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44310202</w:t>
            </w:r>
          </w:p>
        </w:tc>
        <w:tc>
          <w:tcPr>
            <w:tcW w:w="1364" w:type="dxa"/>
          </w:tcPr>
          <w:p w14:paraId="37EB3A4A"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BDG 831-TG</w:t>
            </w:r>
          </w:p>
        </w:tc>
        <w:tc>
          <w:tcPr>
            <w:tcW w:w="1101" w:type="dxa"/>
            <w:gridSpan w:val="3"/>
          </w:tcPr>
          <w:p w14:paraId="5627F29C"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559340AF"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0D2556A3"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6C79759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2AC58851" w14:textId="77777777" w:rsidTr="001011AC">
        <w:trPr>
          <w:trHeight w:val="600"/>
        </w:trPr>
        <w:tc>
          <w:tcPr>
            <w:tcW w:w="588" w:type="dxa"/>
            <w:vAlign w:val="bottom"/>
          </w:tcPr>
          <w:p w14:paraId="07422565"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21</w:t>
            </w:r>
          </w:p>
        </w:tc>
        <w:tc>
          <w:tcPr>
            <w:tcW w:w="1442" w:type="dxa"/>
            <w:gridSpan w:val="3"/>
          </w:tcPr>
          <w:p w14:paraId="0FA13B1B" w14:textId="77777777" w:rsidR="00E417B9" w:rsidRPr="00224753" w:rsidRDefault="00E417B9" w:rsidP="001011AC">
            <w:pPr>
              <w:autoSpaceDE w:val="0"/>
              <w:autoSpaceDN w:val="0"/>
              <w:adjustRightInd w:val="0"/>
              <w:spacing w:after="120" w:line="276" w:lineRule="auto"/>
              <w:ind w:left="21" w:hanging="10"/>
              <w:rPr>
                <w:b/>
                <w:bCs/>
                <w:sz w:val="20"/>
                <w:szCs w:val="20"/>
              </w:rPr>
            </w:pPr>
            <w:r w:rsidRPr="00224753">
              <w:rPr>
                <w:sz w:val="20"/>
                <w:szCs w:val="20"/>
              </w:rPr>
              <w:t>2000051682</w:t>
            </w:r>
          </w:p>
        </w:tc>
        <w:tc>
          <w:tcPr>
            <w:tcW w:w="2589" w:type="dxa"/>
            <w:gridSpan w:val="5"/>
          </w:tcPr>
          <w:p w14:paraId="3765431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44540002</w:t>
            </w:r>
          </w:p>
        </w:tc>
        <w:tc>
          <w:tcPr>
            <w:tcW w:w="1364" w:type="dxa"/>
          </w:tcPr>
          <w:p w14:paraId="42CC943D"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CDT 731-TG</w:t>
            </w:r>
          </w:p>
        </w:tc>
        <w:tc>
          <w:tcPr>
            <w:tcW w:w="1101" w:type="dxa"/>
            <w:gridSpan w:val="3"/>
          </w:tcPr>
          <w:p w14:paraId="3D5FC6CC"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1E5A4366"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07D857E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11B01295"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74940A6E" w14:textId="77777777" w:rsidTr="001011AC">
        <w:trPr>
          <w:trHeight w:val="600"/>
        </w:trPr>
        <w:tc>
          <w:tcPr>
            <w:tcW w:w="588" w:type="dxa"/>
            <w:vAlign w:val="bottom"/>
          </w:tcPr>
          <w:p w14:paraId="770B490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22</w:t>
            </w:r>
          </w:p>
        </w:tc>
        <w:tc>
          <w:tcPr>
            <w:tcW w:w="1442" w:type="dxa"/>
            <w:gridSpan w:val="3"/>
          </w:tcPr>
          <w:p w14:paraId="06FD0422" w14:textId="77777777" w:rsidR="00E417B9" w:rsidRPr="00224753" w:rsidRDefault="00E417B9" w:rsidP="001011AC">
            <w:pPr>
              <w:autoSpaceDE w:val="0"/>
              <w:autoSpaceDN w:val="0"/>
              <w:adjustRightInd w:val="0"/>
              <w:spacing w:after="120" w:line="276" w:lineRule="auto"/>
              <w:ind w:left="21" w:hanging="10"/>
              <w:rPr>
                <w:b/>
                <w:bCs/>
                <w:sz w:val="20"/>
                <w:szCs w:val="20"/>
              </w:rPr>
            </w:pPr>
            <w:r w:rsidRPr="00224753">
              <w:rPr>
                <w:sz w:val="20"/>
                <w:szCs w:val="20"/>
              </w:rPr>
              <w:t>2000051683</w:t>
            </w:r>
          </w:p>
        </w:tc>
        <w:tc>
          <w:tcPr>
            <w:tcW w:w="2589" w:type="dxa"/>
            <w:gridSpan w:val="5"/>
          </w:tcPr>
          <w:p w14:paraId="3394528F"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44130016</w:t>
            </w:r>
          </w:p>
        </w:tc>
        <w:tc>
          <w:tcPr>
            <w:tcW w:w="1364" w:type="dxa"/>
          </w:tcPr>
          <w:p w14:paraId="5C30195B"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CPL 731-TG</w:t>
            </w:r>
          </w:p>
        </w:tc>
        <w:tc>
          <w:tcPr>
            <w:tcW w:w="1101" w:type="dxa"/>
            <w:gridSpan w:val="3"/>
          </w:tcPr>
          <w:p w14:paraId="3C4996FE"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6E326D6E"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1F9D0907"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667012F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04C4311C" w14:textId="77777777" w:rsidTr="001011AC">
        <w:trPr>
          <w:trHeight w:val="600"/>
        </w:trPr>
        <w:tc>
          <w:tcPr>
            <w:tcW w:w="588" w:type="dxa"/>
            <w:vAlign w:val="bottom"/>
          </w:tcPr>
          <w:p w14:paraId="6E611E76"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23</w:t>
            </w:r>
          </w:p>
        </w:tc>
        <w:tc>
          <w:tcPr>
            <w:tcW w:w="1442" w:type="dxa"/>
            <w:gridSpan w:val="3"/>
          </w:tcPr>
          <w:p w14:paraId="1EDA827D"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2000051684</w:t>
            </w:r>
          </w:p>
        </w:tc>
        <w:tc>
          <w:tcPr>
            <w:tcW w:w="2589" w:type="dxa"/>
            <w:gridSpan w:val="5"/>
          </w:tcPr>
          <w:p w14:paraId="3FCCC55C"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44510001</w:t>
            </w:r>
          </w:p>
        </w:tc>
        <w:tc>
          <w:tcPr>
            <w:tcW w:w="1364" w:type="dxa"/>
          </w:tcPr>
          <w:p w14:paraId="2DBC2CFF"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CPU 731-TG</w:t>
            </w:r>
          </w:p>
        </w:tc>
        <w:tc>
          <w:tcPr>
            <w:tcW w:w="1101" w:type="dxa"/>
            <w:gridSpan w:val="3"/>
          </w:tcPr>
          <w:p w14:paraId="2716EC8F"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357DED16"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3AFD353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1EF0539B"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18377EAF" w14:textId="77777777" w:rsidTr="001011AC">
        <w:trPr>
          <w:trHeight w:val="600"/>
        </w:trPr>
        <w:tc>
          <w:tcPr>
            <w:tcW w:w="588" w:type="dxa"/>
            <w:vAlign w:val="bottom"/>
          </w:tcPr>
          <w:p w14:paraId="759CC3C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24</w:t>
            </w:r>
          </w:p>
        </w:tc>
        <w:tc>
          <w:tcPr>
            <w:tcW w:w="1442" w:type="dxa"/>
            <w:gridSpan w:val="3"/>
          </w:tcPr>
          <w:p w14:paraId="1A109E5D"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2000051685</w:t>
            </w:r>
          </w:p>
        </w:tc>
        <w:tc>
          <w:tcPr>
            <w:tcW w:w="2589" w:type="dxa"/>
            <w:gridSpan w:val="5"/>
          </w:tcPr>
          <w:p w14:paraId="0A981840"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44310203</w:t>
            </w:r>
          </w:p>
        </w:tc>
        <w:tc>
          <w:tcPr>
            <w:tcW w:w="1364" w:type="dxa"/>
          </w:tcPr>
          <w:p w14:paraId="07E70726"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CPU 832-TG</w:t>
            </w:r>
          </w:p>
        </w:tc>
        <w:tc>
          <w:tcPr>
            <w:tcW w:w="1101" w:type="dxa"/>
            <w:gridSpan w:val="3"/>
          </w:tcPr>
          <w:p w14:paraId="450A039D"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2C396A77"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tcPr>
          <w:p w14:paraId="31B61533"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31580152"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183660F9" w14:textId="77777777" w:rsidTr="001011AC">
        <w:trPr>
          <w:trHeight w:val="600"/>
        </w:trPr>
        <w:tc>
          <w:tcPr>
            <w:tcW w:w="588" w:type="dxa"/>
            <w:vAlign w:val="bottom"/>
          </w:tcPr>
          <w:p w14:paraId="2403B586"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25</w:t>
            </w:r>
          </w:p>
        </w:tc>
        <w:tc>
          <w:tcPr>
            <w:tcW w:w="1442" w:type="dxa"/>
            <w:gridSpan w:val="3"/>
          </w:tcPr>
          <w:p w14:paraId="3D57A721"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2000051686</w:t>
            </w:r>
          </w:p>
        </w:tc>
        <w:tc>
          <w:tcPr>
            <w:tcW w:w="2589" w:type="dxa"/>
            <w:gridSpan w:val="5"/>
          </w:tcPr>
          <w:p w14:paraId="66B36179"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44310207</w:t>
            </w:r>
          </w:p>
        </w:tc>
        <w:tc>
          <w:tcPr>
            <w:tcW w:w="1364" w:type="dxa"/>
          </w:tcPr>
          <w:p w14:paraId="0AAF398D"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CPU 833-TG (FLG)</w:t>
            </w:r>
          </w:p>
        </w:tc>
        <w:tc>
          <w:tcPr>
            <w:tcW w:w="1101" w:type="dxa"/>
            <w:gridSpan w:val="3"/>
          </w:tcPr>
          <w:p w14:paraId="7F3F7A7C"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414AE3F4"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7117D9AF"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3B070AC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4E6EFF05" w14:textId="77777777" w:rsidTr="001011AC">
        <w:trPr>
          <w:trHeight w:val="600"/>
        </w:trPr>
        <w:tc>
          <w:tcPr>
            <w:tcW w:w="588" w:type="dxa"/>
            <w:vAlign w:val="bottom"/>
          </w:tcPr>
          <w:p w14:paraId="7932E5A7"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26</w:t>
            </w:r>
          </w:p>
        </w:tc>
        <w:tc>
          <w:tcPr>
            <w:tcW w:w="1442" w:type="dxa"/>
            <w:gridSpan w:val="3"/>
          </w:tcPr>
          <w:p w14:paraId="30A13686"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2000051687</w:t>
            </w:r>
          </w:p>
        </w:tc>
        <w:tc>
          <w:tcPr>
            <w:tcW w:w="2589" w:type="dxa"/>
            <w:gridSpan w:val="5"/>
          </w:tcPr>
          <w:p w14:paraId="33B57A16"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44310204</w:t>
            </w:r>
          </w:p>
        </w:tc>
        <w:tc>
          <w:tcPr>
            <w:tcW w:w="1364" w:type="dxa"/>
          </w:tcPr>
          <w:p w14:paraId="54197BCD"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CPU 835-T/SIL (ULG/GS)</w:t>
            </w:r>
          </w:p>
        </w:tc>
        <w:tc>
          <w:tcPr>
            <w:tcW w:w="1101" w:type="dxa"/>
            <w:gridSpan w:val="3"/>
          </w:tcPr>
          <w:p w14:paraId="70AF5132"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10CAD052"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4FA695A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44C82CE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686C9DB6" w14:textId="77777777" w:rsidTr="001011AC">
        <w:trPr>
          <w:trHeight w:val="600"/>
        </w:trPr>
        <w:tc>
          <w:tcPr>
            <w:tcW w:w="588" w:type="dxa"/>
            <w:vAlign w:val="bottom"/>
          </w:tcPr>
          <w:p w14:paraId="133A34A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27</w:t>
            </w:r>
          </w:p>
        </w:tc>
        <w:tc>
          <w:tcPr>
            <w:tcW w:w="1442" w:type="dxa"/>
            <w:gridSpan w:val="3"/>
          </w:tcPr>
          <w:p w14:paraId="3B02388B"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2000051688</w:t>
            </w:r>
          </w:p>
        </w:tc>
        <w:tc>
          <w:tcPr>
            <w:tcW w:w="2589" w:type="dxa"/>
            <w:gridSpan w:val="5"/>
          </w:tcPr>
          <w:p w14:paraId="5F3FF27A"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44720003</w:t>
            </w:r>
          </w:p>
        </w:tc>
        <w:tc>
          <w:tcPr>
            <w:tcW w:w="1364" w:type="dxa"/>
          </w:tcPr>
          <w:p w14:paraId="33462530"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DDC 301-TF</w:t>
            </w:r>
          </w:p>
        </w:tc>
        <w:tc>
          <w:tcPr>
            <w:tcW w:w="1101" w:type="dxa"/>
            <w:gridSpan w:val="3"/>
          </w:tcPr>
          <w:p w14:paraId="250D6760"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0E43858D"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4F672420"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42E1B86A"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191D7390" w14:textId="77777777" w:rsidTr="001011AC">
        <w:trPr>
          <w:trHeight w:val="600"/>
        </w:trPr>
        <w:tc>
          <w:tcPr>
            <w:tcW w:w="588" w:type="dxa"/>
            <w:vAlign w:val="bottom"/>
          </w:tcPr>
          <w:p w14:paraId="29EB3BD7"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28</w:t>
            </w:r>
          </w:p>
        </w:tc>
        <w:tc>
          <w:tcPr>
            <w:tcW w:w="1442" w:type="dxa"/>
            <w:gridSpan w:val="3"/>
          </w:tcPr>
          <w:p w14:paraId="40637016"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2000051689</w:t>
            </w:r>
          </w:p>
        </w:tc>
        <w:tc>
          <w:tcPr>
            <w:tcW w:w="2589" w:type="dxa"/>
            <w:gridSpan w:val="5"/>
          </w:tcPr>
          <w:p w14:paraId="41CFD2AF"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44520003</w:t>
            </w:r>
          </w:p>
        </w:tc>
        <w:tc>
          <w:tcPr>
            <w:tcW w:w="1364" w:type="dxa"/>
          </w:tcPr>
          <w:p w14:paraId="5CD2637B"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DDC 735-TG/SIL</w:t>
            </w:r>
          </w:p>
        </w:tc>
        <w:tc>
          <w:tcPr>
            <w:tcW w:w="1101" w:type="dxa"/>
            <w:gridSpan w:val="3"/>
          </w:tcPr>
          <w:p w14:paraId="0E3F52B5"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2E54A83F"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tcPr>
          <w:p w14:paraId="00C73F1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76CC5D1F"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4C5EAFFA" w14:textId="77777777" w:rsidTr="001011AC">
        <w:trPr>
          <w:trHeight w:val="600"/>
        </w:trPr>
        <w:tc>
          <w:tcPr>
            <w:tcW w:w="588" w:type="dxa"/>
            <w:vAlign w:val="bottom"/>
          </w:tcPr>
          <w:p w14:paraId="19E71FBA"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29</w:t>
            </w:r>
          </w:p>
        </w:tc>
        <w:tc>
          <w:tcPr>
            <w:tcW w:w="1442" w:type="dxa"/>
            <w:gridSpan w:val="3"/>
          </w:tcPr>
          <w:p w14:paraId="52B8CFD4"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2000051690</w:t>
            </w:r>
          </w:p>
        </w:tc>
        <w:tc>
          <w:tcPr>
            <w:tcW w:w="2589" w:type="dxa"/>
            <w:gridSpan w:val="5"/>
          </w:tcPr>
          <w:p w14:paraId="1709C6C5"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44530109</w:t>
            </w:r>
          </w:p>
        </w:tc>
        <w:tc>
          <w:tcPr>
            <w:tcW w:w="1364" w:type="dxa"/>
          </w:tcPr>
          <w:p w14:paraId="6D1B235E"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DDT 735-TG/SIL</w:t>
            </w:r>
          </w:p>
        </w:tc>
        <w:tc>
          <w:tcPr>
            <w:tcW w:w="1101" w:type="dxa"/>
            <w:gridSpan w:val="3"/>
          </w:tcPr>
          <w:p w14:paraId="4528C901"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48B40EF1"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3EAE1CC0"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3891CC7D"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1DC32CB8" w14:textId="77777777" w:rsidTr="001011AC">
        <w:trPr>
          <w:trHeight w:val="600"/>
        </w:trPr>
        <w:tc>
          <w:tcPr>
            <w:tcW w:w="588" w:type="dxa"/>
            <w:vAlign w:val="bottom"/>
          </w:tcPr>
          <w:p w14:paraId="6791D81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30</w:t>
            </w:r>
          </w:p>
        </w:tc>
        <w:tc>
          <w:tcPr>
            <w:tcW w:w="1442" w:type="dxa"/>
            <w:gridSpan w:val="3"/>
          </w:tcPr>
          <w:p w14:paraId="611CEFFB"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2000051691</w:t>
            </w:r>
          </w:p>
        </w:tc>
        <w:tc>
          <w:tcPr>
            <w:tcW w:w="2589" w:type="dxa"/>
            <w:gridSpan w:val="5"/>
          </w:tcPr>
          <w:p w14:paraId="2E2F5E68"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44730025</w:t>
            </w:r>
          </w:p>
        </w:tc>
        <w:tc>
          <w:tcPr>
            <w:tcW w:w="1364" w:type="dxa"/>
          </w:tcPr>
          <w:p w14:paraId="6A4576AC"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DIT 337-TF</w:t>
            </w:r>
          </w:p>
        </w:tc>
        <w:tc>
          <w:tcPr>
            <w:tcW w:w="1101" w:type="dxa"/>
            <w:gridSpan w:val="3"/>
          </w:tcPr>
          <w:p w14:paraId="05E69BD9"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7AF594DE"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3A5CFBF7"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1C3AFB30"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59330E08" w14:textId="77777777" w:rsidTr="001011AC">
        <w:trPr>
          <w:trHeight w:val="600"/>
        </w:trPr>
        <w:tc>
          <w:tcPr>
            <w:tcW w:w="588" w:type="dxa"/>
            <w:vAlign w:val="bottom"/>
          </w:tcPr>
          <w:p w14:paraId="63973EDF"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31</w:t>
            </w:r>
          </w:p>
        </w:tc>
        <w:tc>
          <w:tcPr>
            <w:tcW w:w="1442" w:type="dxa"/>
            <w:gridSpan w:val="3"/>
          </w:tcPr>
          <w:p w14:paraId="3C53DB69"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2000051692</w:t>
            </w:r>
          </w:p>
        </w:tc>
        <w:tc>
          <w:tcPr>
            <w:tcW w:w="2589" w:type="dxa"/>
            <w:gridSpan w:val="5"/>
          </w:tcPr>
          <w:p w14:paraId="78152248"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44730007</w:t>
            </w:r>
          </w:p>
        </w:tc>
        <w:tc>
          <w:tcPr>
            <w:tcW w:w="1364" w:type="dxa"/>
          </w:tcPr>
          <w:p w14:paraId="5DD12DDF"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DOT 301-TF</w:t>
            </w:r>
          </w:p>
        </w:tc>
        <w:tc>
          <w:tcPr>
            <w:tcW w:w="1101" w:type="dxa"/>
            <w:gridSpan w:val="3"/>
          </w:tcPr>
          <w:p w14:paraId="3CD9BED2"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087A4CF8"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tcPr>
          <w:p w14:paraId="56E76EE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07977A1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6AD88AB2" w14:textId="77777777" w:rsidTr="001011AC">
        <w:trPr>
          <w:trHeight w:val="600"/>
        </w:trPr>
        <w:tc>
          <w:tcPr>
            <w:tcW w:w="588" w:type="dxa"/>
            <w:vAlign w:val="bottom"/>
          </w:tcPr>
          <w:p w14:paraId="16AE2EA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lastRenderedPageBreak/>
              <w:t>32</w:t>
            </w:r>
          </w:p>
        </w:tc>
        <w:tc>
          <w:tcPr>
            <w:tcW w:w="1442" w:type="dxa"/>
            <w:gridSpan w:val="3"/>
          </w:tcPr>
          <w:p w14:paraId="3340D67F"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2000051693</w:t>
            </w:r>
          </w:p>
        </w:tc>
        <w:tc>
          <w:tcPr>
            <w:tcW w:w="2589" w:type="dxa"/>
            <w:gridSpan w:val="5"/>
          </w:tcPr>
          <w:p w14:paraId="59719C74"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44730027</w:t>
            </w:r>
          </w:p>
        </w:tc>
        <w:tc>
          <w:tcPr>
            <w:tcW w:w="1364" w:type="dxa"/>
          </w:tcPr>
          <w:p w14:paraId="768BF191"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DOT 337-TF</w:t>
            </w:r>
          </w:p>
        </w:tc>
        <w:tc>
          <w:tcPr>
            <w:tcW w:w="1101" w:type="dxa"/>
            <w:gridSpan w:val="3"/>
          </w:tcPr>
          <w:p w14:paraId="71BF494D"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526BF21A"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4</w:t>
            </w:r>
          </w:p>
        </w:tc>
        <w:tc>
          <w:tcPr>
            <w:tcW w:w="1189" w:type="dxa"/>
          </w:tcPr>
          <w:p w14:paraId="1233B547"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64BE127F"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70049DF9" w14:textId="77777777" w:rsidTr="001011AC">
        <w:trPr>
          <w:trHeight w:val="600"/>
        </w:trPr>
        <w:tc>
          <w:tcPr>
            <w:tcW w:w="588" w:type="dxa"/>
            <w:vAlign w:val="bottom"/>
          </w:tcPr>
          <w:p w14:paraId="104DB27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33</w:t>
            </w:r>
          </w:p>
        </w:tc>
        <w:tc>
          <w:tcPr>
            <w:tcW w:w="1442" w:type="dxa"/>
            <w:gridSpan w:val="3"/>
          </w:tcPr>
          <w:p w14:paraId="0FC47D57"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2000051698</w:t>
            </w:r>
          </w:p>
        </w:tc>
        <w:tc>
          <w:tcPr>
            <w:tcW w:w="2589" w:type="dxa"/>
            <w:gridSpan w:val="5"/>
          </w:tcPr>
          <w:p w14:paraId="00091A9F"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44330003</w:t>
            </w:r>
          </w:p>
        </w:tc>
        <w:tc>
          <w:tcPr>
            <w:tcW w:w="1364" w:type="dxa"/>
          </w:tcPr>
          <w:p w14:paraId="784EF916"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MVB 831-T/EMD</w:t>
            </w:r>
          </w:p>
        </w:tc>
        <w:tc>
          <w:tcPr>
            <w:tcW w:w="1101" w:type="dxa"/>
            <w:gridSpan w:val="3"/>
          </w:tcPr>
          <w:p w14:paraId="08B6AB19"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62CE80C6"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1</w:t>
            </w:r>
          </w:p>
        </w:tc>
        <w:tc>
          <w:tcPr>
            <w:tcW w:w="1189" w:type="dxa"/>
          </w:tcPr>
          <w:p w14:paraId="272F099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528FC1A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46009AFD" w14:textId="77777777" w:rsidTr="001011AC">
        <w:trPr>
          <w:trHeight w:val="600"/>
        </w:trPr>
        <w:tc>
          <w:tcPr>
            <w:tcW w:w="588" w:type="dxa"/>
            <w:vAlign w:val="bottom"/>
          </w:tcPr>
          <w:p w14:paraId="7C2D3AC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34</w:t>
            </w:r>
          </w:p>
        </w:tc>
        <w:tc>
          <w:tcPr>
            <w:tcW w:w="1442" w:type="dxa"/>
            <w:gridSpan w:val="3"/>
          </w:tcPr>
          <w:p w14:paraId="6E352F6C"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2000051700</w:t>
            </w:r>
          </w:p>
        </w:tc>
        <w:tc>
          <w:tcPr>
            <w:tcW w:w="2589" w:type="dxa"/>
            <w:gridSpan w:val="5"/>
          </w:tcPr>
          <w:p w14:paraId="09692C90"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44770202</w:t>
            </w:r>
          </w:p>
        </w:tc>
        <w:tc>
          <w:tcPr>
            <w:tcW w:w="1364" w:type="dxa"/>
          </w:tcPr>
          <w:p w14:paraId="22DF3A33"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PSC 301-TF</w:t>
            </w:r>
          </w:p>
        </w:tc>
        <w:tc>
          <w:tcPr>
            <w:tcW w:w="1101" w:type="dxa"/>
            <w:gridSpan w:val="3"/>
          </w:tcPr>
          <w:p w14:paraId="68C87E9B"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6EADF678"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4</w:t>
            </w:r>
          </w:p>
        </w:tc>
        <w:tc>
          <w:tcPr>
            <w:tcW w:w="1189" w:type="dxa"/>
          </w:tcPr>
          <w:p w14:paraId="22D5449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6AB53D6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17468D0D" w14:textId="77777777" w:rsidTr="001011AC">
        <w:trPr>
          <w:trHeight w:val="600"/>
        </w:trPr>
        <w:tc>
          <w:tcPr>
            <w:tcW w:w="588" w:type="dxa"/>
            <w:vAlign w:val="bottom"/>
          </w:tcPr>
          <w:p w14:paraId="2046B33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35</w:t>
            </w:r>
          </w:p>
        </w:tc>
        <w:tc>
          <w:tcPr>
            <w:tcW w:w="1442" w:type="dxa"/>
            <w:gridSpan w:val="3"/>
          </w:tcPr>
          <w:p w14:paraId="53559CD1"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2000051701</w:t>
            </w:r>
          </w:p>
        </w:tc>
        <w:tc>
          <w:tcPr>
            <w:tcW w:w="2589" w:type="dxa"/>
            <w:gridSpan w:val="5"/>
          </w:tcPr>
          <w:p w14:paraId="166DF058"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44570200</w:t>
            </w:r>
          </w:p>
        </w:tc>
        <w:tc>
          <w:tcPr>
            <w:tcW w:w="1364" w:type="dxa"/>
          </w:tcPr>
          <w:p w14:paraId="12AA2176"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PSM 731-TV</w:t>
            </w:r>
          </w:p>
        </w:tc>
        <w:tc>
          <w:tcPr>
            <w:tcW w:w="1101" w:type="dxa"/>
            <w:gridSpan w:val="3"/>
          </w:tcPr>
          <w:p w14:paraId="23D255E7"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573654EF"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4</w:t>
            </w:r>
          </w:p>
        </w:tc>
        <w:tc>
          <w:tcPr>
            <w:tcW w:w="1189" w:type="dxa"/>
          </w:tcPr>
          <w:p w14:paraId="5A6542B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79BE5EC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4B6D457C" w14:textId="77777777" w:rsidTr="001011AC">
        <w:trPr>
          <w:trHeight w:val="600"/>
        </w:trPr>
        <w:tc>
          <w:tcPr>
            <w:tcW w:w="588" w:type="dxa"/>
            <w:vAlign w:val="bottom"/>
          </w:tcPr>
          <w:p w14:paraId="089DEB57"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36</w:t>
            </w:r>
          </w:p>
        </w:tc>
        <w:tc>
          <w:tcPr>
            <w:tcW w:w="1442" w:type="dxa"/>
            <w:gridSpan w:val="3"/>
          </w:tcPr>
          <w:p w14:paraId="2D5A2440"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2000051702</w:t>
            </w:r>
          </w:p>
        </w:tc>
        <w:tc>
          <w:tcPr>
            <w:tcW w:w="2589" w:type="dxa"/>
            <w:gridSpan w:val="5"/>
          </w:tcPr>
          <w:p w14:paraId="762D7534"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44570205</w:t>
            </w:r>
          </w:p>
        </w:tc>
        <w:tc>
          <w:tcPr>
            <w:tcW w:w="1364" w:type="dxa"/>
          </w:tcPr>
          <w:p w14:paraId="48F63072"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PSM 733-TW</w:t>
            </w:r>
          </w:p>
        </w:tc>
        <w:tc>
          <w:tcPr>
            <w:tcW w:w="1101" w:type="dxa"/>
            <w:gridSpan w:val="3"/>
          </w:tcPr>
          <w:p w14:paraId="27AD5643"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3FD321CE"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4</w:t>
            </w:r>
          </w:p>
        </w:tc>
        <w:tc>
          <w:tcPr>
            <w:tcW w:w="1189" w:type="dxa"/>
          </w:tcPr>
          <w:p w14:paraId="21C4B10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11C8478A"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70ED48E6" w14:textId="77777777" w:rsidTr="001011AC">
        <w:trPr>
          <w:trHeight w:val="600"/>
        </w:trPr>
        <w:tc>
          <w:tcPr>
            <w:tcW w:w="588" w:type="dxa"/>
            <w:vAlign w:val="bottom"/>
          </w:tcPr>
          <w:p w14:paraId="3A0F836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37</w:t>
            </w:r>
          </w:p>
        </w:tc>
        <w:tc>
          <w:tcPr>
            <w:tcW w:w="1442" w:type="dxa"/>
            <w:gridSpan w:val="3"/>
          </w:tcPr>
          <w:p w14:paraId="00311310"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2000051703</w:t>
            </w:r>
          </w:p>
        </w:tc>
        <w:tc>
          <w:tcPr>
            <w:tcW w:w="2589" w:type="dxa"/>
            <w:gridSpan w:val="5"/>
          </w:tcPr>
          <w:p w14:paraId="75B4FDF6"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44370204</w:t>
            </w:r>
          </w:p>
        </w:tc>
        <w:tc>
          <w:tcPr>
            <w:tcW w:w="1364" w:type="dxa"/>
          </w:tcPr>
          <w:p w14:paraId="3B7FCC91"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PSM 833-TW</w:t>
            </w:r>
          </w:p>
        </w:tc>
        <w:tc>
          <w:tcPr>
            <w:tcW w:w="1101" w:type="dxa"/>
            <w:gridSpan w:val="3"/>
          </w:tcPr>
          <w:p w14:paraId="30D7A4D4"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5BDB1DCC"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4</w:t>
            </w:r>
          </w:p>
        </w:tc>
        <w:tc>
          <w:tcPr>
            <w:tcW w:w="1189" w:type="dxa"/>
          </w:tcPr>
          <w:p w14:paraId="00131193"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7695EE8B"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2CBC7D00" w14:textId="77777777" w:rsidTr="001011AC">
        <w:trPr>
          <w:trHeight w:val="600"/>
        </w:trPr>
        <w:tc>
          <w:tcPr>
            <w:tcW w:w="588" w:type="dxa"/>
            <w:vAlign w:val="bottom"/>
          </w:tcPr>
          <w:p w14:paraId="5A129783"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38</w:t>
            </w:r>
          </w:p>
        </w:tc>
        <w:tc>
          <w:tcPr>
            <w:tcW w:w="1442" w:type="dxa"/>
            <w:gridSpan w:val="3"/>
          </w:tcPr>
          <w:p w14:paraId="164B7574"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2000051704</w:t>
            </w:r>
          </w:p>
        </w:tc>
        <w:tc>
          <w:tcPr>
            <w:tcW w:w="2589" w:type="dxa"/>
            <w:gridSpan w:val="5"/>
          </w:tcPr>
          <w:p w14:paraId="67E59617"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44370202</w:t>
            </w:r>
          </w:p>
        </w:tc>
        <w:tc>
          <w:tcPr>
            <w:tcW w:w="1364" w:type="dxa"/>
          </w:tcPr>
          <w:p w14:paraId="6DBBDDF9"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PSM 835-TG</w:t>
            </w:r>
          </w:p>
        </w:tc>
        <w:tc>
          <w:tcPr>
            <w:tcW w:w="1101" w:type="dxa"/>
            <w:gridSpan w:val="3"/>
          </w:tcPr>
          <w:p w14:paraId="5B3F8FB1"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30786B6B"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4</w:t>
            </w:r>
          </w:p>
        </w:tc>
        <w:tc>
          <w:tcPr>
            <w:tcW w:w="1189" w:type="dxa"/>
          </w:tcPr>
          <w:p w14:paraId="16BDB3DA"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06A96CB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1A9AF0F7" w14:textId="77777777" w:rsidTr="001011AC">
        <w:trPr>
          <w:trHeight w:val="600"/>
        </w:trPr>
        <w:tc>
          <w:tcPr>
            <w:tcW w:w="588" w:type="dxa"/>
            <w:vAlign w:val="bottom"/>
          </w:tcPr>
          <w:p w14:paraId="56143EA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39</w:t>
            </w:r>
          </w:p>
        </w:tc>
        <w:tc>
          <w:tcPr>
            <w:tcW w:w="1442" w:type="dxa"/>
            <w:gridSpan w:val="3"/>
          </w:tcPr>
          <w:p w14:paraId="61B40B05"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2000051705</w:t>
            </w:r>
          </w:p>
        </w:tc>
        <w:tc>
          <w:tcPr>
            <w:tcW w:w="2589" w:type="dxa"/>
            <w:gridSpan w:val="5"/>
          </w:tcPr>
          <w:p w14:paraId="531798CE"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44770200</w:t>
            </w:r>
          </w:p>
        </w:tc>
        <w:tc>
          <w:tcPr>
            <w:tcW w:w="1364" w:type="dxa"/>
          </w:tcPr>
          <w:p w14:paraId="4B4DF672"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PSP 301-TF</w:t>
            </w:r>
          </w:p>
        </w:tc>
        <w:tc>
          <w:tcPr>
            <w:tcW w:w="1101" w:type="dxa"/>
            <w:gridSpan w:val="3"/>
          </w:tcPr>
          <w:p w14:paraId="08F44491"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908" w:type="dxa"/>
            <w:vAlign w:val="center"/>
          </w:tcPr>
          <w:p w14:paraId="1DF7174A"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4</w:t>
            </w:r>
          </w:p>
        </w:tc>
        <w:tc>
          <w:tcPr>
            <w:tcW w:w="1189" w:type="dxa"/>
          </w:tcPr>
          <w:p w14:paraId="2B45369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91" w:type="dxa"/>
          </w:tcPr>
          <w:p w14:paraId="194C2E5A"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615F11C1" w14:textId="77777777" w:rsidTr="001011AC">
        <w:trPr>
          <w:trHeight w:val="600"/>
        </w:trPr>
        <w:tc>
          <w:tcPr>
            <w:tcW w:w="965" w:type="dxa"/>
            <w:gridSpan w:val="2"/>
          </w:tcPr>
          <w:p w14:paraId="451AE509"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33D151AD"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5 skupaj v EUR brez DDV</w:t>
            </w:r>
            <w:r w:rsidRPr="00224753">
              <w:rPr>
                <w:rFonts w:eastAsia="Batang" w:cs="Arial"/>
                <w:b/>
                <w:bCs/>
                <w:sz w:val="18"/>
                <w:szCs w:val="18"/>
                <w:lang w:eastAsia="ko-KR"/>
              </w:rPr>
              <w:tab/>
            </w:r>
          </w:p>
        </w:tc>
        <w:tc>
          <w:tcPr>
            <w:tcW w:w="1291" w:type="dxa"/>
            <w:vAlign w:val="bottom"/>
          </w:tcPr>
          <w:p w14:paraId="003737A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1A2E0F0E" w14:textId="77777777" w:rsidTr="001011AC">
        <w:trPr>
          <w:trHeight w:val="600"/>
        </w:trPr>
        <w:tc>
          <w:tcPr>
            <w:tcW w:w="588" w:type="dxa"/>
            <w:vAlign w:val="bottom"/>
          </w:tcPr>
          <w:p w14:paraId="1738FE45"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p>
        </w:tc>
        <w:tc>
          <w:tcPr>
            <w:tcW w:w="1216" w:type="dxa"/>
            <w:gridSpan w:val="2"/>
            <w:vAlign w:val="bottom"/>
          </w:tcPr>
          <w:p w14:paraId="007F672D"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r w:rsidRPr="00224753">
              <w:rPr>
                <w:b/>
                <w:bCs/>
                <w:sz w:val="20"/>
                <w:szCs w:val="20"/>
              </w:rPr>
              <w:t>Sklop 6</w:t>
            </w:r>
          </w:p>
        </w:tc>
        <w:tc>
          <w:tcPr>
            <w:tcW w:w="2167" w:type="dxa"/>
            <w:gridSpan w:val="2"/>
          </w:tcPr>
          <w:p w14:paraId="32A5CF1D"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6501" w:type="dxa"/>
            <w:gridSpan w:val="11"/>
            <w:vAlign w:val="bottom"/>
          </w:tcPr>
          <w:p w14:paraId="1E0753FF"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SPII </w:t>
            </w:r>
            <w:proofErr w:type="spellStart"/>
            <w:r w:rsidRPr="00224753">
              <w:rPr>
                <w:rFonts w:eastAsia="Batang" w:cs="Arial"/>
                <w:sz w:val="18"/>
                <w:szCs w:val="18"/>
                <w:lang w:eastAsia="ko-KR"/>
              </w:rPr>
              <w:t>S.p.A</w:t>
            </w:r>
            <w:proofErr w:type="spellEnd"/>
          </w:p>
        </w:tc>
      </w:tr>
      <w:tr w:rsidR="00E417B9" w:rsidRPr="00224753" w14:paraId="7B32D0D6" w14:textId="77777777" w:rsidTr="001011AC">
        <w:trPr>
          <w:trHeight w:val="600"/>
        </w:trPr>
        <w:tc>
          <w:tcPr>
            <w:tcW w:w="588" w:type="dxa"/>
            <w:vAlign w:val="bottom"/>
          </w:tcPr>
          <w:p w14:paraId="74044AC3"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r w:rsidRPr="00224753">
              <w:rPr>
                <w:rFonts w:eastAsia="Batang" w:cs="Arial"/>
                <w:sz w:val="18"/>
                <w:szCs w:val="18"/>
                <w:lang w:eastAsia="ko-KR"/>
              </w:rPr>
              <w:t>40</w:t>
            </w:r>
          </w:p>
        </w:tc>
        <w:tc>
          <w:tcPr>
            <w:tcW w:w="1216" w:type="dxa"/>
            <w:gridSpan w:val="2"/>
            <w:vAlign w:val="bottom"/>
          </w:tcPr>
          <w:p w14:paraId="63B505A6"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2000051695</w:t>
            </w:r>
          </w:p>
        </w:tc>
        <w:tc>
          <w:tcPr>
            <w:tcW w:w="2815" w:type="dxa"/>
            <w:gridSpan w:val="6"/>
            <w:vAlign w:val="bottom"/>
          </w:tcPr>
          <w:p w14:paraId="32A69BA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E289975</w:t>
            </w:r>
          </w:p>
        </w:tc>
        <w:tc>
          <w:tcPr>
            <w:tcW w:w="1364" w:type="dxa"/>
            <w:vAlign w:val="bottom"/>
          </w:tcPr>
          <w:p w14:paraId="3CAD3FA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Ročica glavna za vleko in zaviranje </w:t>
            </w:r>
            <w:proofErr w:type="spellStart"/>
            <w:r w:rsidRPr="00224753">
              <w:rPr>
                <w:rFonts w:eastAsia="Batang" w:cs="Arial"/>
                <w:sz w:val="18"/>
                <w:szCs w:val="18"/>
                <w:lang w:eastAsia="ko-KR"/>
              </w:rPr>
              <w:t>kpl</w:t>
            </w:r>
            <w:proofErr w:type="spellEnd"/>
            <w:r w:rsidRPr="00224753">
              <w:rPr>
                <w:rFonts w:eastAsia="Batang" w:cs="Arial"/>
                <w:sz w:val="18"/>
                <w:szCs w:val="18"/>
                <w:lang w:eastAsia="ko-KR"/>
              </w:rPr>
              <w:t>.</w:t>
            </w:r>
          </w:p>
        </w:tc>
        <w:tc>
          <w:tcPr>
            <w:tcW w:w="866" w:type="dxa"/>
            <w:gridSpan w:val="2"/>
          </w:tcPr>
          <w:p w14:paraId="5D701DD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143" w:type="dxa"/>
            <w:gridSpan w:val="2"/>
            <w:vAlign w:val="center"/>
          </w:tcPr>
          <w:p w14:paraId="3136C7EF"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rFonts w:eastAsia="Batang" w:cs="Arial"/>
                <w:sz w:val="18"/>
                <w:szCs w:val="18"/>
                <w:lang w:eastAsia="ko-KR"/>
              </w:rPr>
              <w:t>1</w:t>
            </w:r>
          </w:p>
        </w:tc>
        <w:tc>
          <w:tcPr>
            <w:tcW w:w="1189" w:type="dxa"/>
            <w:vAlign w:val="bottom"/>
          </w:tcPr>
          <w:p w14:paraId="1DA0E016"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3FC171AD"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7A1EF95C" w14:textId="77777777" w:rsidTr="001011AC">
        <w:trPr>
          <w:trHeight w:val="600"/>
        </w:trPr>
        <w:tc>
          <w:tcPr>
            <w:tcW w:w="965" w:type="dxa"/>
            <w:gridSpan w:val="2"/>
          </w:tcPr>
          <w:p w14:paraId="67829D86"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18E1FA38"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6 skupaj v EUR brez DDV</w:t>
            </w:r>
          </w:p>
        </w:tc>
        <w:tc>
          <w:tcPr>
            <w:tcW w:w="1291" w:type="dxa"/>
            <w:vAlign w:val="bottom"/>
          </w:tcPr>
          <w:p w14:paraId="3048F655"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3D95974A" w14:textId="77777777" w:rsidTr="001011AC">
        <w:trPr>
          <w:trHeight w:val="600"/>
        </w:trPr>
        <w:tc>
          <w:tcPr>
            <w:tcW w:w="588" w:type="dxa"/>
            <w:vAlign w:val="bottom"/>
          </w:tcPr>
          <w:p w14:paraId="11514080"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16" w:type="dxa"/>
            <w:gridSpan w:val="2"/>
            <w:vAlign w:val="bottom"/>
          </w:tcPr>
          <w:p w14:paraId="75242E90" w14:textId="77777777" w:rsidR="00E417B9" w:rsidRPr="00224753" w:rsidRDefault="00E417B9" w:rsidP="001011AC">
            <w:pPr>
              <w:autoSpaceDE w:val="0"/>
              <w:autoSpaceDN w:val="0"/>
              <w:adjustRightInd w:val="0"/>
              <w:spacing w:after="120" w:line="276" w:lineRule="auto"/>
              <w:ind w:left="21" w:hanging="10"/>
              <w:rPr>
                <w:b/>
                <w:bCs/>
                <w:sz w:val="20"/>
                <w:szCs w:val="20"/>
              </w:rPr>
            </w:pPr>
            <w:r w:rsidRPr="00224753">
              <w:rPr>
                <w:b/>
                <w:bCs/>
                <w:sz w:val="20"/>
                <w:szCs w:val="20"/>
              </w:rPr>
              <w:t>Sklop 7</w:t>
            </w:r>
          </w:p>
        </w:tc>
        <w:tc>
          <w:tcPr>
            <w:tcW w:w="2167" w:type="dxa"/>
            <w:gridSpan w:val="2"/>
          </w:tcPr>
          <w:p w14:paraId="081B2FC5"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6501" w:type="dxa"/>
            <w:gridSpan w:val="11"/>
            <w:vAlign w:val="bottom"/>
          </w:tcPr>
          <w:p w14:paraId="160449F2"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Belpower</w:t>
            </w:r>
            <w:proofErr w:type="spellEnd"/>
          </w:p>
        </w:tc>
      </w:tr>
      <w:tr w:rsidR="00E417B9" w:rsidRPr="00224753" w14:paraId="0183D33C" w14:textId="77777777" w:rsidTr="001011AC">
        <w:trPr>
          <w:trHeight w:val="600"/>
        </w:trPr>
        <w:tc>
          <w:tcPr>
            <w:tcW w:w="588" w:type="dxa"/>
            <w:vAlign w:val="bottom"/>
          </w:tcPr>
          <w:p w14:paraId="2ED9CB93"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41</w:t>
            </w:r>
          </w:p>
        </w:tc>
        <w:tc>
          <w:tcPr>
            <w:tcW w:w="1216" w:type="dxa"/>
            <w:gridSpan w:val="2"/>
            <w:vAlign w:val="bottom"/>
          </w:tcPr>
          <w:p w14:paraId="74638A22"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2000051721</w:t>
            </w:r>
          </w:p>
        </w:tc>
        <w:tc>
          <w:tcPr>
            <w:tcW w:w="2815" w:type="dxa"/>
            <w:gridSpan w:val="6"/>
            <w:vAlign w:val="bottom"/>
          </w:tcPr>
          <w:p w14:paraId="29B7425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125169</w:t>
            </w:r>
          </w:p>
        </w:tc>
        <w:tc>
          <w:tcPr>
            <w:tcW w:w="1364" w:type="dxa"/>
            <w:vAlign w:val="bottom"/>
          </w:tcPr>
          <w:p w14:paraId="76791DE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Polnilec baterij LBC8000 110 V 18156748</w:t>
            </w:r>
          </w:p>
        </w:tc>
        <w:tc>
          <w:tcPr>
            <w:tcW w:w="866" w:type="dxa"/>
            <w:gridSpan w:val="2"/>
          </w:tcPr>
          <w:p w14:paraId="1F7C40D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143" w:type="dxa"/>
            <w:gridSpan w:val="2"/>
            <w:vAlign w:val="center"/>
          </w:tcPr>
          <w:p w14:paraId="7CD14F80"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rFonts w:eastAsia="Batang" w:cs="Arial"/>
                <w:sz w:val="18"/>
                <w:szCs w:val="18"/>
                <w:lang w:eastAsia="ko-KR"/>
              </w:rPr>
              <w:t>4</w:t>
            </w:r>
          </w:p>
        </w:tc>
        <w:tc>
          <w:tcPr>
            <w:tcW w:w="1189" w:type="dxa"/>
            <w:vAlign w:val="bottom"/>
          </w:tcPr>
          <w:p w14:paraId="04E3CCF3"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323A4C0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650ABA10" w14:textId="77777777" w:rsidTr="001011AC">
        <w:trPr>
          <w:trHeight w:val="600"/>
        </w:trPr>
        <w:tc>
          <w:tcPr>
            <w:tcW w:w="965" w:type="dxa"/>
            <w:gridSpan w:val="2"/>
          </w:tcPr>
          <w:p w14:paraId="394B4FBB"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193E95D9"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7 skupaj v EUR brez DDV</w:t>
            </w:r>
          </w:p>
        </w:tc>
        <w:tc>
          <w:tcPr>
            <w:tcW w:w="1291" w:type="dxa"/>
            <w:vAlign w:val="bottom"/>
          </w:tcPr>
          <w:p w14:paraId="11076DC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6946DB20" w14:textId="77777777" w:rsidTr="001011AC">
        <w:trPr>
          <w:trHeight w:val="600"/>
        </w:trPr>
        <w:tc>
          <w:tcPr>
            <w:tcW w:w="588" w:type="dxa"/>
            <w:vAlign w:val="bottom"/>
          </w:tcPr>
          <w:p w14:paraId="6790EB0D"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16" w:type="dxa"/>
            <w:gridSpan w:val="2"/>
            <w:vAlign w:val="bottom"/>
          </w:tcPr>
          <w:p w14:paraId="3D963980" w14:textId="77777777" w:rsidR="00E417B9" w:rsidRPr="00224753" w:rsidRDefault="00E417B9" w:rsidP="001011AC">
            <w:pPr>
              <w:autoSpaceDE w:val="0"/>
              <w:autoSpaceDN w:val="0"/>
              <w:adjustRightInd w:val="0"/>
              <w:spacing w:after="120" w:line="276" w:lineRule="auto"/>
              <w:ind w:left="21" w:hanging="10"/>
              <w:rPr>
                <w:b/>
                <w:bCs/>
                <w:sz w:val="20"/>
                <w:szCs w:val="20"/>
              </w:rPr>
            </w:pPr>
            <w:r w:rsidRPr="00224753">
              <w:rPr>
                <w:b/>
                <w:bCs/>
                <w:sz w:val="20"/>
                <w:szCs w:val="20"/>
              </w:rPr>
              <w:t>Sklop 8</w:t>
            </w:r>
          </w:p>
        </w:tc>
        <w:tc>
          <w:tcPr>
            <w:tcW w:w="2167" w:type="dxa"/>
            <w:gridSpan w:val="2"/>
          </w:tcPr>
          <w:p w14:paraId="4728ACE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6501" w:type="dxa"/>
            <w:gridSpan w:val="11"/>
            <w:vAlign w:val="bottom"/>
          </w:tcPr>
          <w:p w14:paraId="7E7F009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Angelstar</w:t>
            </w:r>
            <w:proofErr w:type="spellEnd"/>
            <w:r w:rsidRPr="00224753">
              <w:rPr>
                <w:rFonts w:eastAsia="Batang" w:cs="Arial"/>
                <w:sz w:val="18"/>
                <w:szCs w:val="18"/>
                <w:lang w:eastAsia="ko-KR"/>
              </w:rPr>
              <w:t xml:space="preserve"> </w:t>
            </w:r>
            <w:proofErr w:type="spellStart"/>
            <w:r w:rsidRPr="00224753">
              <w:rPr>
                <w:rFonts w:eastAsia="Batang" w:cs="Arial"/>
                <w:sz w:val="18"/>
                <w:szCs w:val="18"/>
                <w:lang w:eastAsia="ko-KR"/>
              </w:rPr>
              <w:t>ld</w:t>
            </w:r>
            <w:proofErr w:type="spellEnd"/>
          </w:p>
        </w:tc>
      </w:tr>
      <w:tr w:rsidR="00E417B9" w:rsidRPr="00224753" w14:paraId="1AA8F406" w14:textId="77777777" w:rsidTr="001011AC">
        <w:trPr>
          <w:trHeight w:val="600"/>
        </w:trPr>
        <w:tc>
          <w:tcPr>
            <w:tcW w:w="588" w:type="dxa"/>
            <w:vAlign w:val="bottom"/>
          </w:tcPr>
          <w:p w14:paraId="5E514A0B"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42</w:t>
            </w:r>
          </w:p>
        </w:tc>
        <w:tc>
          <w:tcPr>
            <w:tcW w:w="1216" w:type="dxa"/>
            <w:gridSpan w:val="2"/>
          </w:tcPr>
          <w:p w14:paraId="6F9265A7"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2000051771</w:t>
            </w:r>
          </w:p>
        </w:tc>
        <w:tc>
          <w:tcPr>
            <w:tcW w:w="2815" w:type="dxa"/>
            <w:gridSpan w:val="6"/>
          </w:tcPr>
          <w:p w14:paraId="5E52B9D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1C11S234100</w:t>
            </w:r>
          </w:p>
        </w:tc>
        <w:tc>
          <w:tcPr>
            <w:tcW w:w="1364" w:type="dxa"/>
          </w:tcPr>
          <w:p w14:paraId="26AF7466"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Monitor za ETCS (DMI), 10-palčni</w:t>
            </w:r>
          </w:p>
        </w:tc>
        <w:tc>
          <w:tcPr>
            <w:tcW w:w="866" w:type="dxa"/>
            <w:gridSpan w:val="2"/>
          </w:tcPr>
          <w:p w14:paraId="34112EFE"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12449A1F"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4</w:t>
            </w:r>
          </w:p>
        </w:tc>
        <w:tc>
          <w:tcPr>
            <w:tcW w:w="1189" w:type="dxa"/>
            <w:vAlign w:val="bottom"/>
          </w:tcPr>
          <w:p w14:paraId="6CD9548D"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688D9563"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356A00B5" w14:textId="77777777" w:rsidTr="001011AC">
        <w:trPr>
          <w:trHeight w:val="600"/>
        </w:trPr>
        <w:tc>
          <w:tcPr>
            <w:tcW w:w="588" w:type="dxa"/>
            <w:vAlign w:val="bottom"/>
          </w:tcPr>
          <w:p w14:paraId="5EA643B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43</w:t>
            </w:r>
          </w:p>
        </w:tc>
        <w:tc>
          <w:tcPr>
            <w:tcW w:w="1216" w:type="dxa"/>
            <w:gridSpan w:val="2"/>
          </w:tcPr>
          <w:p w14:paraId="2B80FD3B"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2000053988</w:t>
            </w:r>
          </w:p>
        </w:tc>
        <w:tc>
          <w:tcPr>
            <w:tcW w:w="2815" w:type="dxa"/>
            <w:gridSpan w:val="6"/>
          </w:tcPr>
          <w:p w14:paraId="0E7F7EED"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1C114150700</w:t>
            </w:r>
          </w:p>
        </w:tc>
        <w:tc>
          <w:tcPr>
            <w:tcW w:w="1364" w:type="dxa"/>
          </w:tcPr>
          <w:p w14:paraId="4C35104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ETCS kartica INVI 1C114150700</w:t>
            </w:r>
          </w:p>
        </w:tc>
        <w:tc>
          <w:tcPr>
            <w:tcW w:w="866" w:type="dxa"/>
            <w:gridSpan w:val="2"/>
          </w:tcPr>
          <w:p w14:paraId="2ABF61BF"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0B1594F6"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vAlign w:val="bottom"/>
          </w:tcPr>
          <w:p w14:paraId="56005A29"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668FCAF5"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3E28EC19" w14:textId="77777777" w:rsidTr="001011AC">
        <w:trPr>
          <w:trHeight w:val="600"/>
        </w:trPr>
        <w:tc>
          <w:tcPr>
            <w:tcW w:w="588" w:type="dxa"/>
            <w:vAlign w:val="bottom"/>
          </w:tcPr>
          <w:p w14:paraId="3EA9E237"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lastRenderedPageBreak/>
              <w:t>44</w:t>
            </w:r>
          </w:p>
        </w:tc>
        <w:tc>
          <w:tcPr>
            <w:tcW w:w="1216" w:type="dxa"/>
            <w:gridSpan w:val="2"/>
          </w:tcPr>
          <w:p w14:paraId="1658363E"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2000053989</w:t>
            </w:r>
          </w:p>
        </w:tc>
        <w:tc>
          <w:tcPr>
            <w:tcW w:w="2815" w:type="dxa"/>
            <w:gridSpan w:val="6"/>
          </w:tcPr>
          <w:p w14:paraId="5125AF5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1C114150600</w:t>
            </w:r>
          </w:p>
        </w:tc>
        <w:tc>
          <w:tcPr>
            <w:tcW w:w="1364" w:type="dxa"/>
          </w:tcPr>
          <w:p w14:paraId="2DC41C4F"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ETCS kartica WDOUV 1C114150600</w:t>
            </w:r>
          </w:p>
        </w:tc>
        <w:tc>
          <w:tcPr>
            <w:tcW w:w="866" w:type="dxa"/>
            <w:gridSpan w:val="2"/>
          </w:tcPr>
          <w:p w14:paraId="577EC0AA"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34B21BEA"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vAlign w:val="bottom"/>
          </w:tcPr>
          <w:p w14:paraId="2FE5B7E6"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1ACCCED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672AA01C" w14:textId="77777777" w:rsidTr="001011AC">
        <w:trPr>
          <w:trHeight w:val="600"/>
        </w:trPr>
        <w:tc>
          <w:tcPr>
            <w:tcW w:w="588" w:type="dxa"/>
            <w:vAlign w:val="bottom"/>
          </w:tcPr>
          <w:p w14:paraId="42F63F9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45</w:t>
            </w:r>
          </w:p>
        </w:tc>
        <w:tc>
          <w:tcPr>
            <w:tcW w:w="1216" w:type="dxa"/>
            <w:gridSpan w:val="2"/>
          </w:tcPr>
          <w:p w14:paraId="7BF17843"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2000053990</w:t>
            </w:r>
          </w:p>
        </w:tc>
        <w:tc>
          <w:tcPr>
            <w:tcW w:w="2815" w:type="dxa"/>
            <w:gridSpan w:val="6"/>
          </w:tcPr>
          <w:p w14:paraId="799F935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1C114150800</w:t>
            </w:r>
          </w:p>
        </w:tc>
        <w:tc>
          <w:tcPr>
            <w:tcW w:w="1364" w:type="dxa"/>
          </w:tcPr>
          <w:p w14:paraId="79E3FA6B"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ETCS kartica IONV 1C114150800</w:t>
            </w:r>
          </w:p>
        </w:tc>
        <w:tc>
          <w:tcPr>
            <w:tcW w:w="866" w:type="dxa"/>
            <w:gridSpan w:val="2"/>
          </w:tcPr>
          <w:p w14:paraId="3A0AD348"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4C584719"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2</w:t>
            </w:r>
          </w:p>
        </w:tc>
        <w:tc>
          <w:tcPr>
            <w:tcW w:w="1189" w:type="dxa"/>
            <w:vAlign w:val="bottom"/>
          </w:tcPr>
          <w:p w14:paraId="71AC7108"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7F792FC5"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3CE61045" w14:textId="77777777" w:rsidTr="001011AC">
        <w:trPr>
          <w:trHeight w:val="600"/>
        </w:trPr>
        <w:tc>
          <w:tcPr>
            <w:tcW w:w="588" w:type="dxa"/>
            <w:vAlign w:val="bottom"/>
          </w:tcPr>
          <w:p w14:paraId="694D42A3"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46</w:t>
            </w:r>
          </w:p>
        </w:tc>
        <w:tc>
          <w:tcPr>
            <w:tcW w:w="1216" w:type="dxa"/>
            <w:gridSpan w:val="2"/>
          </w:tcPr>
          <w:p w14:paraId="540259B4"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2000053991</w:t>
            </w:r>
          </w:p>
        </w:tc>
        <w:tc>
          <w:tcPr>
            <w:tcW w:w="2815" w:type="dxa"/>
            <w:gridSpan w:val="6"/>
          </w:tcPr>
          <w:p w14:paraId="79383D35"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1C114151000</w:t>
            </w:r>
          </w:p>
        </w:tc>
        <w:tc>
          <w:tcPr>
            <w:tcW w:w="1364" w:type="dxa"/>
          </w:tcPr>
          <w:p w14:paraId="7D910CE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ETCS kartica BCOMM 1C114151000</w:t>
            </w:r>
          </w:p>
        </w:tc>
        <w:tc>
          <w:tcPr>
            <w:tcW w:w="866" w:type="dxa"/>
            <w:gridSpan w:val="2"/>
          </w:tcPr>
          <w:p w14:paraId="40A883BC"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1BD29559"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5</w:t>
            </w:r>
          </w:p>
        </w:tc>
        <w:tc>
          <w:tcPr>
            <w:tcW w:w="1189" w:type="dxa"/>
            <w:vAlign w:val="bottom"/>
          </w:tcPr>
          <w:p w14:paraId="78B826D5"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4BB6BFBA"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6914F4C7" w14:textId="77777777" w:rsidTr="001011AC">
        <w:trPr>
          <w:trHeight w:val="600"/>
        </w:trPr>
        <w:tc>
          <w:tcPr>
            <w:tcW w:w="588" w:type="dxa"/>
            <w:vAlign w:val="bottom"/>
          </w:tcPr>
          <w:p w14:paraId="610B0EC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47</w:t>
            </w:r>
          </w:p>
        </w:tc>
        <w:tc>
          <w:tcPr>
            <w:tcW w:w="1216" w:type="dxa"/>
            <w:gridSpan w:val="2"/>
          </w:tcPr>
          <w:p w14:paraId="00425E08"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2000053992</w:t>
            </w:r>
          </w:p>
        </w:tc>
        <w:tc>
          <w:tcPr>
            <w:tcW w:w="2815" w:type="dxa"/>
            <w:gridSpan w:val="6"/>
          </w:tcPr>
          <w:p w14:paraId="0D1E10C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1C11P381300</w:t>
            </w:r>
          </w:p>
        </w:tc>
        <w:tc>
          <w:tcPr>
            <w:tcW w:w="1364" w:type="dxa"/>
          </w:tcPr>
          <w:p w14:paraId="557775A5"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ETCS kartica EOBL 1C11P381300</w:t>
            </w:r>
          </w:p>
        </w:tc>
        <w:tc>
          <w:tcPr>
            <w:tcW w:w="866" w:type="dxa"/>
            <w:gridSpan w:val="2"/>
          </w:tcPr>
          <w:p w14:paraId="62E915BE"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22F410A3"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5</w:t>
            </w:r>
          </w:p>
        </w:tc>
        <w:tc>
          <w:tcPr>
            <w:tcW w:w="1189" w:type="dxa"/>
            <w:vAlign w:val="bottom"/>
          </w:tcPr>
          <w:p w14:paraId="082F054D"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0EEB046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617CDA20" w14:textId="77777777" w:rsidTr="001011AC">
        <w:trPr>
          <w:trHeight w:val="600"/>
        </w:trPr>
        <w:tc>
          <w:tcPr>
            <w:tcW w:w="588" w:type="dxa"/>
            <w:vAlign w:val="bottom"/>
          </w:tcPr>
          <w:p w14:paraId="63FF5ED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48</w:t>
            </w:r>
          </w:p>
        </w:tc>
        <w:tc>
          <w:tcPr>
            <w:tcW w:w="1216" w:type="dxa"/>
            <w:gridSpan w:val="2"/>
          </w:tcPr>
          <w:p w14:paraId="56E560AD"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2000053993</w:t>
            </w:r>
          </w:p>
        </w:tc>
        <w:tc>
          <w:tcPr>
            <w:tcW w:w="2815" w:type="dxa"/>
            <w:gridSpan w:val="6"/>
          </w:tcPr>
          <w:p w14:paraId="38BAA42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4C28G240800</w:t>
            </w:r>
          </w:p>
        </w:tc>
        <w:tc>
          <w:tcPr>
            <w:tcW w:w="1364" w:type="dxa"/>
          </w:tcPr>
          <w:p w14:paraId="6B37C40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ETCS kartica VB32 4C28G240800</w:t>
            </w:r>
          </w:p>
        </w:tc>
        <w:tc>
          <w:tcPr>
            <w:tcW w:w="866" w:type="dxa"/>
            <w:gridSpan w:val="2"/>
          </w:tcPr>
          <w:p w14:paraId="55674CC7"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76F95637"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5</w:t>
            </w:r>
          </w:p>
        </w:tc>
        <w:tc>
          <w:tcPr>
            <w:tcW w:w="1189" w:type="dxa"/>
            <w:vAlign w:val="bottom"/>
          </w:tcPr>
          <w:p w14:paraId="566D79B6"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40E30D2A"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76AD8C97" w14:textId="77777777" w:rsidTr="001011AC">
        <w:trPr>
          <w:trHeight w:val="600"/>
        </w:trPr>
        <w:tc>
          <w:tcPr>
            <w:tcW w:w="588" w:type="dxa"/>
            <w:vAlign w:val="bottom"/>
          </w:tcPr>
          <w:p w14:paraId="0DC8DD9D"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49</w:t>
            </w:r>
          </w:p>
        </w:tc>
        <w:tc>
          <w:tcPr>
            <w:tcW w:w="1216" w:type="dxa"/>
            <w:gridSpan w:val="2"/>
          </w:tcPr>
          <w:p w14:paraId="6DEA774C"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2000053994</w:t>
            </w:r>
          </w:p>
        </w:tc>
        <w:tc>
          <w:tcPr>
            <w:tcW w:w="2815" w:type="dxa"/>
            <w:gridSpan w:val="6"/>
          </w:tcPr>
          <w:p w14:paraId="56EF7F57"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1C117424100</w:t>
            </w:r>
          </w:p>
        </w:tc>
        <w:tc>
          <w:tcPr>
            <w:tcW w:w="1364" w:type="dxa"/>
          </w:tcPr>
          <w:p w14:paraId="3CF519A0"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ETCS napajalna kartica ALIM 1C117424100</w:t>
            </w:r>
          </w:p>
        </w:tc>
        <w:tc>
          <w:tcPr>
            <w:tcW w:w="866" w:type="dxa"/>
            <w:gridSpan w:val="2"/>
          </w:tcPr>
          <w:p w14:paraId="21E4F3FB"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6770AA64"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1377D4">
              <w:rPr>
                <w:rFonts w:eastAsia="Batang" w:cs="Arial"/>
                <w:color w:val="EE0000"/>
                <w:sz w:val="18"/>
                <w:szCs w:val="18"/>
                <w:lang w:eastAsia="ko-KR"/>
              </w:rPr>
              <w:t>5</w:t>
            </w:r>
          </w:p>
        </w:tc>
        <w:tc>
          <w:tcPr>
            <w:tcW w:w="1189" w:type="dxa"/>
            <w:vAlign w:val="bottom"/>
          </w:tcPr>
          <w:p w14:paraId="68459FBC"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520DCE3B"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2EA9695B" w14:textId="77777777" w:rsidTr="001011AC">
        <w:trPr>
          <w:trHeight w:val="600"/>
        </w:trPr>
        <w:tc>
          <w:tcPr>
            <w:tcW w:w="588" w:type="dxa"/>
            <w:vAlign w:val="bottom"/>
          </w:tcPr>
          <w:p w14:paraId="7AF770EB"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50</w:t>
            </w:r>
          </w:p>
        </w:tc>
        <w:tc>
          <w:tcPr>
            <w:tcW w:w="1216" w:type="dxa"/>
            <w:gridSpan w:val="2"/>
          </w:tcPr>
          <w:p w14:paraId="01B3CF27"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2000053995</w:t>
            </w:r>
          </w:p>
        </w:tc>
        <w:tc>
          <w:tcPr>
            <w:tcW w:w="2815" w:type="dxa"/>
            <w:gridSpan w:val="6"/>
          </w:tcPr>
          <w:p w14:paraId="6A1EAE4F"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1C11V575600</w:t>
            </w:r>
          </w:p>
        </w:tc>
        <w:tc>
          <w:tcPr>
            <w:tcW w:w="1364" w:type="dxa"/>
          </w:tcPr>
          <w:p w14:paraId="3611EDCF"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sz w:val="20"/>
                <w:szCs w:val="20"/>
              </w:rPr>
              <w:t xml:space="preserve">ETCS </w:t>
            </w:r>
            <w:proofErr w:type="spellStart"/>
            <w:r w:rsidRPr="00224753">
              <w:rPr>
                <w:sz w:val="20"/>
                <w:szCs w:val="20"/>
              </w:rPr>
              <w:t>Multi</w:t>
            </w:r>
            <w:proofErr w:type="spellEnd"/>
            <w:r w:rsidRPr="00224753">
              <w:rPr>
                <w:sz w:val="20"/>
                <w:szCs w:val="20"/>
              </w:rPr>
              <w:t xml:space="preserve"> I/O krmilnik 1C11V575600</w:t>
            </w:r>
          </w:p>
        </w:tc>
        <w:tc>
          <w:tcPr>
            <w:tcW w:w="866" w:type="dxa"/>
            <w:gridSpan w:val="2"/>
          </w:tcPr>
          <w:p w14:paraId="68DCF843"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002D08EC" w14:textId="77777777" w:rsidR="00E417B9" w:rsidRPr="00224753" w:rsidRDefault="00E417B9" w:rsidP="001011AC">
            <w:pPr>
              <w:autoSpaceDE w:val="0"/>
              <w:autoSpaceDN w:val="0"/>
              <w:adjustRightInd w:val="0"/>
              <w:spacing w:after="120" w:line="276" w:lineRule="auto"/>
              <w:ind w:left="21" w:hanging="10"/>
              <w:jc w:val="center"/>
              <w:rPr>
                <w:rFonts w:eastAsia="Batang" w:cs="Arial"/>
                <w:sz w:val="18"/>
                <w:szCs w:val="18"/>
                <w:lang w:eastAsia="ko-KR"/>
              </w:rPr>
            </w:pPr>
            <w:r w:rsidRPr="00224753">
              <w:rPr>
                <w:sz w:val="20"/>
                <w:szCs w:val="20"/>
              </w:rPr>
              <w:t>1</w:t>
            </w:r>
          </w:p>
        </w:tc>
        <w:tc>
          <w:tcPr>
            <w:tcW w:w="1189" w:type="dxa"/>
            <w:vAlign w:val="bottom"/>
          </w:tcPr>
          <w:p w14:paraId="5ABBEC65"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7668D467"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78B7AA33" w14:textId="77777777" w:rsidTr="001011AC">
        <w:trPr>
          <w:trHeight w:val="600"/>
        </w:trPr>
        <w:tc>
          <w:tcPr>
            <w:tcW w:w="588" w:type="dxa"/>
            <w:vAlign w:val="bottom"/>
          </w:tcPr>
          <w:p w14:paraId="343B9E4D"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51</w:t>
            </w:r>
          </w:p>
        </w:tc>
        <w:tc>
          <w:tcPr>
            <w:tcW w:w="1216" w:type="dxa"/>
            <w:gridSpan w:val="2"/>
          </w:tcPr>
          <w:p w14:paraId="6E34CC6F"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2000051768</w:t>
            </w:r>
          </w:p>
        </w:tc>
        <w:tc>
          <w:tcPr>
            <w:tcW w:w="2815" w:type="dxa"/>
            <w:gridSpan w:val="6"/>
          </w:tcPr>
          <w:p w14:paraId="7A939DB4"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1C11W800200</w:t>
            </w:r>
          </w:p>
        </w:tc>
        <w:tc>
          <w:tcPr>
            <w:tcW w:w="1364" w:type="dxa"/>
          </w:tcPr>
          <w:p w14:paraId="0C160B70"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 xml:space="preserve">Merilnik pospeška modul </w:t>
            </w:r>
            <w:proofErr w:type="spellStart"/>
            <w:r w:rsidRPr="00224753">
              <w:rPr>
                <w:sz w:val="20"/>
                <w:szCs w:val="20"/>
              </w:rPr>
              <w:t>InBox</w:t>
            </w:r>
            <w:proofErr w:type="spellEnd"/>
            <w:r w:rsidRPr="00224753">
              <w:rPr>
                <w:sz w:val="20"/>
                <w:szCs w:val="20"/>
              </w:rPr>
              <w:t xml:space="preserve"> s kablom</w:t>
            </w:r>
          </w:p>
        </w:tc>
        <w:tc>
          <w:tcPr>
            <w:tcW w:w="866" w:type="dxa"/>
            <w:gridSpan w:val="2"/>
          </w:tcPr>
          <w:p w14:paraId="44C183B5"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4EE67D30"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2</w:t>
            </w:r>
          </w:p>
        </w:tc>
        <w:tc>
          <w:tcPr>
            <w:tcW w:w="1189" w:type="dxa"/>
            <w:vAlign w:val="bottom"/>
          </w:tcPr>
          <w:p w14:paraId="7B5D6A62"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49C72A8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11F052E8" w14:textId="77777777" w:rsidTr="001011AC">
        <w:trPr>
          <w:trHeight w:val="600"/>
        </w:trPr>
        <w:tc>
          <w:tcPr>
            <w:tcW w:w="588" w:type="dxa"/>
            <w:vAlign w:val="bottom"/>
          </w:tcPr>
          <w:p w14:paraId="39095DF7"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52</w:t>
            </w:r>
          </w:p>
        </w:tc>
        <w:tc>
          <w:tcPr>
            <w:tcW w:w="1216" w:type="dxa"/>
            <w:gridSpan w:val="2"/>
          </w:tcPr>
          <w:p w14:paraId="376694E3"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2000051747</w:t>
            </w:r>
          </w:p>
        </w:tc>
        <w:tc>
          <w:tcPr>
            <w:tcW w:w="2815" w:type="dxa"/>
            <w:gridSpan w:val="6"/>
          </w:tcPr>
          <w:p w14:paraId="756A9F3B"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1C11V056200</w:t>
            </w:r>
          </w:p>
        </w:tc>
        <w:tc>
          <w:tcPr>
            <w:tcW w:w="1364" w:type="dxa"/>
          </w:tcPr>
          <w:p w14:paraId="166B8150"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 xml:space="preserve">Antena </w:t>
            </w:r>
            <w:proofErr w:type="spellStart"/>
            <w:r w:rsidRPr="00224753">
              <w:rPr>
                <w:sz w:val="20"/>
                <w:szCs w:val="20"/>
              </w:rPr>
              <w:t>evrobalize</w:t>
            </w:r>
            <w:proofErr w:type="spellEnd"/>
            <w:r w:rsidRPr="00224753">
              <w:rPr>
                <w:sz w:val="20"/>
                <w:szCs w:val="20"/>
              </w:rPr>
              <w:t xml:space="preserve"> ETCS</w:t>
            </w:r>
          </w:p>
        </w:tc>
        <w:tc>
          <w:tcPr>
            <w:tcW w:w="866" w:type="dxa"/>
            <w:gridSpan w:val="2"/>
          </w:tcPr>
          <w:p w14:paraId="354C9CAD"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57235EAE"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2</w:t>
            </w:r>
          </w:p>
        </w:tc>
        <w:tc>
          <w:tcPr>
            <w:tcW w:w="1189" w:type="dxa"/>
            <w:vAlign w:val="bottom"/>
          </w:tcPr>
          <w:p w14:paraId="02F41E25"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6A35184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2367B9A0" w14:textId="77777777" w:rsidTr="001011AC">
        <w:trPr>
          <w:trHeight w:val="600"/>
        </w:trPr>
        <w:tc>
          <w:tcPr>
            <w:tcW w:w="965" w:type="dxa"/>
            <w:gridSpan w:val="2"/>
          </w:tcPr>
          <w:p w14:paraId="4BA937DE"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35D11238"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8 skupaj v EUR brez DDV</w:t>
            </w:r>
          </w:p>
        </w:tc>
        <w:tc>
          <w:tcPr>
            <w:tcW w:w="1291" w:type="dxa"/>
            <w:vAlign w:val="bottom"/>
          </w:tcPr>
          <w:p w14:paraId="30B4CEA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1D84521F" w14:textId="77777777" w:rsidTr="001011AC">
        <w:trPr>
          <w:trHeight w:val="600"/>
        </w:trPr>
        <w:tc>
          <w:tcPr>
            <w:tcW w:w="588" w:type="dxa"/>
            <w:vAlign w:val="bottom"/>
          </w:tcPr>
          <w:p w14:paraId="5D48FF5F"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16" w:type="dxa"/>
            <w:gridSpan w:val="2"/>
          </w:tcPr>
          <w:p w14:paraId="5479CDF5"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b/>
                <w:bCs/>
                <w:sz w:val="20"/>
                <w:szCs w:val="20"/>
              </w:rPr>
              <w:t>Sklop 9</w:t>
            </w:r>
          </w:p>
        </w:tc>
        <w:tc>
          <w:tcPr>
            <w:tcW w:w="2167" w:type="dxa"/>
            <w:gridSpan w:val="2"/>
          </w:tcPr>
          <w:p w14:paraId="5FDEFFCD"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6501" w:type="dxa"/>
            <w:gridSpan w:val="11"/>
          </w:tcPr>
          <w:p w14:paraId="0908467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Thales</w:t>
            </w:r>
            <w:proofErr w:type="spellEnd"/>
          </w:p>
        </w:tc>
      </w:tr>
      <w:tr w:rsidR="00E417B9" w:rsidRPr="00224753" w14:paraId="3F1F7736" w14:textId="77777777" w:rsidTr="001011AC">
        <w:trPr>
          <w:trHeight w:val="600"/>
        </w:trPr>
        <w:tc>
          <w:tcPr>
            <w:tcW w:w="588" w:type="dxa"/>
            <w:vAlign w:val="bottom"/>
          </w:tcPr>
          <w:p w14:paraId="784F31A5"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53</w:t>
            </w:r>
          </w:p>
        </w:tc>
        <w:tc>
          <w:tcPr>
            <w:tcW w:w="1216" w:type="dxa"/>
            <w:gridSpan w:val="2"/>
          </w:tcPr>
          <w:p w14:paraId="11308499"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2000053996</w:t>
            </w:r>
          </w:p>
        </w:tc>
        <w:tc>
          <w:tcPr>
            <w:tcW w:w="2815" w:type="dxa"/>
            <w:gridSpan w:val="6"/>
          </w:tcPr>
          <w:p w14:paraId="0D5BAC97"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5822211093</w:t>
            </w:r>
          </w:p>
        </w:tc>
        <w:tc>
          <w:tcPr>
            <w:tcW w:w="1364" w:type="dxa"/>
          </w:tcPr>
          <w:p w14:paraId="10F8C984"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PZB I60R kartica AS 5822211093 12151202</w:t>
            </w:r>
          </w:p>
        </w:tc>
        <w:tc>
          <w:tcPr>
            <w:tcW w:w="866" w:type="dxa"/>
            <w:gridSpan w:val="2"/>
          </w:tcPr>
          <w:p w14:paraId="33578A52"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40623C90"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1</w:t>
            </w:r>
          </w:p>
        </w:tc>
        <w:tc>
          <w:tcPr>
            <w:tcW w:w="1189" w:type="dxa"/>
            <w:vAlign w:val="bottom"/>
          </w:tcPr>
          <w:p w14:paraId="13BA32D0"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693C0883"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74600EF8" w14:textId="77777777" w:rsidTr="001011AC">
        <w:trPr>
          <w:trHeight w:val="600"/>
        </w:trPr>
        <w:tc>
          <w:tcPr>
            <w:tcW w:w="588" w:type="dxa"/>
            <w:vAlign w:val="bottom"/>
          </w:tcPr>
          <w:p w14:paraId="352D227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54</w:t>
            </w:r>
          </w:p>
        </w:tc>
        <w:tc>
          <w:tcPr>
            <w:tcW w:w="1216" w:type="dxa"/>
            <w:gridSpan w:val="2"/>
          </w:tcPr>
          <w:p w14:paraId="1F910761"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2000053997</w:t>
            </w:r>
          </w:p>
        </w:tc>
        <w:tc>
          <w:tcPr>
            <w:tcW w:w="2815" w:type="dxa"/>
            <w:gridSpan w:val="6"/>
          </w:tcPr>
          <w:p w14:paraId="19D4D248"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3CR03195AAAA</w:t>
            </w:r>
          </w:p>
        </w:tc>
        <w:tc>
          <w:tcPr>
            <w:tcW w:w="1364" w:type="dxa"/>
          </w:tcPr>
          <w:p w14:paraId="1493D6EC"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 xml:space="preserve">Modul CAN I/O za PZB 18168510 </w:t>
            </w:r>
            <w:proofErr w:type="spellStart"/>
            <w:r w:rsidRPr="00224753">
              <w:rPr>
                <w:sz w:val="20"/>
                <w:szCs w:val="20"/>
              </w:rPr>
              <w:t>Weidmüller</w:t>
            </w:r>
            <w:proofErr w:type="spellEnd"/>
          </w:p>
        </w:tc>
        <w:tc>
          <w:tcPr>
            <w:tcW w:w="866" w:type="dxa"/>
            <w:gridSpan w:val="2"/>
          </w:tcPr>
          <w:p w14:paraId="06A8C925"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143946C4"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2</w:t>
            </w:r>
          </w:p>
        </w:tc>
        <w:tc>
          <w:tcPr>
            <w:tcW w:w="1189" w:type="dxa"/>
            <w:vAlign w:val="bottom"/>
          </w:tcPr>
          <w:p w14:paraId="745C9B20"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1FB8173C"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4BE8FFD9" w14:textId="77777777" w:rsidTr="001011AC">
        <w:trPr>
          <w:trHeight w:val="600"/>
        </w:trPr>
        <w:tc>
          <w:tcPr>
            <w:tcW w:w="588" w:type="dxa"/>
            <w:vAlign w:val="bottom"/>
          </w:tcPr>
          <w:p w14:paraId="242B2673"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lastRenderedPageBreak/>
              <w:t>55</w:t>
            </w:r>
          </w:p>
        </w:tc>
        <w:tc>
          <w:tcPr>
            <w:tcW w:w="1216" w:type="dxa"/>
            <w:gridSpan w:val="2"/>
          </w:tcPr>
          <w:p w14:paraId="266EC20D"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2000053998</w:t>
            </w:r>
          </w:p>
        </w:tc>
        <w:tc>
          <w:tcPr>
            <w:tcW w:w="2815" w:type="dxa"/>
            <w:gridSpan w:val="6"/>
          </w:tcPr>
          <w:p w14:paraId="02173003"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3JA18510CBAA</w:t>
            </w:r>
          </w:p>
        </w:tc>
        <w:tc>
          <w:tcPr>
            <w:tcW w:w="1364" w:type="dxa"/>
          </w:tcPr>
          <w:p w14:paraId="4E999AE9"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Kartica napajalna PZB i60R 18168507</w:t>
            </w:r>
          </w:p>
        </w:tc>
        <w:tc>
          <w:tcPr>
            <w:tcW w:w="866" w:type="dxa"/>
            <w:gridSpan w:val="2"/>
          </w:tcPr>
          <w:p w14:paraId="75D8C2D9"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17B7E663"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1</w:t>
            </w:r>
          </w:p>
        </w:tc>
        <w:tc>
          <w:tcPr>
            <w:tcW w:w="1189" w:type="dxa"/>
            <w:vAlign w:val="bottom"/>
          </w:tcPr>
          <w:p w14:paraId="050E18A5"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08D419A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05359EC4" w14:textId="77777777" w:rsidTr="001011AC">
        <w:trPr>
          <w:trHeight w:val="600"/>
        </w:trPr>
        <w:tc>
          <w:tcPr>
            <w:tcW w:w="588" w:type="dxa"/>
            <w:vAlign w:val="bottom"/>
          </w:tcPr>
          <w:p w14:paraId="44ABFC0D"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56</w:t>
            </w:r>
          </w:p>
        </w:tc>
        <w:tc>
          <w:tcPr>
            <w:tcW w:w="1216" w:type="dxa"/>
            <w:gridSpan w:val="2"/>
          </w:tcPr>
          <w:p w14:paraId="14F15EDC"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2000053999</w:t>
            </w:r>
          </w:p>
        </w:tc>
        <w:tc>
          <w:tcPr>
            <w:tcW w:w="2815" w:type="dxa"/>
            <w:gridSpan w:val="6"/>
          </w:tcPr>
          <w:p w14:paraId="0AD0D320"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5822211191</w:t>
            </w:r>
          </w:p>
        </w:tc>
        <w:tc>
          <w:tcPr>
            <w:tcW w:w="1364" w:type="dxa"/>
          </w:tcPr>
          <w:p w14:paraId="084024C1"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PZB I60R kartica WEGAN 12033113</w:t>
            </w:r>
          </w:p>
        </w:tc>
        <w:tc>
          <w:tcPr>
            <w:tcW w:w="866" w:type="dxa"/>
            <w:gridSpan w:val="2"/>
          </w:tcPr>
          <w:p w14:paraId="1FCEC773"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5AC63741"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1</w:t>
            </w:r>
          </w:p>
        </w:tc>
        <w:tc>
          <w:tcPr>
            <w:tcW w:w="1189" w:type="dxa"/>
            <w:vAlign w:val="bottom"/>
          </w:tcPr>
          <w:p w14:paraId="0142A676"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74F8BB4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057226B2" w14:textId="77777777" w:rsidTr="001011AC">
        <w:trPr>
          <w:trHeight w:val="600"/>
        </w:trPr>
        <w:tc>
          <w:tcPr>
            <w:tcW w:w="588" w:type="dxa"/>
            <w:vAlign w:val="bottom"/>
          </w:tcPr>
          <w:p w14:paraId="7518698A"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57</w:t>
            </w:r>
          </w:p>
        </w:tc>
        <w:tc>
          <w:tcPr>
            <w:tcW w:w="1216" w:type="dxa"/>
            <w:gridSpan w:val="2"/>
          </w:tcPr>
          <w:p w14:paraId="4495D702"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2000054000</w:t>
            </w:r>
          </w:p>
        </w:tc>
        <w:tc>
          <w:tcPr>
            <w:tcW w:w="2815" w:type="dxa"/>
            <w:gridSpan w:val="6"/>
          </w:tcPr>
          <w:p w14:paraId="43663594"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3JA18529CAAA</w:t>
            </w:r>
          </w:p>
        </w:tc>
        <w:tc>
          <w:tcPr>
            <w:tcW w:w="1364" w:type="dxa"/>
          </w:tcPr>
          <w:p w14:paraId="43223E0A"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PZB I60R krmilna kart. RCH-CAN 18168505</w:t>
            </w:r>
          </w:p>
        </w:tc>
        <w:tc>
          <w:tcPr>
            <w:tcW w:w="866" w:type="dxa"/>
            <w:gridSpan w:val="2"/>
          </w:tcPr>
          <w:p w14:paraId="13B2E638"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5136AAFD"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1</w:t>
            </w:r>
          </w:p>
        </w:tc>
        <w:tc>
          <w:tcPr>
            <w:tcW w:w="1189" w:type="dxa"/>
            <w:vAlign w:val="bottom"/>
          </w:tcPr>
          <w:p w14:paraId="394A920A"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7CD15336"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3CA245CD" w14:textId="77777777" w:rsidTr="001011AC">
        <w:trPr>
          <w:trHeight w:val="600"/>
        </w:trPr>
        <w:tc>
          <w:tcPr>
            <w:tcW w:w="588" w:type="dxa"/>
            <w:vAlign w:val="bottom"/>
          </w:tcPr>
          <w:p w14:paraId="074339AF" w14:textId="77777777" w:rsidR="00E417B9" w:rsidRPr="00467A2B" w:rsidRDefault="00E417B9" w:rsidP="001011AC">
            <w:pPr>
              <w:autoSpaceDE w:val="0"/>
              <w:autoSpaceDN w:val="0"/>
              <w:adjustRightInd w:val="0"/>
              <w:spacing w:after="120" w:line="276" w:lineRule="auto"/>
              <w:ind w:left="21" w:hanging="10"/>
              <w:rPr>
                <w:rFonts w:eastAsia="Batang" w:cs="Arial"/>
                <w:sz w:val="18"/>
                <w:szCs w:val="18"/>
                <w:lang w:eastAsia="ko-KR"/>
              </w:rPr>
            </w:pPr>
            <w:r w:rsidRPr="00467A2B">
              <w:rPr>
                <w:rFonts w:eastAsia="Batang" w:cs="Arial"/>
                <w:sz w:val="18"/>
                <w:szCs w:val="18"/>
                <w:lang w:eastAsia="ko-KR"/>
              </w:rPr>
              <w:t>58</w:t>
            </w:r>
          </w:p>
        </w:tc>
        <w:tc>
          <w:tcPr>
            <w:tcW w:w="1216" w:type="dxa"/>
            <w:gridSpan w:val="2"/>
          </w:tcPr>
          <w:p w14:paraId="390898D6" w14:textId="77777777" w:rsidR="00E417B9" w:rsidRPr="00467A2B" w:rsidRDefault="00E417B9" w:rsidP="001011AC">
            <w:pPr>
              <w:autoSpaceDE w:val="0"/>
              <w:autoSpaceDN w:val="0"/>
              <w:adjustRightInd w:val="0"/>
              <w:spacing w:after="120" w:line="276" w:lineRule="auto"/>
              <w:ind w:left="21" w:hanging="10"/>
              <w:rPr>
                <w:sz w:val="20"/>
                <w:szCs w:val="20"/>
              </w:rPr>
            </w:pPr>
            <w:r w:rsidRPr="00467A2B">
              <w:rPr>
                <w:sz w:val="20"/>
                <w:szCs w:val="20"/>
              </w:rPr>
              <w:t>2000051765</w:t>
            </w:r>
          </w:p>
        </w:tc>
        <w:tc>
          <w:tcPr>
            <w:tcW w:w="2815" w:type="dxa"/>
            <w:gridSpan w:val="6"/>
          </w:tcPr>
          <w:p w14:paraId="19DC0E4E" w14:textId="77777777" w:rsidR="00E417B9" w:rsidRPr="00467A2B" w:rsidRDefault="00E417B9" w:rsidP="001011AC">
            <w:pPr>
              <w:autoSpaceDE w:val="0"/>
              <w:autoSpaceDN w:val="0"/>
              <w:adjustRightInd w:val="0"/>
              <w:spacing w:after="120" w:line="276" w:lineRule="auto"/>
              <w:ind w:left="21" w:hanging="10"/>
              <w:rPr>
                <w:sz w:val="20"/>
                <w:szCs w:val="20"/>
              </w:rPr>
            </w:pPr>
            <w:r w:rsidRPr="00467A2B">
              <w:rPr>
                <w:sz w:val="20"/>
                <w:szCs w:val="20"/>
              </w:rPr>
              <w:t>8275112030</w:t>
            </w:r>
          </w:p>
        </w:tc>
        <w:tc>
          <w:tcPr>
            <w:tcW w:w="1364" w:type="dxa"/>
          </w:tcPr>
          <w:p w14:paraId="2A1D8188" w14:textId="77777777" w:rsidR="00E417B9" w:rsidRPr="00467A2B" w:rsidRDefault="00E417B9" w:rsidP="001011AC">
            <w:pPr>
              <w:autoSpaceDE w:val="0"/>
              <w:autoSpaceDN w:val="0"/>
              <w:adjustRightInd w:val="0"/>
              <w:spacing w:after="120" w:line="276" w:lineRule="auto"/>
              <w:ind w:left="21" w:hanging="10"/>
              <w:rPr>
                <w:sz w:val="20"/>
                <w:szCs w:val="20"/>
              </w:rPr>
            </w:pPr>
            <w:r w:rsidRPr="00467A2B">
              <w:rPr>
                <w:sz w:val="20"/>
                <w:szCs w:val="20"/>
              </w:rPr>
              <w:t>Magnet PZB S25421-M1-A3-06.R   18168509</w:t>
            </w:r>
          </w:p>
        </w:tc>
        <w:tc>
          <w:tcPr>
            <w:tcW w:w="866" w:type="dxa"/>
            <w:gridSpan w:val="2"/>
          </w:tcPr>
          <w:p w14:paraId="48FF04EA" w14:textId="77777777" w:rsidR="00E417B9" w:rsidRPr="00467A2B"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7A6C5BEC" w14:textId="77777777" w:rsidR="00E417B9" w:rsidRPr="00467A2B" w:rsidRDefault="00E417B9" w:rsidP="001011AC">
            <w:pPr>
              <w:autoSpaceDE w:val="0"/>
              <w:autoSpaceDN w:val="0"/>
              <w:adjustRightInd w:val="0"/>
              <w:spacing w:after="120" w:line="276" w:lineRule="auto"/>
              <w:ind w:left="21" w:hanging="10"/>
              <w:jc w:val="center"/>
              <w:rPr>
                <w:sz w:val="20"/>
                <w:szCs w:val="20"/>
              </w:rPr>
            </w:pPr>
            <w:r w:rsidRPr="00467A2B">
              <w:rPr>
                <w:sz w:val="20"/>
                <w:szCs w:val="20"/>
              </w:rPr>
              <w:t>5</w:t>
            </w:r>
          </w:p>
        </w:tc>
        <w:tc>
          <w:tcPr>
            <w:tcW w:w="1189" w:type="dxa"/>
            <w:vAlign w:val="bottom"/>
          </w:tcPr>
          <w:p w14:paraId="2A0F618D"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2B1E189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5C9BD71C" w14:textId="77777777" w:rsidTr="001011AC">
        <w:trPr>
          <w:trHeight w:val="600"/>
        </w:trPr>
        <w:tc>
          <w:tcPr>
            <w:tcW w:w="965" w:type="dxa"/>
            <w:gridSpan w:val="2"/>
          </w:tcPr>
          <w:p w14:paraId="385CA75C"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558D3EC0"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9 skupaj v EUR brez DDV</w:t>
            </w:r>
          </w:p>
        </w:tc>
        <w:tc>
          <w:tcPr>
            <w:tcW w:w="1291" w:type="dxa"/>
            <w:vAlign w:val="bottom"/>
          </w:tcPr>
          <w:p w14:paraId="26AD2CC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248172D3" w14:textId="77777777" w:rsidTr="001011AC">
        <w:trPr>
          <w:trHeight w:val="600"/>
        </w:trPr>
        <w:tc>
          <w:tcPr>
            <w:tcW w:w="588" w:type="dxa"/>
            <w:vAlign w:val="bottom"/>
          </w:tcPr>
          <w:p w14:paraId="619840EF"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16" w:type="dxa"/>
            <w:gridSpan w:val="2"/>
          </w:tcPr>
          <w:p w14:paraId="29000304" w14:textId="77777777" w:rsidR="00E417B9" w:rsidRPr="00224753" w:rsidRDefault="00E417B9" w:rsidP="001011AC">
            <w:pPr>
              <w:autoSpaceDE w:val="0"/>
              <w:autoSpaceDN w:val="0"/>
              <w:adjustRightInd w:val="0"/>
              <w:spacing w:after="120" w:line="276" w:lineRule="auto"/>
              <w:ind w:left="21" w:hanging="10"/>
              <w:rPr>
                <w:b/>
                <w:bCs/>
                <w:sz w:val="20"/>
                <w:szCs w:val="20"/>
              </w:rPr>
            </w:pPr>
            <w:r w:rsidRPr="00224753">
              <w:rPr>
                <w:b/>
                <w:bCs/>
                <w:sz w:val="20"/>
                <w:szCs w:val="20"/>
              </w:rPr>
              <w:t>Sklop 10</w:t>
            </w:r>
          </w:p>
        </w:tc>
        <w:tc>
          <w:tcPr>
            <w:tcW w:w="2167" w:type="dxa"/>
            <w:gridSpan w:val="2"/>
          </w:tcPr>
          <w:p w14:paraId="00808367"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6501" w:type="dxa"/>
            <w:gridSpan w:val="11"/>
          </w:tcPr>
          <w:p w14:paraId="5D3DBCD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Funkwerk</w:t>
            </w:r>
            <w:proofErr w:type="spellEnd"/>
          </w:p>
        </w:tc>
      </w:tr>
      <w:tr w:rsidR="00E417B9" w:rsidRPr="00224753" w14:paraId="0C29CB82" w14:textId="77777777" w:rsidTr="001011AC">
        <w:trPr>
          <w:trHeight w:val="600"/>
        </w:trPr>
        <w:tc>
          <w:tcPr>
            <w:tcW w:w="588" w:type="dxa"/>
            <w:vAlign w:val="bottom"/>
          </w:tcPr>
          <w:p w14:paraId="151EBFE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5</w:t>
            </w:r>
            <w:r>
              <w:rPr>
                <w:rFonts w:eastAsia="Batang" w:cs="Arial"/>
                <w:sz w:val="18"/>
                <w:szCs w:val="18"/>
                <w:lang w:eastAsia="ko-KR"/>
              </w:rPr>
              <w:t>9</w:t>
            </w:r>
          </w:p>
        </w:tc>
        <w:tc>
          <w:tcPr>
            <w:tcW w:w="1216" w:type="dxa"/>
            <w:gridSpan w:val="2"/>
          </w:tcPr>
          <w:p w14:paraId="57B3C931"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2000054001</w:t>
            </w:r>
          </w:p>
        </w:tc>
        <w:tc>
          <w:tcPr>
            <w:tcW w:w="2815" w:type="dxa"/>
            <w:gridSpan w:val="6"/>
          </w:tcPr>
          <w:p w14:paraId="273A4E52"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1428.310-00205</w:t>
            </w:r>
          </w:p>
        </w:tc>
        <w:tc>
          <w:tcPr>
            <w:tcW w:w="1364" w:type="dxa"/>
          </w:tcPr>
          <w:p w14:paraId="02DB5A63"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 xml:space="preserve">Modul analogni </w:t>
            </w:r>
            <w:proofErr w:type="spellStart"/>
            <w:r w:rsidRPr="00224753">
              <w:rPr>
                <w:sz w:val="20"/>
                <w:szCs w:val="20"/>
              </w:rPr>
              <w:t>kpl</w:t>
            </w:r>
            <w:proofErr w:type="spellEnd"/>
            <w:r w:rsidRPr="00224753">
              <w:rPr>
                <w:sz w:val="20"/>
                <w:szCs w:val="20"/>
              </w:rPr>
              <w:t>. za GSM-R 18158249</w:t>
            </w:r>
          </w:p>
        </w:tc>
        <w:tc>
          <w:tcPr>
            <w:tcW w:w="866" w:type="dxa"/>
            <w:gridSpan w:val="2"/>
          </w:tcPr>
          <w:p w14:paraId="34273D17"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605F6CE1"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1</w:t>
            </w:r>
          </w:p>
        </w:tc>
        <w:tc>
          <w:tcPr>
            <w:tcW w:w="1189" w:type="dxa"/>
            <w:vAlign w:val="bottom"/>
          </w:tcPr>
          <w:p w14:paraId="47E0D632"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1786099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6005AD76" w14:textId="77777777" w:rsidTr="001011AC">
        <w:trPr>
          <w:trHeight w:val="600"/>
        </w:trPr>
        <w:tc>
          <w:tcPr>
            <w:tcW w:w="965" w:type="dxa"/>
            <w:gridSpan w:val="2"/>
          </w:tcPr>
          <w:p w14:paraId="3A70E6CF"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18536FF7"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10 skupaj v EUR brez DDV</w:t>
            </w:r>
          </w:p>
        </w:tc>
        <w:tc>
          <w:tcPr>
            <w:tcW w:w="1291" w:type="dxa"/>
            <w:vAlign w:val="bottom"/>
          </w:tcPr>
          <w:p w14:paraId="53FB0543"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25D18D3B" w14:textId="77777777" w:rsidTr="001011AC">
        <w:trPr>
          <w:trHeight w:val="600"/>
        </w:trPr>
        <w:tc>
          <w:tcPr>
            <w:tcW w:w="588" w:type="dxa"/>
            <w:vAlign w:val="bottom"/>
          </w:tcPr>
          <w:p w14:paraId="54DC64B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16" w:type="dxa"/>
            <w:gridSpan w:val="2"/>
          </w:tcPr>
          <w:p w14:paraId="26102941" w14:textId="77777777" w:rsidR="00E417B9" w:rsidRPr="00224753" w:rsidRDefault="00E417B9" w:rsidP="001011AC">
            <w:pPr>
              <w:autoSpaceDE w:val="0"/>
              <w:autoSpaceDN w:val="0"/>
              <w:adjustRightInd w:val="0"/>
              <w:spacing w:after="120" w:line="276" w:lineRule="auto"/>
              <w:ind w:left="21" w:hanging="10"/>
              <w:rPr>
                <w:b/>
                <w:bCs/>
                <w:sz w:val="20"/>
                <w:szCs w:val="20"/>
              </w:rPr>
            </w:pPr>
            <w:r w:rsidRPr="00224753">
              <w:rPr>
                <w:b/>
                <w:bCs/>
                <w:sz w:val="20"/>
                <w:szCs w:val="20"/>
              </w:rPr>
              <w:t>Sklop 11</w:t>
            </w:r>
          </w:p>
        </w:tc>
        <w:tc>
          <w:tcPr>
            <w:tcW w:w="2167" w:type="dxa"/>
            <w:gridSpan w:val="2"/>
          </w:tcPr>
          <w:p w14:paraId="550B709D"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6501" w:type="dxa"/>
            <w:gridSpan w:val="11"/>
          </w:tcPr>
          <w:p w14:paraId="32EC143F"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r2p </w:t>
            </w:r>
            <w:proofErr w:type="spellStart"/>
            <w:r w:rsidRPr="00224753">
              <w:rPr>
                <w:rFonts w:eastAsia="Batang" w:cs="Arial"/>
                <w:sz w:val="18"/>
                <w:szCs w:val="18"/>
                <w:lang w:eastAsia="ko-KR"/>
              </w:rPr>
              <w:t>Gmbh</w:t>
            </w:r>
            <w:proofErr w:type="spellEnd"/>
          </w:p>
        </w:tc>
      </w:tr>
      <w:tr w:rsidR="00E417B9" w:rsidRPr="00224753" w14:paraId="5AE28C6B" w14:textId="77777777" w:rsidTr="001011AC">
        <w:trPr>
          <w:trHeight w:val="600"/>
        </w:trPr>
        <w:tc>
          <w:tcPr>
            <w:tcW w:w="588" w:type="dxa"/>
            <w:vAlign w:val="bottom"/>
          </w:tcPr>
          <w:p w14:paraId="7323C9D3"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Pr>
                <w:rFonts w:eastAsia="Batang" w:cs="Arial"/>
                <w:sz w:val="18"/>
                <w:szCs w:val="18"/>
                <w:lang w:eastAsia="ko-KR"/>
              </w:rPr>
              <w:t>60</w:t>
            </w:r>
          </w:p>
        </w:tc>
        <w:tc>
          <w:tcPr>
            <w:tcW w:w="1216" w:type="dxa"/>
            <w:gridSpan w:val="2"/>
          </w:tcPr>
          <w:p w14:paraId="3F02A91A"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2000051822</w:t>
            </w:r>
          </w:p>
        </w:tc>
        <w:tc>
          <w:tcPr>
            <w:tcW w:w="2815" w:type="dxa"/>
            <w:gridSpan w:val="6"/>
          </w:tcPr>
          <w:p w14:paraId="641E1140"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R16X1TX02</w:t>
            </w:r>
          </w:p>
        </w:tc>
        <w:tc>
          <w:tcPr>
            <w:tcW w:w="1364" w:type="dxa"/>
          </w:tcPr>
          <w:p w14:paraId="7088B70A"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Naprava snemalna za kamere (CCTV) R2P</w:t>
            </w:r>
          </w:p>
        </w:tc>
        <w:tc>
          <w:tcPr>
            <w:tcW w:w="866" w:type="dxa"/>
            <w:gridSpan w:val="2"/>
          </w:tcPr>
          <w:p w14:paraId="47E2DEF6"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65906599"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2</w:t>
            </w:r>
          </w:p>
        </w:tc>
        <w:tc>
          <w:tcPr>
            <w:tcW w:w="1189" w:type="dxa"/>
            <w:vAlign w:val="bottom"/>
          </w:tcPr>
          <w:p w14:paraId="6F967D70"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7B57303D"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30F1397E" w14:textId="77777777" w:rsidTr="001011AC">
        <w:trPr>
          <w:trHeight w:val="600"/>
        </w:trPr>
        <w:tc>
          <w:tcPr>
            <w:tcW w:w="588" w:type="dxa"/>
            <w:vAlign w:val="bottom"/>
          </w:tcPr>
          <w:p w14:paraId="4031D33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Pr>
                <w:rFonts w:eastAsia="Batang" w:cs="Arial"/>
                <w:sz w:val="18"/>
                <w:szCs w:val="18"/>
                <w:lang w:eastAsia="ko-KR"/>
              </w:rPr>
              <w:t>1</w:t>
            </w:r>
          </w:p>
        </w:tc>
        <w:tc>
          <w:tcPr>
            <w:tcW w:w="1216" w:type="dxa"/>
            <w:gridSpan w:val="2"/>
          </w:tcPr>
          <w:p w14:paraId="5281BA5A"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2000051817</w:t>
            </w:r>
          </w:p>
        </w:tc>
        <w:tc>
          <w:tcPr>
            <w:tcW w:w="2815" w:type="dxa"/>
            <w:gridSpan w:val="6"/>
          </w:tcPr>
          <w:p w14:paraId="55D6FDD0"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CDX09PEF52</w:t>
            </w:r>
          </w:p>
        </w:tc>
        <w:tc>
          <w:tcPr>
            <w:tcW w:w="1364" w:type="dxa"/>
          </w:tcPr>
          <w:p w14:paraId="33D3FCB7"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Kamera nadzorna notranja R2P</w:t>
            </w:r>
          </w:p>
        </w:tc>
        <w:tc>
          <w:tcPr>
            <w:tcW w:w="866" w:type="dxa"/>
            <w:gridSpan w:val="2"/>
          </w:tcPr>
          <w:p w14:paraId="6692BE63"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269EC7DD"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5</w:t>
            </w:r>
          </w:p>
        </w:tc>
        <w:tc>
          <w:tcPr>
            <w:tcW w:w="1189" w:type="dxa"/>
            <w:vAlign w:val="bottom"/>
          </w:tcPr>
          <w:p w14:paraId="34663257"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4FA6114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0DD173C7" w14:textId="77777777" w:rsidTr="001011AC">
        <w:trPr>
          <w:trHeight w:val="600"/>
        </w:trPr>
        <w:tc>
          <w:tcPr>
            <w:tcW w:w="965" w:type="dxa"/>
            <w:gridSpan w:val="2"/>
          </w:tcPr>
          <w:p w14:paraId="31375DCF"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3416892B"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11 skupaj v EUR brez DDV</w:t>
            </w:r>
          </w:p>
        </w:tc>
        <w:tc>
          <w:tcPr>
            <w:tcW w:w="1291" w:type="dxa"/>
            <w:vAlign w:val="bottom"/>
          </w:tcPr>
          <w:p w14:paraId="5F990E96"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6F6CBFFB" w14:textId="77777777" w:rsidTr="001011AC">
        <w:trPr>
          <w:trHeight w:val="600"/>
        </w:trPr>
        <w:tc>
          <w:tcPr>
            <w:tcW w:w="588" w:type="dxa"/>
            <w:vAlign w:val="bottom"/>
          </w:tcPr>
          <w:p w14:paraId="37534042"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16" w:type="dxa"/>
            <w:gridSpan w:val="2"/>
          </w:tcPr>
          <w:p w14:paraId="0FD4E8D7" w14:textId="77777777" w:rsidR="00E417B9" w:rsidRPr="00224753" w:rsidRDefault="00E417B9" w:rsidP="001011AC">
            <w:pPr>
              <w:autoSpaceDE w:val="0"/>
              <w:autoSpaceDN w:val="0"/>
              <w:adjustRightInd w:val="0"/>
              <w:spacing w:after="120" w:line="276" w:lineRule="auto"/>
              <w:ind w:left="21" w:hanging="10"/>
              <w:rPr>
                <w:b/>
                <w:bCs/>
                <w:sz w:val="20"/>
                <w:szCs w:val="20"/>
              </w:rPr>
            </w:pPr>
            <w:r w:rsidRPr="00224753">
              <w:rPr>
                <w:b/>
                <w:bCs/>
                <w:sz w:val="20"/>
                <w:szCs w:val="20"/>
              </w:rPr>
              <w:t>Sklop 12</w:t>
            </w:r>
          </w:p>
        </w:tc>
        <w:tc>
          <w:tcPr>
            <w:tcW w:w="2167" w:type="dxa"/>
            <w:gridSpan w:val="2"/>
          </w:tcPr>
          <w:p w14:paraId="75F530C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6501" w:type="dxa"/>
            <w:gridSpan w:val="11"/>
          </w:tcPr>
          <w:p w14:paraId="5A5E5196"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Amit</w:t>
            </w:r>
            <w:proofErr w:type="spellEnd"/>
            <w:r w:rsidRPr="00224753">
              <w:rPr>
                <w:rFonts w:eastAsia="Batang" w:cs="Arial"/>
                <w:sz w:val="18"/>
                <w:szCs w:val="18"/>
                <w:lang w:eastAsia="ko-KR"/>
              </w:rPr>
              <w:t xml:space="preserve"> spol. s r. o.</w:t>
            </w:r>
          </w:p>
        </w:tc>
      </w:tr>
      <w:tr w:rsidR="00E417B9" w:rsidRPr="00224753" w14:paraId="5EFB925D" w14:textId="77777777" w:rsidTr="001011AC">
        <w:trPr>
          <w:trHeight w:val="600"/>
        </w:trPr>
        <w:tc>
          <w:tcPr>
            <w:tcW w:w="588" w:type="dxa"/>
            <w:vAlign w:val="bottom"/>
          </w:tcPr>
          <w:p w14:paraId="3A0DEDE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Pr>
                <w:rFonts w:eastAsia="Batang" w:cs="Arial"/>
                <w:sz w:val="18"/>
                <w:szCs w:val="18"/>
                <w:lang w:eastAsia="ko-KR"/>
              </w:rPr>
              <w:t>2</w:t>
            </w:r>
          </w:p>
        </w:tc>
        <w:tc>
          <w:tcPr>
            <w:tcW w:w="1216" w:type="dxa"/>
            <w:gridSpan w:val="2"/>
          </w:tcPr>
          <w:p w14:paraId="436BA795"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2000052417</w:t>
            </w:r>
          </w:p>
        </w:tc>
        <w:tc>
          <w:tcPr>
            <w:tcW w:w="2815" w:type="dxa"/>
            <w:gridSpan w:val="6"/>
          </w:tcPr>
          <w:p w14:paraId="1408C69D"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APBHS0L122J0BA/S1</w:t>
            </w:r>
          </w:p>
        </w:tc>
        <w:tc>
          <w:tcPr>
            <w:tcW w:w="1364" w:type="dxa"/>
          </w:tcPr>
          <w:p w14:paraId="2FB83374"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Monitor upravljalni strojevodski 10.4''</w:t>
            </w:r>
          </w:p>
        </w:tc>
        <w:tc>
          <w:tcPr>
            <w:tcW w:w="866" w:type="dxa"/>
            <w:gridSpan w:val="2"/>
          </w:tcPr>
          <w:p w14:paraId="489AA861"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703A76C3"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2</w:t>
            </w:r>
          </w:p>
        </w:tc>
        <w:tc>
          <w:tcPr>
            <w:tcW w:w="1189" w:type="dxa"/>
            <w:vAlign w:val="bottom"/>
          </w:tcPr>
          <w:p w14:paraId="0DEB1BC4"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0F94EAAC"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222007DE" w14:textId="77777777" w:rsidTr="001011AC">
        <w:trPr>
          <w:trHeight w:val="600"/>
        </w:trPr>
        <w:tc>
          <w:tcPr>
            <w:tcW w:w="965" w:type="dxa"/>
            <w:gridSpan w:val="2"/>
          </w:tcPr>
          <w:p w14:paraId="742AD75E"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2A952C55"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12 skupaj v EUR brez DDV</w:t>
            </w:r>
          </w:p>
        </w:tc>
        <w:tc>
          <w:tcPr>
            <w:tcW w:w="1291" w:type="dxa"/>
            <w:vAlign w:val="bottom"/>
          </w:tcPr>
          <w:p w14:paraId="37D2840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54509DCF" w14:textId="77777777" w:rsidTr="001011AC">
        <w:trPr>
          <w:trHeight w:val="600"/>
        </w:trPr>
        <w:tc>
          <w:tcPr>
            <w:tcW w:w="588" w:type="dxa"/>
            <w:vAlign w:val="bottom"/>
          </w:tcPr>
          <w:p w14:paraId="41DA84C6"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16" w:type="dxa"/>
            <w:gridSpan w:val="2"/>
          </w:tcPr>
          <w:p w14:paraId="77247173" w14:textId="77777777" w:rsidR="00E417B9" w:rsidRPr="00224753" w:rsidRDefault="00E417B9" w:rsidP="001011AC">
            <w:pPr>
              <w:autoSpaceDE w:val="0"/>
              <w:autoSpaceDN w:val="0"/>
              <w:adjustRightInd w:val="0"/>
              <w:spacing w:after="120" w:line="276" w:lineRule="auto"/>
              <w:ind w:left="21" w:hanging="10"/>
              <w:rPr>
                <w:b/>
                <w:bCs/>
                <w:sz w:val="20"/>
                <w:szCs w:val="20"/>
              </w:rPr>
            </w:pPr>
            <w:r w:rsidRPr="00224753">
              <w:rPr>
                <w:b/>
                <w:bCs/>
                <w:sz w:val="20"/>
                <w:szCs w:val="20"/>
              </w:rPr>
              <w:t>Sklop 13</w:t>
            </w:r>
          </w:p>
        </w:tc>
        <w:tc>
          <w:tcPr>
            <w:tcW w:w="2167" w:type="dxa"/>
            <w:gridSpan w:val="2"/>
          </w:tcPr>
          <w:p w14:paraId="4C213A9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6501" w:type="dxa"/>
            <w:gridSpan w:val="11"/>
          </w:tcPr>
          <w:p w14:paraId="31D1AFC3"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Deuta</w:t>
            </w:r>
            <w:proofErr w:type="spellEnd"/>
            <w:r w:rsidRPr="00224753">
              <w:rPr>
                <w:rFonts w:eastAsia="Batang" w:cs="Arial"/>
                <w:sz w:val="18"/>
                <w:szCs w:val="18"/>
                <w:lang w:eastAsia="ko-KR"/>
              </w:rPr>
              <w:t xml:space="preserve"> </w:t>
            </w:r>
            <w:proofErr w:type="spellStart"/>
            <w:r w:rsidRPr="00224753">
              <w:rPr>
                <w:rFonts w:eastAsia="Batang" w:cs="Arial"/>
                <w:sz w:val="18"/>
                <w:szCs w:val="18"/>
                <w:lang w:eastAsia="ko-KR"/>
              </w:rPr>
              <w:t>Gmbh</w:t>
            </w:r>
            <w:proofErr w:type="spellEnd"/>
          </w:p>
        </w:tc>
      </w:tr>
      <w:tr w:rsidR="00E417B9" w:rsidRPr="00224753" w14:paraId="25B1ACB8" w14:textId="77777777" w:rsidTr="001011AC">
        <w:trPr>
          <w:trHeight w:val="600"/>
        </w:trPr>
        <w:tc>
          <w:tcPr>
            <w:tcW w:w="588" w:type="dxa"/>
            <w:vAlign w:val="bottom"/>
          </w:tcPr>
          <w:p w14:paraId="33C30377"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Pr>
                <w:rFonts w:eastAsia="Batang" w:cs="Arial"/>
                <w:sz w:val="18"/>
                <w:szCs w:val="18"/>
                <w:lang w:eastAsia="ko-KR"/>
              </w:rPr>
              <w:t>3</w:t>
            </w:r>
          </w:p>
        </w:tc>
        <w:tc>
          <w:tcPr>
            <w:tcW w:w="1216" w:type="dxa"/>
            <w:gridSpan w:val="2"/>
          </w:tcPr>
          <w:p w14:paraId="5B68A9F8" w14:textId="77777777" w:rsidR="00E417B9" w:rsidRPr="00224753" w:rsidRDefault="00E417B9" w:rsidP="001011AC">
            <w:pPr>
              <w:tabs>
                <w:tab w:val="left" w:pos="591"/>
              </w:tabs>
              <w:autoSpaceDE w:val="0"/>
              <w:autoSpaceDN w:val="0"/>
              <w:adjustRightInd w:val="0"/>
              <w:spacing w:after="120" w:line="276" w:lineRule="auto"/>
              <w:ind w:left="21" w:hanging="10"/>
              <w:rPr>
                <w:sz w:val="20"/>
                <w:szCs w:val="20"/>
              </w:rPr>
            </w:pPr>
            <w:r w:rsidRPr="00224753">
              <w:rPr>
                <w:sz w:val="20"/>
                <w:szCs w:val="20"/>
              </w:rPr>
              <w:tab/>
              <w:t>2000051743</w:t>
            </w:r>
          </w:p>
        </w:tc>
        <w:tc>
          <w:tcPr>
            <w:tcW w:w="2815" w:type="dxa"/>
            <w:gridSpan w:val="6"/>
          </w:tcPr>
          <w:p w14:paraId="594D82B5"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2801603</w:t>
            </w:r>
          </w:p>
        </w:tc>
        <w:tc>
          <w:tcPr>
            <w:tcW w:w="1364" w:type="dxa"/>
          </w:tcPr>
          <w:p w14:paraId="0D9C3E03"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 xml:space="preserve">Naprava JRU Redbox-2K, </w:t>
            </w:r>
            <w:proofErr w:type="spellStart"/>
            <w:r w:rsidRPr="00224753">
              <w:rPr>
                <w:sz w:val="20"/>
                <w:szCs w:val="20"/>
              </w:rPr>
              <w:t>Safe</w:t>
            </w:r>
            <w:proofErr w:type="spellEnd"/>
            <w:r w:rsidRPr="00224753">
              <w:rPr>
                <w:sz w:val="20"/>
                <w:szCs w:val="20"/>
              </w:rPr>
              <w:t>+, 110 V</w:t>
            </w:r>
          </w:p>
        </w:tc>
        <w:tc>
          <w:tcPr>
            <w:tcW w:w="866" w:type="dxa"/>
            <w:gridSpan w:val="2"/>
          </w:tcPr>
          <w:p w14:paraId="3E03ADEA"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2E33C605"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1377D4">
              <w:rPr>
                <w:color w:val="EE0000"/>
                <w:sz w:val="20"/>
                <w:szCs w:val="20"/>
              </w:rPr>
              <w:t>3</w:t>
            </w:r>
          </w:p>
        </w:tc>
        <w:tc>
          <w:tcPr>
            <w:tcW w:w="1189" w:type="dxa"/>
            <w:vAlign w:val="bottom"/>
          </w:tcPr>
          <w:p w14:paraId="134089C2"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2DF18615"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4BE5CBFA" w14:textId="77777777" w:rsidTr="001011AC">
        <w:trPr>
          <w:trHeight w:val="600"/>
        </w:trPr>
        <w:tc>
          <w:tcPr>
            <w:tcW w:w="965" w:type="dxa"/>
            <w:gridSpan w:val="2"/>
          </w:tcPr>
          <w:p w14:paraId="2C3BE78F"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112F3530"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13 skupaj v EUR brez DDV</w:t>
            </w:r>
          </w:p>
        </w:tc>
        <w:tc>
          <w:tcPr>
            <w:tcW w:w="1291" w:type="dxa"/>
            <w:vAlign w:val="bottom"/>
          </w:tcPr>
          <w:p w14:paraId="5B183CEA"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74714B83" w14:textId="77777777" w:rsidTr="001011AC">
        <w:trPr>
          <w:trHeight w:val="600"/>
        </w:trPr>
        <w:tc>
          <w:tcPr>
            <w:tcW w:w="588" w:type="dxa"/>
            <w:vAlign w:val="bottom"/>
          </w:tcPr>
          <w:p w14:paraId="49CF100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16" w:type="dxa"/>
            <w:gridSpan w:val="2"/>
          </w:tcPr>
          <w:p w14:paraId="27A6F76C" w14:textId="77777777" w:rsidR="00E417B9" w:rsidRPr="00224753" w:rsidRDefault="00E417B9" w:rsidP="001011AC">
            <w:pPr>
              <w:autoSpaceDE w:val="0"/>
              <w:autoSpaceDN w:val="0"/>
              <w:adjustRightInd w:val="0"/>
              <w:spacing w:after="120" w:line="276" w:lineRule="auto"/>
              <w:ind w:left="21" w:hanging="10"/>
              <w:rPr>
                <w:b/>
                <w:bCs/>
                <w:sz w:val="20"/>
                <w:szCs w:val="20"/>
              </w:rPr>
            </w:pPr>
            <w:r w:rsidRPr="00224753">
              <w:rPr>
                <w:b/>
                <w:bCs/>
                <w:sz w:val="20"/>
                <w:szCs w:val="20"/>
              </w:rPr>
              <w:t>Sklop 14</w:t>
            </w:r>
          </w:p>
        </w:tc>
        <w:tc>
          <w:tcPr>
            <w:tcW w:w="2167" w:type="dxa"/>
            <w:gridSpan w:val="2"/>
          </w:tcPr>
          <w:p w14:paraId="4B6EAF05"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6501" w:type="dxa"/>
            <w:gridSpan w:val="11"/>
          </w:tcPr>
          <w:p w14:paraId="703D22EA"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Faiveley</w:t>
            </w:r>
            <w:proofErr w:type="spellEnd"/>
          </w:p>
        </w:tc>
      </w:tr>
      <w:tr w:rsidR="00E417B9" w:rsidRPr="00224753" w14:paraId="6420F7C2" w14:textId="77777777" w:rsidTr="001011AC">
        <w:trPr>
          <w:trHeight w:val="600"/>
        </w:trPr>
        <w:tc>
          <w:tcPr>
            <w:tcW w:w="588" w:type="dxa"/>
            <w:vAlign w:val="bottom"/>
          </w:tcPr>
          <w:p w14:paraId="396ADEFF"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Pr>
                <w:rFonts w:eastAsia="Batang" w:cs="Arial"/>
                <w:sz w:val="18"/>
                <w:szCs w:val="18"/>
                <w:lang w:eastAsia="ko-KR"/>
              </w:rPr>
              <w:t>4</w:t>
            </w:r>
          </w:p>
        </w:tc>
        <w:tc>
          <w:tcPr>
            <w:tcW w:w="1216" w:type="dxa"/>
            <w:gridSpan w:val="2"/>
          </w:tcPr>
          <w:p w14:paraId="53F9A099"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2000051871</w:t>
            </w:r>
          </w:p>
        </w:tc>
        <w:tc>
          <w:tcPr>
            <w:tcW w:w="2815" w:type="dxa"/>
            <w:gridSpan w:val="6"/>
          </w:tcPr>
          <w:p w14:paraId="2A92DDC2"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72-4620.2-6820</w:t>
            </w:r>
          </w:p>
        </w:tc>
        <w:tc>
          <w:tcPr>
            <w:tcW w:w="1364" w:type="dxa"/>
          </w:tcPr>
          <w:p w14:paraId="5F521C96"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Naprava grelna stroj. kabine 4620.2 12103592</w:t>
            </w:r>
          </w:p>
        </w:tc>
        <w:tc>
          <w:tcPr>
            <w:tcW w:w="866" w:type="dxa"/>
            <w:gridSpan w:val="2"/>
          </w:tcPr>
          <w:p w14:paraId="6C1FA0C6"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1467B68E"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1</w:t>
            </w:r>
          </w:p>
        </w:tc>
        <w:tc>
          <w:tcPr>
            <w:tcW w:w="1189" w:type="dxa"/>
            <w:vAlign w:val="bottom"/>
          </w:tcPr>
          <w:p w14:paraId="69D32B58"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6532ACED"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2C048143" w14:textId="77777777" w:rsidTr="001011AC">
        <w:trPr>
          <w:trHeight w:val="600"/>
        </w:trPr>
        <w:tc>
          <w:tcPr>
            <w:tcW w:w="588" w:type="dxa"/>
            <w:vAlign w:val="bottom"/>
          </w:tcPr>
          <w:p w14:paraId="5FCDAA63"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Pr>
                <w:rFonts w:eastAsia="Batang" w:cs="Arial"/>
                <w:sz w:val="18"/>
                <w:szCs w:val="18"/>
                <w:lang w:eastAsia="ko-KR"/>
              </w:rPr>
              <w:t>5</w:t>
            </w:r>
          </w:p>
        </w:tc>
        <w:tc>
          <w:tcPr>
            <w:tcW w:w="1216" w:type="dxa"/>
            <w:gridSpan w:val="2"/>
          </w:tcPr>
          <w:p w14:paraId="700E7ACB"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2000051864</w:t>
            </w:r>
          </w:p>
        </w:tc>
        <w:tc>
          <w:tcPr>
            <w:tcW w:w="2815" w:type="dxa"/>
            <w:gridSpan w:val="6"/>
          </w:tcPr>
          <w:p w14:paraId="7689ADFC"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9097765</w:t>
            </w:r>
          </w:p>
        </w:tc>
        <w:tc>
          <w:tcPr>
            <w:tcW w:w="1364" w:type="dxa"/>
          </w:tcPr>
          <w:p w14:paraId="1AE4A0A6"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 xml:space="preserve">Senzor digitalni temperaturni DS18B20 </w:t>
            </w:r>
          </w:p>
        </w:tc>
        <w:tc>
          <w:tcPr>
            <w:tcW w:w="866" w:type="dxa"/>
            <w:gridSpan w:val="2"/>
          </w:tcPr>
          <w:p w14:paraId="4FF3BCC5"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549DC1CF"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5</w:t>
            </w:r>
          </w:p>
        </w:tc>
        <w:tc>
          <w:tcPr>
            <w:tcW w:w="1189" w:type="dxa"/>
            <w:vAlign w:val="bottom"/>
          </w:tcPr>
          <w:p w14:paraId="4320FFC9"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640196D6"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7B066110" w14:textId="77777777" w:rsidTr="001011AC">
        <w:trPr>
          <w:trHeight w:val="600"/>
        </w:trPr>
        <w:tc>
          <w:tcPr>
            <w:tcW w:w="588" w:type="dxa"/>
            <w:vAlign w:val="bottom"/>
          </w:tcPr>
          <w:p w14:paraId="43DFA1EF"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Pr>
                <w:rFonts w:eastAsia="Batang" w:cs="Arial"/>
                <w:sz w:val="18"/>
                <w:szCs w:val="18"/>
                <w:lang w:eastAsia="ko-KR"/>
              </w:rPr>
              <w:t>6</w:t>
            </w:r>
          </w:p>
        </w:tc>
        <w:tc>
          <w:tcPr>
            <w:tcW w:w="1216" w:type="dxa"/>
            <w:gridSpan w:val="2"/>
          </w:tcPr>
          <w:p w14:paraId="7554294F"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2000051917</w:t>
            </w:r>
          </w:p>
        </w:tc>
        <w:tc>
          <w:tcPr>
            <w:tcW w:w="2815" w:type="dxa"/>
            <w:gridSpan w:val="6"/>
          </w:tcPr>
          <w:p w14:paraId="38C1B396"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9733950</w:t>
            </w:r>
          </w:p>
        </w:tc>
        <w:tc>
          <w:tcPr>
            <w:tcW w:w="1364" w:type="dxa"/>
          </w:tcPr>
          <w:p w14:paraId="7A134CF1"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Ventilator za dovod svežega zraka klime</w:t>
            </w:r>
          </w:p>
        </w:tc>
        <w:tc>
          <w:tcPr>
            <w:tcW w:w="866" w:type="dxa"/>
            <w:gridSpan w:val="2"/>
          </w:tcPr>
          <w:p w14:paraId="517BB661"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121098C2"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2</w:t>
            </w:r>
          </w:p>
        </w:tc>
        <w:tc>
          <w:tcPr>
            <w:tcW w:w="1189" w:type="dxa"/>
            <w:vAlign w:val="bottom"/>
          </w:tcPr>
          <w:p w14:paraId="21C10513"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04EC5F0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3049FDAE" w14:textId="77777777" w:rsidTr="001011AC">
        <w:trPr>
          <w:trHeight w:val="600"/>
        </w:trPr>
        <w:tc>
          <w:tcPr>
            <w:tcW w:w="588" w:type="dxa"/>
            <w:vAlign w:val="bottom"/>
          </w:tcPr>
          <w:p w14:paraId="3EC694A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Pr>
                <w:rFonts w:eastAsia="Batang" w:cs="Arial"/>
                <w:sz w:val="18"/>
                <w:szCs w:val="18"/>
                <w:lang w:eastAsia="ko-KR"/>
              </w:rPr>
              <w:t>7</w:t>
            </w:r>
          </w:p>
        </w:tc>
        <w:tc>
          <w:tcPr>
            <w:tcW w:w="1216" w:type="dxa"/>
            <w:gridSpan w:val="2"/>
          </w:tcPr>
          <w:p w14:paraId="6340BB07" w14:textId="77777777" w:rsidR="00E417B9" w:rsidRPr="00224753" w:rsidRDefault="00E417B9" w:rsidP="001011AC">
            <w:pPr>
              <w:autoSpaceDE w:val="0"/>
              <w:autoSpaceDN w:val="0"/>
              <w:adjustRightInd w:val="0"/>
              <w:spacing w:after="120" w:line="276" w:lineRule="auto"/>
              <w:ind w:left="21" w:hanging="10"/>
              <w:rPr>
                <w:sz w:val="20"/>
                <w:szCs w:val="20"/>
              </w:rPr>
            </w:pPr>
            <w:r w:rsidRPr="001377D4">
              <w:rPr>
                <w:color w:val="EE0000"/>
                <w:sz w:val="20"/>
                <w:szCs w:val="20"/>
              </w:rPr>
              <w:t>2000051886</w:t>
            </w:r>
          </w:p>
        </w:tc>
        <w:tc>
          <w:tcPr>
            <w:tcW w:w="2815" w:type="dxa"/>
            <w:gridSpan w:val="6"/>
          </w:tcPr>
          <w:p w14:paraId="4553F3E1" w14:textId="77777777" w:rsidR="00E417B9" w:rsidRPr="00224753" w:rsidRDefault="00E417B9" w:rsidP="001011AC">
            <w:pPr>
              <w:autoSpaceDE w:val="0"/>
              <w:autoSpaceDN w:val="0"/>
              <w:adjustRightInd w:val="0"/>
              <w:spacing w:after="120" w:line="276" w:lineRule="auto"/>
              <w:ind w:left="21" w:hanging="10"/>
              <w:rPr>
                <w:sz w:val="20"/>
                <w:szCs w:val="20"/>
              </w:rPr>
            </w:pPr>
            <w:r w:rsidRPr="001377D4">
              <w:rPr>
                <w:color w:val="EE0000"/>
                <w:sz w:val="20"/>
                <w:szCs w:val="20"/>
              </w:rPr>
              <w:t>9738548</w:t>
            </w:r>
          </w:p>
        </w:tc>
        <w:tc>
          <w:tcPr>
            <w:tcW w:w="1364" w:type="dxa"/>
          </w:tcPr>
          <w:p w14:paraId="40BFCDA3"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Krmilnik CCM8-2 stroj. klime EMU/DMU</w:t>
            </w:r>
          </w:p>
        </w:tc>
        <w:tc>
          <w:tcPr>
            <w:tcW w:w="866" w:type="dxa"/>
            <w:gridSpan w:val="2"/>
          </w:tcPr>
          <w:p w14:paraId="1940CA52"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659E790A"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4</w:t>
            </w:r>
          </w:p>
        </w:tc>
        <w:tc>
          <w:tcPr>
            <w:tcW w:w="1189" w:type="dxa"/>
            <w:vAlign w:val="bottom"/>
          </w:tcPr>
          <w:p w14:paraId="0B9658E4"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21DCD7A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24DBCD25" w14:textId="77777777" w:rsidTr="001011AC">
        <w:trPr>
          <w:trHeight w:val="600"/>
        </w:trPr>
        <w:tc>
          <w:tcPr>
            <w:tcW w:w="588" w:type="dxa"/>
            <w:vAlign w:val="bottom"/>
          </w:tcPr>
          <w:p w14:paraId="2195D826"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Pr>
                <w:rFonts w:eastAsia="Batang" w:cs="Arial"/>
                <w:sz w:val="18"/>
                <w:szCs w:val="18"/>
                <w:lang w:eastAsia="ko-KR"/>
              </w:rPr>
              <w:t>8</w:t>
            </w:r>
          </w:p>
        </w:tc>
        <w:tc>
          <w:tcPr>
            <w:tcW w:w="1216" w:type="dxa"/>
            <w:gridSpan w:val="2"/>
          </w:tcPr>
          <w:p w14:paraId="0C91FEC7"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2000051918</w:t>
            </w:r>
          </w:p>
        </w:tc>
        <w:tc>
          <w:tcPr>
            <w:tcW w:w="2815" w:type="dxa"/>
            <w:gridSpan w:val="6"/>
          </w:tcPr>
          <w:p w14:paraId="57E7CB05"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9732006</w:t>
            </w:r>
          </w:p>
        </w:tc>
        <w:tc>
          <w:tcPr>
            <w:tcW w:w="1364" w:type="dxa"/>
          </w:tcPr>
          <w:p w14:paraId="72645787"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Ventilator svežega zraka 1 (110 V) pot.</w:t>
            </w:r>
          </w:p>
        </w:tc>
        <w:tc>
          <w:tcPr>
            <w:tcW w:w="866" w:type="dxa"/>
            <w:gridSpan w:val="2"/>
          </w:tcPr>
          <w:p w14:paraId="0E7ED8A5"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3349FC7F"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2</w:t>
            </w:r>
          </w:p>
        </w:tc>
        <w:tc>
          <w:tcPr>
            <w:tcW w:w="1189" w:type="dxa"/>
            <w:vAlign w:val="bottom"/>
          </w:tcPr>
          <w:p w14:paraId="386863B6"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17C61336"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04281081" w14:textId="77777777" w:rsidTr="001011AC">
        <w:trPr>
          <w:trHeight w:val="600"/>
        </w:trPr>
        <w:tc>
          <w:tcPr>
            <w:tcW w:w="965" w:type="dxa"/>
            <w:gridSpan w:val="2"/>
          </w:tcPr>
          <w:p w14:paraId="1F59C5B5"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52026C3F"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14 skupaj v EUR brez DDV</w:t>
            </w:r>
          </w:p>
        </w:tc>
        <w:tc>
          <w:tcPr>
            <w:tcW w:w="1291" w:type="dxa"/>
            <w:vAlign w:val="bottom"/>
          </w:tcPr>
          <w:p w14:paraId="41FF8F45"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4120C1E3" w14:textId="77777777" w:rsidTr="001011AC">
        <w:trPr>
          <w:trHeight w:val="600"/>
        </w:trPr>
        <w:tc>
          <w:tcPr>
            <w:tcW w:w="588" w:type="dxa"/>
            <w:vAlign w:val="bottom"/>
          </w:tcPr>
          <w:p w14:paraId="100DCE74"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16" w:type="dxa"/>
            <w:gridSpan w:val="2"/>
          </w:tcPr>
          <w:p w14:paraId="7CB5E458" w14:textId="77777777" w:rsidR="00E417B9" w:rsidRPr="00224753" w:rsidRDefault="00E417B9" w:rsidP="001011AC">
            <w:pPr>
              <w:autoSpaceDE w:val="0"/>
              <w:autoSpaceDN w:val="0"/>
              <w:adjustRightInd w:val="0"/>
              <w:spacing w:after="120" w:line="276" w:lineRule="auto"/>
              <w:ind w:left="21" w:hanging="10"/>
              <w:rPr>
                <w:b/>
                <w:bCs/>
                <w:sz w:val="20"/>
                <w:szCs w:val="20"/>
              </w:rPr>
            </w:pPr>
            <w:r w:rsidRPr="00224753">
              <w:rPr>
                <w:b/>
                <w:bCs/>
                <w:sz w:val="20"/>
                <w:szCs w:val="20"/>
              </w:rPr>
              <w:t>Sklop 15</w:t>
            </w:r>
          </w:p>
        </w:tc>
        <w:tc>
          <w:tcPr>
            <w:tcW w:w="2167" w:type="dxa"/>
            <w:gridSpan w:val="2"/>
          </w:tcPr>
          <w:p w14:paraId="69060A9D"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6501" w:type="dxa"/>
            <w:gridSpan w:val="11"/>
          </w:tcPr>
          <w:p w14:paraId="27D2129C"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 xml:space="preserve">Proizvajalec </w:t>
            </w:r>
            <w:proofErr w:type="spellStart"/>
            <w:r w:rsidRPr="00224753">
              <w:rPr>
                <w:rFonts w:eastAsia="Batang" w:cs="Arial"/>
                <w:sz w:val="18"/>
                <w:szCs w:val="18"/>
                <w:lang w:eastAsia="ko-KR"/>
              </w:rPr>
              <w:t>Pars</w:t>
            </w:r>
            <w:proofErr w:type="spellEnd"/>
            <w:r w:rsidRPr="00224753">
              <w:rPr>
                <w:rFonts w:eastAsia="Batang" w:cs="Arial"/>
                <w:sz w:val="18"/>
                <w:szCs w:val="18"/>
                <w:lang w:eastAsia="ko-KR"/>
              </w:rPr>
              <w:t xml:space="preserve"> </w:t>
            </w:r>
            <w:proofErr w:type="spellStart"/>
            <w:r w:rsidRPr="00224753">
              <w:rPr>
                <w:rFonts w:eastAsia="Batang" w:cs="Arial"/>
                <w:sz w:val="18"/>
                <w:szCs w:val="18"/>
                <w:lang w:eastAsia="ko-KR"/>
              </w:rPr>
              <w:t>Komponenty</w:t>
            </w:r>
            <w:proofErr w:type="spellEnd"/>
            <w:r w:rsidRPr="00224753">
              <w:rPr>
                <w:rFonts w:eastAsia="Batang" w:cs="Arial"/>
                <w:sz w:val="18"/>
                <w:szCs w:val="18"/>
                <w:lang w:eastAsia="ko-KR"/>
              </w:rPr>
              <w:t xml:space="preserve"> st.</w:t>
            </w:r>
          </w:p>
        </w:tc>
      </w:tr>
      <w:tr w:rsidR="00E417B9" w:rsidRPr="00224753" w14:paraId="07A01C01" w14:textId="77777777" w:rsidTr="001011AC">
        <w:trPr>
          <w:trHeight w:val="600"/>
        </w:trPr>
        <w:tc>
          <w:tcPr>
            <w:tcW w:w="588" w:type="dxa"/>
            <w:vAlign w:val="bottom"/>
          </w:tcPr>
          <w:p w14:paraId="20BB0BCA"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6</w:t>
            </w:r>
            <w:r>
              <w:rPr>
                <w:rFonts w:eastAsia="Batang" w:cs="Arial"/>
                <w:sz w:val="18"/>
                <w:szCs w:val="18"/>
                <w:lang w:eastAsia="ko-KR"/>
              </w:rPr>
              <w:t>9</w:t>
            </w:r>
          </w:p>
        </w:tc>
        <w:tc>
          <w:tcPr>
            <w:tcW w:w="1216" w:type="dxa"/>
            <w:gridSpan w:val="2"/>
          </w:tcPr>
          <w:p w14:paraId="42C0148E"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2000051944</w:t>
            </w:r>
          </w:p>
        </w:tc>
        <w:tc>
          <w:tcPr>
            <w:tcW w:w="2815" w:type="dxa"/>
            <w:gridSpan w:val="6"/>
          </w:tcPr>
          <w:p w14:paraId="5DE1730F"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INTELO+DIN/DCU_60554_V1</w:t>
            </w:r>
          </w:p>
        </w:tc>
        <w:tc>
          <w:tcPr>
            <w:tcW w:w="1364" w:type="dxa"/>
          </w:tcPr>
          <w:p w14:paraId="2D0800BC"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Enota krmilna pot. vstopnih vrat Stadler</w:t>
            </w:r>
          </w:p>
        </w:tc>
        <w:tc>
          <w:tcPr>
            <w:tcW w:w="866" w:type="dxa"/>
            <w:gridSpan w:val="2"/>
          </w:tcPr>
          <w:p w14:paraId="2710F08F"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4FE963A2"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2</w:t>
            </w:r>
          </w:p>
        </w:tc>
        <w:tc>
          <w:tcPr>
            <w:tcW w:w="1189" w:type="dxa"/>
            <w:vAlign w:val="bottom"/>
          </w:tcPr>
          <w:p w14:paraId="47A014D8"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634C77E3"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7013C0E0" w14:textId="77777777" w:rsidTr="001011AC">
        <w:trPr>
          <w:trHeight w:val="600"/>
        </w:trPr>
        <w:tc>
          <w:tcPr>
            <w:tcW w:w="588" w:type="dxa"/>
            <w:vAlign w:val="bottom"/>
          </w:tcPr>
          <w:p w14:paraId="245F125B"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Pr>
                <w:rFonts w:eastAsia="Batang" w:cs="Arial"/>
                <w:sz w:val="18"/>
                <w:szCs w:val="18"/>
                <w:lang w:eastAsia="ko-KR"/>
              </w:rPr>
              <w:t>70</w:t>
            </w:r>
          </w:p>
        </w:tc>
        <w:tc>
          <w:tcPr>
            <w:tcW w:w="1216" w:type="dxa"/>
            <w:gridSpan w:val="2"/>
          </w:tcPr>
          <w:p w14:paraId="6E4FE52D"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2000054003</w:t>
            </w:r>
          </w:p>
        </w:tc>
        <w:tc>
          <w:tcPr>
            <w:tcW w:w="2815" w:type="dxa"/>
            <w:gridSpan w:val="6"/>
          </w:tcPr>
          <w:p w14:paraId="0A17F16D"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2.0000.02.80.1</w:t>
            </w:r>
          </w:p>
        </w:tc>
        <w:tc>
          <w:tcPr>
            <w:tcW w:w="1364" w:type="dxa"/>
          </w:tcPr>
          <w:p w14:paraId="5395A2A9"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Elektromagnet vrat/stopnice PARS</w:t>
            </w:r>
          </w:p>
        </w:tc>
        <w:tc>
          <w:tcPr>
            <w:tcW w:w="866" w:type="dxa"/>
            <w:gridSpan w:val="2"/>
          </w:tcPr>
          <w:p w14:paraId="2E8E12D9"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1B75E66D"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10</w:t>
            </w:r>
          </w:p>
        </w:tc>
        <w:tc>
          <w:tcPr>
            <w:tcW w:w="1189" w:type="dxa"/>
            <w:vAlign w:val="bottom"/>
          </w:tcPr>
          <w:p w14:paraId="1515A40A"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7A42CF33"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27198E81" w14:textId="77777777" w:rsidTr="001011AC">
        <w:trPr>
          <w:trHeight w:val="600"/>
        </w:trPr>
        <w:tc>
          <w:tcPr>
            <w:tcW w:w="588" w:type="dxa"/>
            <w:vAlign w:val="bottom"/>
          </w:tcPr>
          <w:p w14:paraId="40DB3A33"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lastRenderedPageBreak/>
              <w:t>7</w:t>
            </w:r>
            <w:r>
              <w:rPr>
                <w:rFonts w:eastAsia="Batang" w:cs="Arial"/>
                <w:sz w:val="18"/>
                <w:szCs w:val="18"/>
                <w:lang w:eastAsia="ko-KR"/>
              </w:rPr>
              <w:t>1</w:t>
            </w:r>
          </w:p>
        </w:tc>
        <w:tc>
          <w:tcPr>
            <w:tcW w:w="1216" w:type="dxa"/>
            <w:gridSpan w:val="2"/>
          </w:tcPr>
          <w:p w14:paraId="355494DD"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2000054004</w:t>
            </w:r>
          </w:p>
        </w:tc>
        <w:tc>
          <w:tcPr>
            <w:tcW w:w="2815" w:type="dxa"/>
            <w:gridSpan w:val="6"/>
          </w:tcPr>
          <w:p w14:paraId="08DFB010"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1.0276.02.41.0</w:t>
            </w:r>
          </w:p>
        </w:tc>
        <w:tc>
          <w:tcPr>
            <w:tcW w:w="1364" w:type="dxa"/>
          </w:tcPr>
          <w:p w14:paraId="08721E1F"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Rob občutljivi vstopnih vrat PARS</w:t>
            </w:r>
          </w:p>
        </w:tc>
        <w:tc>
          <w:tcPr>
            <w:tcW w:w="866" w:type="dxa"/>
            <w:gridSpan w:val="2"/>
          </w:tcPr>
          <w:p w14:paraId="1CFA499B"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48E67794"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1377D4">
              <w:rPr>
                <w:color w:val="EE0000"/>
                <w:sz w:val="20"/>
                <w:szCs w:val="20"/>
              </w:rPr>
              <w:t>20</w:t>
            </w:r>
          </w:p>
        </w:tc>
        <w:tc>
          <w:tcPr>
            <w:tcW w:w="1189" w:type="dxa"/>
            <w:vAlign w:val="bottom"/>
          </w:tcPr>
          <w:p w14:paraId="4C86526A"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58148AB1"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3E0F0AB2" w14:textId="77777777" w:rsidTr="001011AC">
        <w:trPr>
          <w:trHeight w:val="600"/>
        </w:trPr>
        <w:tc>
          <w:tcPr>
            <w:tcW w:w="588" w:type="dxa"/>
            <w:vAlign w:val="bottom"/>
          </w:tcPr>
          <w:p w14:paraId="1A7CBB6A"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7</w:t>
            </w:r>
            <w:r>
              <w:rPr>
                <w:rFonts w:eastAsia="Batang" w:cs="Arial"/>
                <w:sz w:val="18"/>
                <w:szCs w:val="18"/>
                <w:lang w:eastAsia="ko-KR"/>
              </w:rPr>
              <w:t>2</w:t>
            </w:r>
          </w:p>
        </w:tc>
        <w:tc>
          <w:tcPr>
            <w:tcW w:w="1216" w:type="dxa"/>
            <w:gridSpan w:val="2"/>
          </w:tcPr>
          <w:p w14:paraId="3E2E8F19"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2000054005</w:t>
            </w:r>
          </w:p>
        </w:tc>
        <w:tc>
          <w:tcPr>
            <w:tcW w:w="2815" w:type="dxa"/>
            <w:gridSpan w:val="6"/>
          </w:tcPr>
          <w:p w14:paraId="1B3497C3"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SL/W(8K2)_SE1-18_FR_1205_K2/V9</w:t>
            </w:r>
          </w:p>
        </w:tc>
        <w:tc>
          <w:tcPr>
            <w:tcW w:w="1364" w:type="dxa"/>
          </w:tcPr>
          <w:p w14:paraId="4BAED9F9"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 xml:space="preserve">Rob občutljivi </w:t>
            </w:r>
            <w:proofErr w:type="spellStart"/>
            <w:r w:rsidRPr="00224753">
              <w:rPr>
                <w:sz w:val="20"/>
                <w:szCs w:val="20"/>
              </w:rPr>
              <w:t>izvlečne</w:t>
            </w:r>
            <w:proofErr w:type="spellEnd"/>
            <w:r w:rsidRPr="00224753">
              <w:rPr>
                <w:sz w:val="20"/>
                <w:szCs w:val="20"/>
              </w:rPr>
              <w:t xml:space="preserve"> stopnice PARS</w:t>
            </w:r>
          </w:p>
        </w:tc>
        <w:tc>
          <w:tcPr>
            <w:tcW w:w="866" w:type="dxa"/>
            <w:gridSpan w:val="2"/>
          </w:tcPr>
          <w:p w14:paraId="0DECFFE6"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5821D73F"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0D7316">
              <w:rPr>
                <w:color w:val="EE0000"/>
                <w:sz w:val="20"/>
                <w:szCs w:val="20"/>
              </w:rPr>
              <w:t>20</w:t>
            </w:r>
          </w:p>
        </w:tc>
        <w:tc>
          <w:tcPr>
            <w:tcW w:w="1189" w:type="dxa"/>
            <w:vAlign w:val="bottom"/>
          </w:tcPr>
          <w:p w14:paraId="254B6AAC"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594819B5"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5FD2A19A" w14:textId="77777777" w:rsidTr="001011AC">
        <w:trPr>
          <w:trHeight w:val="600"/>
        </w:trPr>
        <w:tc>
          <w:tcPr>
            <w:tcW w:w="965" w:type="dxa"/>
            <w:gridSpan w:val="2"/>
          </w:tcPr>
          <w:p w14:paraId="621A359D"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2287B7E8"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15 skupaj v EUR brez DDV</w:t>
            </w:r>
          </w:p>
        </w:tc>
        <w:tc>
          <w:tcPr>
            <w:tcW w:w="1291" w:type="dxa"/>
            <w:vAlign w:val="bottom"/>
          </w:tcPr>
          <w:p w14:paraId="4BA6FA06"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0E052C40" w14:textId="77777777" w:rsidTr="001011AC">
        <w:trPr>
          <w:trHeight w:val="600"/>
        </w:trPr>
        <w:tc>
          <w:tcPr>
            <w:tcW w:w="588" w:type="dxa"/>
            <w:vAlign w:val="bottom"/>
          </w:tcPr>
          <w:p w14:paraId="2E8E8097"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1216" w:type="dxa"/>
            <w:gridSpan w:val="2"/>
          </w:tcPr>
          <w:p w14:paraId="2BE7ED0F" w14:textId="77777777" w:rsidR="00E417B9" w:rsidRPr="00224753" w:rsidRDefault="00E417B9" w:rsidP="001011AC">
            <w:pPr>
              <w:autoSpaceDE w:val="0"/>
              <w:autoSpaceDN w:val="0"/>
              <w:adjustRightInd w:val="0"/>
              <w:spacing w:after="120" w:line="276" w:lineRule="auto"/>
              <w:ind w:left="21" w:hanging="10"/>
              <w:rPr>
                <w:b/>
                <w:bCs/>
                <w:sz w:val="20"/>
                <w:szCs w:val="20"/>
              </w:rPr>
            </w:pPr>
            <w:r w:rsidRPr="00224753">
              <w:rPr>
                <w:b/>
                <w:bCs/>
                <w:sz w:val="20"/>
                <w:szCs w:val="20"/>
              </w:rPr>
              <w:t>Sklop 16</w:t>
            </w:r>
          </w:p>
        </w:tc>
        <w:tc>
          <w:tcPr>
            <w:tcW w:w="2167" w:type="dxa"/>
            <w:gridSpan w:val="2"/>
          </w:tcPr>
          <w:p w14:paraId="7B7E27DF"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c>
          <w:tcPr>
            <w:tcW w:w="6501" w:type="dxa"/>
            <w:gridSpan w:val="11"/>
          </w:tcPr>
          <w:p w14:paraId="31CC848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Proizvajalec Stadler</w:t>
            </w:r>
          </w:p>
        </w:tc>
      </w:tr>
      <w:tr w:rsidR="00E417B9" w:rsidRPr="00224753" w14:paraId="41CBDE7B" w14:textId="77777777" w:rsidTr="001011AC">
        <w:trPr>
          <w:trHeight w:val="600"/>
        </w:trPr>
        <w:tc>
          <w:tcPr>
            <w:tcW w:w="588" w:type="dxa"/>
            <w:vAlign w:val="bottom"/>
          </w:tcPr>
          <w:p w14:paraId="777F5ABB"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7</w:t>
            </w:r>
            <w:r>
              <w:rPr>
                <w:rFonts w:eastAsia="Batang" w:cs="Arial"/>
                <w:sz w:val="18"/>
                <w:szCs w:val="18"/>
                <w:lang w:eastAsia="ko-KR"/>
              </w:rPr>
              <w:t>3</w:t>
            </w:r>
          </w:p>
        </w:tc>
        <w:tc>
          <w:tcPr>
            <w:tcW w:w="1216" w:type="dxa"/>
            <w:gridSpan w:val="2"/>
          </w:tcPr>
          <w:p w14:paraId="6BC89CB6"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2000051982</w:t>
            </w:r>
          </w:p>
        </w:tc>
        <w:tc>
          <w:tcPr>
            <w:tcW w:w="2815" w:type="dxa"/>
            <w:gridSpan w:val="6"/>
          </w:tcPr>
          <w:p w14:paraId="0A30D7CC"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12273613</w:t>
            </w:r>
          </w:p>
        </w:tc>
        <w:tc>
          <w:tcPr>
            <w:tcW w:w="1364" w:type="dxa"/>
          </w:tcPr>
          <w:p w14:paraId="0ED37352"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 xml:space="preserve">Kompresor z motor. in hladilnikom, </w:t>
            </w:r>
            <w:proofErr w:type="spellStart"/>
            <w:r w:rsidRPr="00224753">
              <w:rPr>
                <w:sz w:val="20"/>
                <w:szCs w:val="20"/>
              </w:rPr>
              <w:t>kpl</w:t>
            </w:r>
            <w:proofErr w:type="spellEnd"/>
            <w:r w:rsidRPr="00224753">
              <w:rPr>
                <w:sz w:val="20"/>
                <w:szCs w:val="20"/>
              </w:rPr>
              <w:t>.</w:t>
            </w:r>
          </w:p>
        </w:tc>
        <w:tc>
          <w:tcPr>
            <w:tcW w:w="866" w:type="dxa"/>
            <w:gridSpan w:val="2"/>
          </w:tcPr>
          <w:p w14:paraId="60FBCBD5"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36C78950"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2</w:t>
            </w:r>
          </w:p>
        </w:tc>
        <w:tc>
          <w:tcPr>
            <w:tcW w:w="1189" w:type="dxa"/>
            <w:vAlign w:val="bottom"/>
          </w:tcPr>
          <w:p w14:paraId="1FEBA139"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2D94D569"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0300185C" w14:textId="77777777" w:rsidTr="001011AC">
        <w:trPr>
          <w:trHeight w:val="600"/>
        </w:trPr>
        <w:tc>
          <w:tcPr>
            <w:tcW w:w="588" w:type="dxa"/>
            <w:vAlign w:val="bottom"/>
          </w:tcPr>
          <w:p w14:paraId="4522FD82"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r w:rsidRPr="00224753">
              <w:rPr>
                <w:rFonts w:eastAsia="Batang" w:cs="Arial"/>
                <w:sz w:val="18"/>
                <w:szCs w:val="18"/>
                <w:lang w:eastAsia="ko-KR"/>
              </w:rPr>
              <w:t>7</w:t>
            </w:r>
            <w:r>
              <w:rPr>
                <w:rFonts w:eastAsia="Batang" w:cs="Arial"/>
                <w:sz w:val="18"/>
                <w:szCs w:val="18"/>
                <w:lang w:eastAsia="ko-KR"/>
              </w:rPr>
              <w:t>4</w:t>
            </w:r>
          </w:p>
        </w:tc>
        <w:tc>
          <w:tcPr>
            <w:tcW w:w="1216" w:type="dxa"/>
            <w:gridSpan w:val="2"/>
          </w:tcPr>
          <w:p w14:paraId="6A64427C"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2000051985</w:t>
            </w:r>
          </w:p>
        </w:tc>
        <w:tc>
          <w:tcPr>
            <w:tcW w:w="2815" w:type="dxa"/>
            <w:gridSpan w:val="6"/>
          </w:tcPr>
          <w:p w14:paraId="23577C38"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12275569</w:t>
            </w:r>
          </w:p>
        </w:tc>
        <w:tc>
          <w:tcPr>
            <w:tcW w:w="1364" w:type="dxa"/>
          </w:tcPr>
          <w:p w14:paraId="6E453CC5" w14:textId="77777777" w:rsidR="00E417B9" w:rsidRPr="00224753" w:rsidRDefault="00E417B9" w:rsidP="001011AC">
            <w:pPr>
              <w:autoSpaceDE w:val="0"/>
              <w:autoSpaceDN w:val="0"/>
              <w:adjustRightInd w:val="0"/>
              <w:spacing w:after="120" w:line="276" w:lineRule="auto"/>
              <w:ind w:left="21" w:hanging="10"/>
              <w:rPr>
                <w:sz w:val="20"/>
                <w:szCs w:val="20"/>
              </w:rPr>
            </w:pPr>
            <w:r w:rsidRPr="00224753">
              <w:rPr>
                <w:sz w:val="20"/>
                <w:szCs w:val="20"/>
              </w:rPr>
              <w:t xml:space="preserve">Naprava sušilna modula </w:t>
            </w:r>
            <w:proofErr w:type="spellStart"/>
            <w:r w:rsidRPr="00224753">
              <w:rPr>
                <w:sz w:val="20"/>
                <w:szCs w:val="20"/>
              </w:rPr>
              <w:t>kompr</w:t>
            </w:r>
            <w:proofErr w:type="spellEnd"/>
            <w:r w:rsidRPr="00224753">
              <w:rPr>
                <w:sz w:val="20"/>
                <w:szCs w:val="20"/>
              </w:rPr>
              <w:t xml:space="preserve">. G4, </w:t>
            </w:r>
            <w:proofErr w:type="spellStart"/>
            <w:r w:rsidRPr="00224753">
              <w:rPr>
                <w:sz w:val="20"/>
                <w:szCs w:val="20"/>
              </w:rPr>
              <w:t>kpl</w:t>
            </w:r>
            <w:proofErr w:type="spellEnd"/>
            <w:r w:rsidRPr="00224753">
              <w:rPr>
                <w:sz w:val="20"/>
                <w:szCs w:val="20"/>
              </w:rPr>
              <w:t>.</w:t>
            </w:r>
          </w:p>
        </w:tc>
        <w:tc>
          <w:tcPr>
            <w:tcW w:w="866" w:type="dxa"/>
            <w:gridSpan w:val="2"/>
          </w:tcPr>
          <w:p w14:paraId="713935E5" w14:textId="77777777" w:rsidR="00E417B9" w:rsidRPr="00224753" w:rsidRDefault="00E417B9" w:rsidP="001011AC">
            <w:pPr>
              <w:autoSpaceDE w:val="0"/>
              <w:autoSpaceDN w:val="0"/>
              <w:adjustRightInd w:val="0"/>
              <w:spacing w:after="120" w:line="276" w:lineRule="auto"/>
              <w:ind w:left="21" w:hanging="10"/>
              <w:rPr>
                <w:sz w:val="20"/>
                <w:szCs w:val="20"/>
              </w:rPr>
            </w:pPr>
          </w:p>
        </w:tc>
        <w:tc>
          <w:tcPr>
            <w:tcW w:w="1143" w:type="dxa"/>
            <w:gridSpan w:val="2"/>
            <w:vAlign w:val="center"/>
          </w:tcPr>
          <w:p w14:paraId="3AD5746C" w14:textId="77777777" w:rsidR="00E417B9" w:rsidRPr="00224753" w:rsidRDefault="00E417B9" w:rsidP="001011AC">
            <w:pPr>
              <w:autoSpaceDE w:val="0"/>
              <w:autoSpaceDN w:val="0"/>
              <w:adjustRightInd w:val="0"/>
              <w:spacing w:after="120" w:line="276" w:lineRule="auto"/>
              <w:ind w:left="21" w:hanging="10"/>
              <w:jc w:val="center"/>
              <w:rPr>
                <w:sz w:val="20"/>
                <w:szCs w:val="20"/>
              </w:rPr>
            </w:pPr>
            <w:r w:rsidRPr="00224753">
              <w:rPr>
                <w:sz w:val="20"/>
                <w:szCs w:val="20"/>
              </w:rPr>
              <w:t>2</w:t>
            </w:r>
          </w:p>
        </w:tc>
        <w:tc>
          <w:tcPr>
            <w:tcW w:w="1189" w:type="dxa"/>
            <w:vAlign w:val="bottom"/>
          </w:tcPr>
          <w:p w14:paraId="29E0322C" w14:textId="77777777" w:rsidR="00E417B9" w:rsidRPr="00224753" w:rsidRDefault="00E417B9" w:rsidP="001011AC">
            <w:pPr>
              <w:autoSpaceDE w:val="0"/>
              <w:autoSpaceDN w:val="0"/>
              <w:adjustRightInd w:val="0"/>
              <w:spacing w:after="120" w:line="276" w:lineRule="auto"/>
              <w:ind w:left="21" w:hanging="10"/>
              <w:rPr>
                <w:rFonts w:eastAsia="Batang" w:cs="Arial"/>
                <w:b/>
                <w:bCs/>
                <w:sz w:val="18"/>
                <w:szCs w:val="18"/>
                <w:lang w:eastAsia="ko-KR"/>
              </w:rPr>
            </w:pPr>
          </w:p>
        </w:tc>
        <w:tc>
          <w:tcPr>
            <w:tcW w:w="1291" w:type="dxa"/>
            <w:vAlign w:val="bottom"/>
          </w:tcPr>
          <w:p w14:paraId="18F17AC8"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2B2B61E7" w14:textId="77777777" w:rsidTr="001011AC">
        <w:trPr>
          <w:trHeight w:val="600"/>
        </w:trPr>
        <w:tc>
          <w:tcPr>
            <w:tcW w:w="965" w:type="dxa"/>
            <w:gridSpan w:val="2"/>
          </w:tcPr>
          <w:p w14:paraId="35B342C3"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p>
        </w:tc>
        <w:tc>
          <w:tcPr>
            <w:tcW w:w="8216" w:type="dxa"/>
            <w:gridSpan w:val="13"/>
            <w:vAlign w:val="bottom"/>
          </w:tcPr>
          <w:p w14:paraId="3914F54E" w14:textId="77777777" w:rsidR="00E417B9" w:rsidRPr="00224753" w:rsidRDefault="00E417B9" w:rsidP="001011AC">
            <w:pPr>
              <w:autoSpaceDE w:val="0"/>
              <w:autoSpaceDN w:val="0"/>
              <w:adjustRightInd w:val="0"/>
              <w:spacing w:after="120" w:line="276" w:lineRule="auto"/>
              <w:ind w:left="21" w:hanging="10"/>
              <w:jc w:val="right"/>
              <w:rPr>
                <w:rFonts w:eastAsia="Batang" w:cs="Arial"/>
                <w:b/>
                <w:bCs/>
                <w:sz w:val="18"/>
                <w:szCs w:val="18"/>
                <w:lang w:eastAsia="ko-KR"/>
              </w:rPr>
            </w:pPr>
            <w:r w:rsidRPr="00224753">
              <w:rPr>
                <w:rFonts w:eastAsia="Batang" w:cs="Arial"/>
                <w:b/>
                <w:bCs/>
                <w:sz w:val="18"/>
                <w:szCs w:val="18"/>
                <w:lang w:eastAsia="ko-KR"/>
              </w:rPr>
              <w:t>Skupna ponudbena vrednost SKLOPA 16 skupaj v EUR brez DDV</w:t>
            </w:r>
          </w:p>
        </w:tc>
        <w:tc>
          <w:tcPr>
            <w:tcW w:w="1291" w:type="dxa"/>
            <w:vAlign w:val="bottom"/>
          </w:tcPr>
          <w:p w14:paraId="7413803C"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68ECB153" w14:textId="77777777" w:rsidTr="001011AC">
        <w:trPr>
          <w:trHeight w:val="600"/>
        </w:trPr>
        <w:tc>
          <w:tcPr>
            <w:tcW w:w="965" w:type="dxa"/>
            <w:gridSpan w:val="2"/>
          </w:tcPr>
          <w:p w14:paraId="3A57A82B" w14:textId="77777777" w:rsidR="00E417B9" w:rsidRPr="00224753" w:rsidRDefault="00E417B9" w:rsidP="001011AC">
            <w:pPr>
              <w:autoSpaceDE w:val="0"/>
              <w:autoSpaceDN w:val="0"/>
              <w:adjustRightInd w:val="0"/>
              <w:spacing w:after="120" w:line="276" w:lineRule="auto"/>
              <w:ind w:left="21" w:hanging="10"/>
              <w:jc w:val="right"/>
              <w:rPr>
                <w:rFonts w:eastAsia="Batang" w:cs="Arial"/>
                <w:b/>
                <w:sz w:val="22"/>
                <w:szCs w:val="22"/>
                <w:lang w:eastAsia="ko-KR"/>
              </w:rPr>
            </w:pPr>
          </w:p>
        </w:tc>
        <w:tc>
          <w:tcPr>
            <w:tcW w:w="8216" w:type="dxa"/>
            <w:gridSpan w:val="13"/>
            <w:tcBorders>
              <w:top w:val="single" w:sz="4" w:space="0" w:color="auto"/>
              <w:left w:val="single" w:sz="4" w:space="0" w:color="auto"/>
              <w:bottom w:val="single" w:sz="4" w:space="0" w:color="auto"/>
              <w:right w:val="single" w:sz="4" w:space="0" w:color="auto"/>
            </w:tcBorders>
            <w:vAlign w:val="center"/>
          </w:tcPr>
          <w:p w14:paraId="4FDB5DE0" w14:textId="77777777" w:rsidR="00E417B9" w:rsidRPr="00224753" w:rsidRDefault="00E417B9" w:rsidP="001011AC">
            <w:pPr>
              <w:autoSpaceDE w:val="0"/>
              <w:autoSpaceDN w:val="0"/>
              <w:adjustRightInd w:val="0"/>
              <w:spacing w:after="120" w:line="276" w:lineRule="auto"/>
              <w:ind w:left="21" w:hanging="10"/>
              <w:jc w:val="right"/>
              <w:rPr>
                <w:rFonts w:eastAsia="Batang" w:cs="Arial"/>
                <w:b/>
                <w:sz w:val="22"/>
                <w:szCs w:val="22"/>
                <w:lang w:eastAsia="ko-KR"/>
              </w:rPr>
            </w:pPr>
            <w:r w:rsidRPr="00224753">
              <w:rPr>
                <w:rFonts w:eastAsia="Batang" w:cs="Arial"/>
                <w:b/>
                <w:sz w:val="22"/>
                <w:szCs w:val="22"/>
                <w:lang w:eastAsia="ko-KR"/>
              </w:rPr>
              <w:t>Skupna ponudbena vrednost v EUR brez DDV</w:t>
            </w:r>
          </w:p>
        </w:tc>
        <w:tc>
          <w:tcPr>
            <w:tcW w:w="1291" w:type="dxa"/>
            <w:tcBorders>
              <w:left w:val="single" w:sz="4" w:space="0" w:color="auto"/>
            </w:tcBorders>
            <w:vAlign w:val="center"/>
          </w:tcPr>
          <w:p w14:paraId="2DAD3590"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64A0643D" w14:textId="77777777" w:rsidTr="001011AC">
        <w:trPr>
          <w:trHeight w:val="600"/>
        </w:trPr>
        <w:tc>
          <w:tcPr>
            <w:tcW w:w="965" w:type="dxa"/>
            <w:gridSpan w:val="2"/>
          </w:tcPr>
          <w:p w14:paraId="5B5B9917" w14:textId="77777777" w:rsidR="00E417B9" w:rsidRPr="00224753" w:rsidRDefault="00E417B9" w:rsidP="001011AC">
            <w:pPr>
              <w:autoSpaceDE w:val="0"/>
              <w:autoSpaceDN w:val="0"/>
              <w:adjustRightInd w:val="0"/>
              <w:spacing w:after="120" w:line="276" w:lineRule="auto"/>
              <w:ind w:left="21" w:hanging="10"/>
              <w:jc w:val="right"/>
              <w:rPr>
                <w:rFonts w:eastAsia="Batang" w:cs="Arial"/>
                <w:b/>
                <w:sz w:val="18"/>
                <w:szCs w:val="18"/>
                <w:lang w:eastAsia="ko-KR"/>
              </w:rPr>
            </w:pPr>
          </w:p>
        </w:tc>
        <w:tc>
          <w:tcPr>
            <w:tcW w:w="8216" w:type="dxa"/>
            <w:gridSpan w:val="13"/>
            <w:tcBorders>
              <w:top w:val="single" w:sz="4" w:space="0" w:color="auto"/>
              <w:left w:val="single" w:sz="4" w:space="0" w:color="auto"/>
              <w:bottom w:val="single" w:sz="4" w:space="0" w:color="auto"/>
              <w:right w:val="single" w:sz="4" w:space="0" w:color="auto"/>
            </w:tcBorders>
            <w:vAlign w:val="center"/>
          </w:tcPr>
          <w:p w14:paraId="640CDC53" w14:textId="77777777" w:rsidR="00E417B9" w:rsidRPr="00224753" w:rsidRDefault="00E417B9" w:rsidP="001011AC">
            <w:pPr>
              <w:autoSpaceDE w:val="0"/>
              <w:autoSpaceDN w:val="0"/>
              <w:adjustRightInd w:val="0"/>
              <w:spacing w:after="120" w:line="276" w:lineRule="auto"/>
              <w:ind w:left="21" w:hanging="10"/>
              <w:jc w:val="right"/>
              <w:rPr>
                <w:rFonts w:eastAsia="Batang" w:cs="Arial"/>
                <w:b/>
                <w:sz w:val="18"/>
                <w:szCs w:val="18"/>
                <w:lang w:eastAsia="ko-KR"/>
              </w:rPr>
            </w:pPr>
            <w:r w:rsidRPr="00224753">
              <w:rPr>
                <w:rFonts w:eastAsia="Batang" w:cs="Arial"/>
                <w:b/>
                <w:sz w:val="18"/>
                <w:szCs w:val="18"/>
                <w:lang w:eastAsia="ko-KR"/>
              </w:rPr>
              <w:t>22% DDV</w:t>
            </w:r>
          </w:p>
        </w:tc>
        <w:tc>
          <w:tcPr>
            <w:tcW w:w="1291" w:type="dxa"/>
            <w:tcBorders>
              <w:left w:val="single" w:sz="4" w:space="0" w:color="auto"/>
            </w:tcBorders>
            <w:vAlign w:val="center"/>
          </w:tcPr>
          <w:p w14:paraId="5C6D353E"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r w:rsidR="00E417B9" w:rsidRPr="00224753" w14:paraId="7EC89BD4" w14:textId="77777777" w:rsidTr="001011AC">
        <w:trPr>
          <w:trHeight w:val="600"/>
        </w:trPr>
        <w:tc>
          <w:tcPr>
            <w:tcW w:w="965" w:type="dxa"/>
            <w:gridSpan w:val="2"/>
          </w:tcPr>
          <w:p w14:paraId="78325465" w14:textId="77777777" w:rsidR="00E417B9" w:rsidRPr="00224753" w:rsidRDefault="00E417B9" w:rsidP="001011AC">
            <w:pPr>
              <w:autoSpaceDE w:val="0"/>
              <w:autoSpaceDN w:val="0"/>
              <w:adjustRightInd w:val="0"/>
              <w:spacing w:after="120" w:line="276" w:lineRule="auto"/>
              <w:ind w:left="21" w:hanging="10"/>
              <w:jc w:val="right"/>
              <w:rPr>
                <w:rFonts w:eastAsia="Batang" w:cs="Arial"/>
                <w:b/>
                <w:sz w:val="22"/>
                <w:szCs w:val="22"/>
                <w:lang w:eastAsia="ko-KR"/>
              </w:rPr>
            </w:pPr>
          </w:p>
        </w:tc>
        <w:tc>
          <w:tcPr>
            <w:tcW w:w="8216" w:type="dxa"/>
            <w:gridSpan w:val="13"/>
            <w:tcBorders>
              <w:top w:val="single" w:sz="4" w:space="0" w:color="auto"/>
              <w:left w:val="single" w:sz="4" w:space="0" w:color="auto"/>
              <w:bottom w:val="single" w:sz="4" w:space="0" w:color="auto"/>
              <w:right w:val="single" w:sz="4" w:space="0" w:color="auto"/>
            </w:tcBorders>
            <w:vAlign w:val="center"/>
          </w:tcPr>
          <w:p w14:paraId="3DDC9789" w14:textId="77777777" w:rsidR="00E417B9" w:rsidRPr="00224753" w:rsidRDefault="00E417B9" w:rsidP="001011AC">
            <w:pPr>
              <w:autoSpaceDE w:val="0"/>
              <w:autoSpaceDN w:val="0"/>
              <w:adjustRightInd w:val="0"/>
              <w:spacing w:after="120" w:line="276" w:lineRule="auto"/>
              <w:ind w:left="21" w:hanging="10"/>
              <w:jc w:val="right"/>
              <w:rPr>
                <w:rFonts w:eastAsia="Batang" w:cs="Arial"/>
                <w:b/>
                <w:sz w:val="22"/>
                <w:szCs w:val="22"/>
                <w:lang w:eastAsia="ko-KR"/>
              </w:rPr>
            </w:pPr>
            <w:r w:rsidRPr="00224753">
              <w:rPr>
                <w:rFonts w:eastAsia="Batang" w:cs="Arial"/>
                <w:b/>
                <w:sz w:val="22"/>
                <w:szCs w:val="22"/>
                <w:lang w:eastAsia="ko-KR"/>
              </w:rPr>
              <w:t>Skupna ponudbena vrednost v EUR z DDV</w:t>
            </w:r>
          </w:p>
        </w:tc>
        <w:tc>
          <w:tcPr>
            <w:tcW w:w="1291" w:type="dxa"/>
            <w:tcBorders>
              <w:left w:val="single" w:sz="4" w:space="0" w:color="auto"/>
            </w:tcBorders>
            <w:vAlign w:val="center"/>
          </w:tcPr>
          <w:p w14:paraId="52AE2B86" w14:textId="77777777" w:rsidR="00E417B9" w:rsidRPr="00224753" w:rsidRDefault="00E417B9" w:rsidP="001011AC">
            <w:pPr>
              <w:autoSpaceDE w:val="0"/>
              <w:autoSpaceDN w:val="0"/>
              <w:adjustRightInd w:val="0"/>
              <w:spacing w:after="120" w:line="276" w:lineRule="auto"/>
              <w:ind w:left="21" w:hanging="10"/>
              <w:rPr>
                <w:rFonts w:eastAsia="Batang" w:cs="Arial"/>
                <w:sz w:val="18"/>
                <w:szCs w:val="18"/>
                <w:lang w:eastAsia="ko-KR"/>
              </w:rPr>
            </w:pPr>
          </w:p>
        </w:tc>
      </w:tr>
    </w:tbl>
    <w:p w14:paraId="710F0049" w14:textId="77777777" w:rsidR="00E417B9" w:rsidRDefault="00E417B9" w:rsidP="00E417B9">
      <w:pPr>
        <w:rPr>
          <w:rFonts w:ascii="Arial" w:hAnsi="Arial" w:cs="Arial"/>
          <w:sz w:val="20"/>
          <w:szCs w:val="20"/>
        </w:rPr>
      </w:pPr>
    </w:p>
    <w:p w14:paraId="678ADC7D" w14:textId="77777777" w:rsidR="00E417B9" w:rsidRPr="00623D3C" w:rsidRDefault="00E417B9" w:rsidP="00E417B9">
      <w:pPr>
        <w:rPr>
          <w:rFonts w:ascii="Arial" w:hAnsi="Arial" w:cs="Arial"/>
          <w:b/>
          <w:bCs/>
          <w:color w:val="EE0000"/>
          <w:sz w:val="20"/>
          <w:szCs w:val="20"/>
          <w:u w:val="single"/>
        </w:rPr>
      </w:pPr>
      <w:r w:rsidRPr="00623D3C">
        <w:rPr>
          <w:rFonts w:ascii="Arial" w:hAnsi="Arial" w:cs="Arial"/>
          <w:b/>
          <w:bCs/>
          <w:color w:val="EE0000"/>
          <w:sz w:val="20"/>
          <w:szCs w:val="20"/>
        </w:rPr>
        <w:t xml:space="preserve">*Opomba: </w:t>
      </w:r>
      <w:r w:rsidRPr="00623D3C">
        <w:rPr>
          <w:rFonts w:ascii="Arial" w:hAnsi="Arial" w:cs="Arial"/>
          <w:b/>
          <w:bCs/>
          <w:color w:val="EE0000"/>
          <w:sz w:val="20"/>
          <w:szCs w:val="20"/>
          <w:u w:val="single"/>
        </w:rPr>
        <w:t>V stolpec dobavni rok ponudnik za vsako ponujeno pozicijo vpiše predviden maksimalni dobavni rok</w:t>
      </w:r>
      <w:r>
        <w:rPr>
          <w:rFonts w:ascii="Arial" w:hAnsi="Arial" w:cs="Arial"/>
          <w:b/>
          <w:bCs/>
          <w:color w:val="EE0000"/>
          <w:sz w:val="20"/>
          <w:szCs w:val="20"/>
          <w:u w:val="single"/>
        </w:rPr>
        <w:t xml:space="preserve"> v dneh od pisnega odpoklica s strani naročnika</w:t>
      </w:r>
      <w:r w:rsidRPr="00623D3C">
        <w:rPr>
          <w:rFonts w:ascii="Arial" w:hAnsi="Arial" w:cs="Arial"/>
          <w:b/>
          <w:bCs/>
          <w:color w:val="EE0000"/>
          <w:sz w:val="20"/>
          <w:szCs w:val="20"/>
          <w:u w:val="single"/>
        </w:rPr>
        <w:t>.</w:t>
      </w:r>
    </w:p>
    <w:p w14:paraId="55399DDF" w14:textId="77777777" w:rsidR="00E417B9" w:rsidRDefault="00E417B9" w:rsidP="00E417B9">
      <w:pPr>
        <w:rPr>
          <w:rFonts w:ascii="Arial" w:hAnsi="Arial" w:cs="Arial"/>
          <w:sz w:val="20"/>
          <w:szCs w:val="20"/>
        </w:rPr>
      </w:pPr>
    </w:p>
    <w:p w14:paraId="1E6A5486" w14:textId="77777777" w:rsidR="00E417B9" w:rsidRPr="00714772" w:rsidRDefault="00E417B9" w:rsidP="00E417B9">
      <w:pPr>
        <w:rPr>
          <w:rFonts w:ascii="Arial" w:hAnsi="Arial" w:cs="Arial"/>
          <w:color w:val="EE0000"/>
          <w:sz w:val="20"/>
          <w:szCs w:val="20"/>
        </w:rPr>
      </w:pPr>
      <w:bookmarkStart w:id="6" w:name="_Hlk216770909"/>
      <w:r w:rsidRPr="00714772">
        <w:rPr>
          <w:rFonts w:ascii="Arial" w:hAnsi="Arial" w:cs="Arial"/>
          <w:color w:val="EE0000"/>
          <w:sz w:val="20"/>
          <w:szCs w:val="20"/>
        </w:rPr>
        <w:t>Ponudnik mora ponuditi vse pozicije znotraj posameznega sklopa.</w:t>
      </w:r>
    </w:p>
    <w:bookmarkEnd w:id="6"/>
    <w:p w14:paraId="70394A5B" w14:textId="77777777" w:rsidR="00E417B9" w:rsidRPr="00224753" w:rsidRDefault="00E417B9" w:rsidP="00E417B9">
      <w:pPr>
        <w:rPr>
          <w:rFonts w:ascii="Arial" w:hAnsi="Arial" w:cs="Arial"/>
          <w:sz w:val="20"/>
          <w:szCs w:val="20"/>
        </w:rPr>
      </w:pPr>
    </w:p>
    <w:p w14:paraId="60E66F4E" w14:textId="77777777" w:rsidR="00E417B9" w:rsidRPr="00224753" w:rsidRDefault="00E417B9" w:rsidP="00E417B9">
      <w:pPr>
        <w:tabs>
          <w:tab w:val="num" w:pos="0"/>
        </w:tabs>
        <w:jc w:val="both"/>
        <w:rPr>
          <w:rFonts w:ascii="Arial" w:hAnsi="Arial" w:cs="Arial"/>
          <w:sz w:val="20"/>
        </w:rPr>
      </w:pPr>
      <w:r w:rsidRPr="00224753">
        <w:rPr>
          <w:rFonts w:ascii="Arial" w:hAnsi="Arial" w:cs="Arial"/>
          <w:sz w:val="20"/>
        </w:rPr>
        <w:t>II. Ponudbeni pogoji</w:t>
      </w:r>
    </w:p>
    <w:p w14:paraId="0348F30F" w14:textId="77777777" w:rsidR="00E417B9" w:rsidRPr="00224753" w:rsidRDefault="00E417B9" w:rsidP="00E417B9">
      <w:pPr>
        <w:jc w:val="both"/>
        <w:rPr>
          <w:rFonts w:ascii="Arial" w:hAnsi="Arial" w:cs="Arial"/>
          <w:sz w:val="20"/>
          <w:szCs w:val="20"/>
        </w:rPr>
      </w:pPr>
    </w:p>
    <w:p w14:paraId="20A13342" w14:textId="77777777" w:rsidR="00E417B9" w:rsidRPr="00224753" w:rsidRDefault="00E417B9" w:rsidP="00E417B9">
      <w:pPr>
        <w:autoSpaceDE w:val="0"/>
        <w:autoSpaceDN w:val="0"/>
        <w:adjustRightInd w:val="0"/>
        <w:spacing w:line="276" w:lineRule="auto"/>
        <w:jc w:val="both"/>
        <w:rPr>
          <w:rFonts w:ascii="Arial" w:eastAsia="Batang" w:hAnsi="Arial" w:cs="Arial"/>
          <w:b/>
          <w:sz w:val="20"/>
          <w:szCs w:val="20"/>
          <w:lang w:eastAsia="ko-KR"/>
        </w:rPr>
      </w:pPr>
      <w:r w:rsidRPr="00224753">
        <w:rPr>
          <w:rFonts w:ascii="Arial" w:eastAsia="Batang" w:hAnsi="Arial" w:cs="Arial"/>
          <w:b/>
          <w:sz w:val="20"/>
          <w:szCs w:val="20"/>
          <w:lang w:eastAsia="ko-KR"/>
        </w:rPr>
        <w:t>Pariteta</w:t>
      </w:r>
    </w:p>
    <w:p w14:paraId="63383648" w14:textId="77777777" w:rsidR="00E417B9" w:rsidRPr="00224753" w:rsidRDefault="00E417B9" w:rsidP="00E417B9">
      <w:pPr>
        <w:jc w:val="both"/>
        <w:rPr>
          <w:rFonts w:ascii="Arial" w:eastAsia="Batang" w:hAnsi="Arial" w:cs="Arial"/>
          <w:sz w:val="20"/>
          <w:szCs w:val="20"/>
        </w:rPr>
      </w:pPr>
      <w:r w:rsidRPr="00224753">
        <w:rPr>
          <w:rFonts w:ascii="Arial" w:eastAsia="Batang" w:hAnsi="Arial" w:cs="Arial"/>
          <w:sz w:val="20"/>
          <w:szCs w:val="20"/>
        </w:rPr>
        <w:t>Ponudnik bo rezervne dele za serijo 610 in 510 dobavil na pariteto DDP (</w:t>
      </w:r>
      <w:proofErr w:type="spellStart"/>
      <w:r w:rsidRPr="00224753">
        <w:rPr>
          <w:rFonts w:ascii="Arial" w:eastAsia="Batang" w:hAnsi="Arial" w:cs="Arial"/>
          <w:sz w:val="20"/>
          <w:szCs w:val="20"/>
        </w:rPr>
        <w:t>Incoterms</w:t>
      </w:r>
      <w:proofErr w:type="spellEnd"/>
      <w:r w:rsidRPr="00224753">
        <w:rPr>
          <w:rFonts w:ascii="Arial" w:eastAsia="Batang" w:hAnsi="Arial" w:cs="Arial"/>
          <w:sz w:val="20"/>
          <w:szCs w:val="20"/>
        </w:rPr>
        <w:t xml:space="preserve"> 2020) SŽ-Vleka in tehnika d.o.o., Center Ljubljana, Zaloška cesta 217, 1000 Ljubljana.</w:t>
      </w:r>
    </w:p>
    <w:p w14:paraId="7E8747B0" w14:textId="77777777" w:rsidR="00E417B9" w:rsidRPr="00224753" w:rsidRDefault="00E417B9" w:rsidP="00E417B9">
      <w:pPr>
        <w:jc w:val="both"/>
        <w:rPr>
          <w:rFonts w:ascii="Arial" w:hAnsi="Arial" w:cs="Arial"/>
          <w:sz w:val="20"/>
          <w:szCs w:val="20"/>
        </w:rPr>
      </w:pPr>
    </w:p>
    <w:p w14:paraId="26D61B7B" w14:textId="77777777" w:rsidR="00E417B9" w:rsidRPr="00224753" w:rsidRDefault="00E417B9" w:rsidP="00E417B9">
      <w:pPr>
        <w:jc w:val="both"/>
        <w:rPr>
          <w:rFonts w:ascii="Arial" w:hAnsi="Arial" w:cs="Arial"/>
          <w:sz w:val="20"/>
          <w:szCs w:val="20"/>
        </w:rPr>
      </w:pPr>
      <w:r w:rsidRPr="00224753">
        <w:rPr>
          <w:rFonts w:ascii="Arial" w:hAnsi="Arial" w:cs="Arial"/>
          <w:b/>
          <w:sz w:val="20"/>
          <w:szCs w:val="20"/>
        </w:rPr>
        <w:t>Rok plačila</w:t>
      </w:r>
      <w:r w:rsidRPr="00224753">
        <w:rPr>
          <w:rFonts w:ascii="Arial" w:hAnsi="Arial" w:cs="Arial"/>
          <w:sz w:val="20"/>
          <w:szCs w:val="20"/>
        </w:rPr>
        <w:t xml:space="preserve"> je 30 dni od dneva prejema računa.</w:t>
      </w:r>
    </w:p>
    <w:p w14:paraId="7EE910ED" w14:textId="77777777" w:rsidR="00E417B9" w:rsidRPr="00224753" w:rsidRDefault="00E417B9" w:rsidP="00E417B9">
      <w:pPr>
        <w:jc w:val="both"/>
        <w:rPr>
          <w:rFonts w:ascii="Arial" w:hAnsi="Arial" w:cs="Arial"/>
          <w:sz w:val="20"/>
          <w:szCs w:val="20"/>
        </w:rPr>
      </w:pPr>
    </w:p>
    <w:p w14:paraId="4E3B4CBB" w14:textId="77777777" w:rsidR="00E417B9" w:rsidRPr="00224753" w:rsidRDefault="00E417B9" w:rsidP="00E417B9">
      <w:pPr>
        <w:jc w:val="both"/>
        <w:rPr>
          <w:rFonts w:ascii="Arial" w:hAnsi="Arial" w:cs="Arial"/>
          <w:b/>
          <w:sz w:val="20"/>
          <w:szCs w:val="20"/>
        </w:rPr>
      </w:pPr>
      <w:r w:rsidRPr="00224753">
        <w:rPr>
          <w:rFonts w:ascii="Arial" w:hAnsi="Arial" w:cs="Arial"/>
          <w:b/>
          <w:sz w:val="20"/>
          <w:szCs w:val="20"/>
        </w:rPr>
        <w:t xml:space="preserve">Rok dobave </w:t>
      </w:r>
    </w:p>
    <w:p w14:paraId="53FB8CDB" w14:textId="77777777" w:rsidR="00E417B9" w:rsidRPr="00623D3C" w:rsidRDefault="00E417B9" w:rsidP="00E417B9">
      <w:pPr>
        <w:jc w:val="both"/>
        <w:rPr>
          <w:rFonts w:ascii="Arial" w:hAnsi="Arial" w:cs="Arial"/>
          <w:color w:val="EE0000"/>
          <w:sz w:val="20"/>
          <w:szCs w:val="20"/>
        </w:rPr>
      </w:pPr>
      <w:bookmarkStart w:id="7" w:name="_Hlk207800118"/>
      <w:r w:rsidRPr="00224753">
        <w:rPr>
          <w:rFonts w:ascii="Arial" w:hAnsi="Arial" w:cs="Arial"/>
          <w:sz w:val="20"/>
          <w:szCs w:val="20"/>
        </w:rPr>
        <w:t xml:space="preserve">Naročnik bo blago naročal na podlagi odpoklicev, za vsako posamezno dobavo. </w:t>
      </w:r>
      <w:r>
        <w:rPr>
          <w:rFonts w:ascii="Arial" w:hAnsi="Arial" w:cs="Arial"/>
          <w:color w:val="EE0000"/>
          <w:sz w:val="20"/>
          <w:szCs w:val="20"/>
        </w:rPr>
        <w:t>P</w:t>
      </w:r>
      <w:r w:rsidRPr="00623D3C">
        <w:rPr>
          <w:rFonts w:ascii="Arial" w:hAnsi="Arial" w:cs="Arial"/>
          <w:color w:val="EE0000"/>
          <w:sz w:val="20"/>
          <w:szCs w:val="20"/>
        </w:rPr>
        <w:t>onudnik posameznega sklopa se zavezuje, da bo izvedel dobavo rezervnih delov za serijo 610 in 510 najkasneje v dobavnem roku, ki ga je navedel v ponudbenem predračunu, od vsakokratnega pisnega odpoklica s strani naročnika (poslanega po pošti ali e-pošti). Veljavnost pogodbe je do 31.12.2027.</w:t>
      </w:r>
      <w:r>
        <w:rPr>
          <w:rFonts w:ascii="Arial" w:hAnsi="Arial" w:cs="Arial"/>
          <w:color w:val="EE0000"/>
          <w:sz w:val="20"/>
          <w:szCs w:val="20"/>
        </w:rPr>
        <w:t xml:space="preserve"> </w:t>
      </w:r>
      <w:r w:rsidRPr="00954ECD">
        <w:rPr>
          <w:rFonts w:ascii="Arial" w:hAnsi="Arial" w:cs="Arial"/>
          <w:color w:val="EE0000"/>
          <w:sz w:val="20"/>
          <w:szCs w:val="20"/>
        </w:rPr>
        <w:t xml:space="preserve">Naročnik bo pri sklopih 1, 2, 3, 6, 8, 9, 10, 12, 13 in 15 naredil en odpoklic (za </w:t>
      </w:r>
      <w:r w:rsidRPr="00954ECD">
        <w:rPr>
          <w:rFonts w:ascii="Arial" w:hAnsi="Arial" w:cs="Arial"/>
          <w:color w:val="EE0000"/>
          <w:sz w:val="20"/>
          <w:szCs w:val="20"/>
        </w:rPr>
        <w:lastRenderedPageBreak/>
        <w:t>celotno količino sklopa) nemudoma po podpisu pogodbe z izbranim ponudnikom. Pri ostalih sklopih (4, 5, 7, 11, 14, 16) naročnik predvideva narediti dva odpoklica s polovičnimi količinami. Prvega takoj po podpisu pogodbe z izbranim ponudnikom, drugega pa predvidoma konec leta 2026.</w:t>
      </w:r>
    </w:p>
    <w:p w14:paraId="74578F1D" w14:textId="77777777" w:rsidR="00E417B9" w:rsidRDefault="00E417B9" w:rsidP="00E417B9">
      <w:pPr>
        <w:jc w:val="both"/>
        <w:rPr>
          <w:rFonts w:ascii="Arial" w:hAnsi="Arial" w:cs="Arial"/>
          <w:sz w:val="20"/>
          <w:szCs w:val="20"/>
        </w:rPr>
      </w:pPr>
    </w:p>
    <w:bookmarkEnd w:id="7"/>
    <w:p w14:paraId="5E1A3868"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V primeru, da je naša ponudba sprejeta, bomo zagotovili zavarovanje za dobro izvedbo pogodbenih obveznosti v obliki in v znesku ter v rokih, določenih v razpisni dokumentaciji in pogodbi.</w:t>
      </w:r>
    </w:p>
    <w:p w14:paraId="2EF2C4C6" w14:textId="77777777" w:rsidR="00E417B9" w:rsidRPr="00224753" w:rsidRDefault="00E417B9" w:rsidP="00E417B9">
      <w:pPr>
        <w:jc w:val="both"/>
        <w:rPr>
          <w:rFonts w:ascii="Arial" w:hAnsi="Arial" w:cs="Arial"/>
          <w:sz w:val="20"/>
          <w:szCs w:val="20"/>
        </w:rPr>
      </w:pPr>
    </w:p>
    <w:p w14:paraId="3273B559"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Zavedamo se, da si kot naročnik pridržujete pravico, da naše ponudbe ne izberete.</w:t>
      </w:r>
    </w:p>
    <w:p w14:paraId="1C00F3DF" w14:textId="77777777" w:rsidR="00E417B9" w:rsidRPr="00224753" w:rsidRDefault="00E417B9" w:rsidP="00E417B9">
      <w:pPr>
        <w:jc w:val="both"/>
        <w:rPr>
          <w:rFonts w:ascii="Arial" w:hAnsi="Arial" w:cs="Arial"/>
          <w:sz w:val="20"/>
          <w:szCs w:val="20"/>
        </w:rPr>
      </w:pPr>
    </w:p>
    <w:p w14:paraId="6B987200"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Strinjamo se, da naša ponudba velja za dobo 120 dni od datuma, določenega za oddajo ponudbe, kot je določeno v razpisni dokumentaciji, in bo za nas obvezujoča.</w:t>
      </w:r>
    </w:p>
    <w:p w14:paraId="525A487C"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Dokler se ne pripravi in ne podpiše uradna pogodba med nami, ta ponudba, skupaj z vašim obvestilom o izboru ponudnika tvori med nami obvezujočo pogodbo.</w:t>
      </w:r>
    </w:p>
    <w:p w14:paraId="6C9B98D5" w14:textId="77777777" w:rsidR="00E417B9" w:rsidRDefault="00E417B9" w:rsidP="00E417B9">
      <w:pPr>
        <w:rPr>
          <w:rFonts w:ascii="Arial" w:hAnsi="Arial" w:cs="Arial"/>
          <w:b/>
          <w:sz w:val="20"/>
          <w:szCs w:val="20"/>
        </w:rPr>
      </w:pPr>
    </w:p>
    <w:p w14:paraId="284310C7" w14:textId="77777777" w:rsidR="00E417B9" w:rsidRDefault="00E417B9" w:rsidP="00E417B9">
      <w:pPr>
        <w:rPr>
          <w:rFonts w:ascii="Arial" w:hAnsi="Arial" w:cs="Arial"/>
          <w:b/>
          <w:sz w:val="20"/>
          <w:szCs w:val="20"/>
        </w:rPr>
      </w:pPr>
    </w:p>
    <w:p w14:paraId="2FE75D43" w14:textId="77777777" w:rsidR="00E417B9" w:rsidRDefault="00E417B9" w:rsidP="00E417B9">
      <w:pPr>
        <w:rPr>
          <w:rFonts w:ascii="Arial" w:hAnsi="Arial" w:cs="Arial"/>
          <w:b/>
          <w:sz w:val="20"/>
          <w:szCs w:val="20"/>
        </w:rPr>
      </w:pPr>
    </w:p>
    <w:p w14:paraId="59F1AB4E" w14:textId="77777777" w:rsidR="00E417B9" w:rsidRDefault="00E417B9" w:rsidP="00E417B9">
      <w:pPr>
        <w:rPr>
          <w:rFonts w:ascii="Arial" w:hAnsi="Arial" w:cs="Arial"/>
          <w:b/>
          <w:sz w:val="20"/>
          <w:szCs w:val="20"/>
        </w:rPr>
      </w:pPr>
    </w:p>
    <w:p w14:paraId="2745B29E" w14:textId="77777777" w:rsidR="00E417B9" w:rsidRDefault="00E417B9" w:rsidP="00E417B9">
      <w:pPr>
        <w:rPr>
          <w:rFonts w:ascii="Arial" w:hAnsi="Arial" w:cs="Arial"/>
          <w:b/>
          <w:sz w:val="20"/>
          <w:szCs w:val="20"/>
        </w:rPr>
      </w:pPr>
    </w:p>
    <w:p w14:paraId="37E224BA" w14:textId="77777777" w:rsidR="00E417B9" w:rsidRDefault="00E417B9" w:rsidP="00E417B9">
      <w:pPr>
        <w:rPr>
          <w:rFonts w:ascii="Arial" w:hAnsi="Arial" w:cs="Arial"/>
          <w:b/>
          <w:sz w:val="20"/>
          <w:szCs w:val="20"/>
        </w:rPr>
      </w:pPr>
    </w:p>
    <w:p w14:paraId="79A7B86D" w14:textId="77777777" w:rsidR="00E417B9" w:rsidRDefault="00E417B9" w:rsidP="00E417B9">
      <w:pPr>
        <w:rPr>
          <w:rFonts w:ascii="Arial" w:hAnsi="Arial" w:cs="Arial"/>
          <w:b/>
          <w:sz w:val="20"/>
          <w:szCs w:val="20"/>
        </w:rPr>
      </w:pPr>
    </w:p>
    <w:p w14:paraId="325B2B07" w14:textId="77777777" w:rsidR="00E417B9" w:rsidRDefault="00E417B9" w:rsidP="00E417B9">
      <w:pPr>
        <w:rPr>
          <w:rFonts w:ascii="Arial" w:hAnsi="Arial" w:cs="Arial"/>
          <w:b/>
          <w:sz w:val="20"/>
          <w:szCs w:val="20"/>
        </w:rPr>
      </w:pPr>
    </w:p>
    <w:p w14:paraId="6E8E8814" w14:textId="77777777" w:rsidR="00E417B9" w:rsidRDefault="00E417B9" w:rsidP="00E417B9">
      <w:pPr>
        <w:rPr>
          <w:rFonts w:ascii="Arial" w:hAnsi="Arial" w:cs="Arial"/>
          <w:b/>
          <w:sz w:val="20"/>
          <w:szCs w:val="20"/>
        </w:rPr>
      </w:pPr>
    </w:p>
    <w:p w14:paraId="6D074D9E" w14:textId="77777777" w:rsidR="00E417B9" w:rsidRDefault="00E417B9" w:rsidP="00E417B9">
      <w:pPr>
        <w:rPr>
          <w:rFonts w:ascii="Arial" w:hAnsi="Arial" w:cs="Arial"/>
          <w:b/>
          <w:sz w:val="20"/>
          <w:szCs w:val="20"/>
        </w:rPr>
      </w:pPr>
    </w:p>
    <w:p w14:paraId="4C398508" w14:textId="77777777" w:rsidR="00E417B9" w:rsidRDefault="00E417B9" w:rsidP="00E417B9">
      <w:pPr>
        <w:rPr>
          <w:rFonts w:ascii="Arial" w:hAnsi="Arial" w:cs="Arial"/>
          <w:b/>
          <w:sz w:val="20"/>
          <w:szCs w:val="20"/>
        </w:rPr>
      </w:pPr>
    </w:p>
    <w:p w14:paraId="55B16DA1" w14:textId="77777777" w:rsidR="00E417B9" w:rsidRDefault="00E417B9" w:rsidP="00E417B9">
      <w:pPr>
        <w:rPr>
          <w:rFonts w:ascii="Arial" w:hAnsi="Arial" w:cs="Arial"/>
          <w:b/>
          <w:sz w:val="20"/>
          <w:szCs w:val="20"/>
        </w:rPr>
      </w:pPr>
    </w:p>
    <w:p w14:paraId="12C79EA5" w14:textId="77777777" w:rsidR="00E417B9" w:rsidRDefault="00E417B9" w:rsidP="00E417B9">
      <w:pPr>
        <w:rPr>
          <w:rFonts w:ascii="Arial" w:hAnsi="Arial" w:cs="Arial"/>
          <w:b/>
          <w:sz w:val="20"/>
          <w:szCs w:val="20"/>
        </w:rPr>
      </w:pPr>
    </w:p>
    <w:p w14:paraId="0F1DDBAA" w14:textId="77777777" w:rsidR="00E417B9" w:rsidRDefault="00E417B9" w:rsidP="00E417B9">
      <w:pPr>
        <w:rPr>
          <w:rFonts w:ascii="Arial" w:hAnsi="Arial" w:cs="Arial"/>
          <w:b/>
          <w:sz w:val="20"/>
          <w:szCs w:val="20"/>
        </w:rPr>
      </w:pPr>
    </w:p>
    <w:p w14:paraId="0780B352" w14:textId="77777777" w:rsidR="00E417B9" w:rsidRDefault="00E417B9" w:rsidP="00E417B9">
      <w:pPr>
        <w:rPr>
          <w:rFonts w:ascii="Arial" w:hAnsi="Arial" w:cs="Arial"/>
          <w:b/>
          <w:sz w:val="20"/>
          <w:szCs w:val="20"/>
        </w:rPr>
      </w:pPr>
    </w:p>
    <w:p w14:paraId="6F6C0ADB" w14:textId="77777777" w:rsidR="00E417B9" w:rsidRDefault="00E417B9" w:rsidP="00E417B9">
      <w:pPr>
        <w:rPr>
          <w:rFonts w:ascii="Arial" w:hAnsi="Arial" w:cs="Arial"/>
          <w:b/>
          <w:sz w:val="20"/>
          <w:szCs w:val="20"/>
        </w:rPr>
      </w:pPr>
    </w:p>
    <w:p w14:paraId="1EE96AFF" w14:textId="77777777" w:rsidR="00E417B9" w:rsidRDefault="00E417B9" w:rsidP="00E417B9">
      <w:pPr>
        <w:rPr>
          <w:rFonts w:ascii="Arial" w:hAnsi="Arial" w:cs="Arial"/>
          <w:b/>
          <w:sz w:val="20"/>
          <w:szCs w:val="20"/>
        </w:rPr>
      </w:pPr>
    </w:p>
    <w:p w14:paraId="7BBA80CA" w14:textId="77777777" w:rsidR="00E417B9" w:rsidRDefault="00E417B9" w:rsidP="00E417B9">
      <w:pPr>
        <w:rPr>
          <w:rFonts w:ascii="Arial" w:hAnsi="Arial" w:cs="Arial"/>
          <w:b/>
          <w:sz w:val="20"/>
          <w:szCs w:val="20"/>
        </w:rPr>
      </w:pPr>
    </w:p>
    <w:p w14:paraId="3CEBC283" w14:textId="77777777" w:rsidR="00E417B9" w:rsidRDefault="00E417B9" w:rsidP="00E417B9">
      <w:pPr>
        <w:rPr>
          <w:rFonts w:ascii="Arial" w:hAnsi="Arial" w:cs="Arial"/>
          <w:b/>
          <w:sz w:val="20"/>
          <w:szCs w:val="20"/>
        </w:rPr>
      </w:pPr>
    </w:p>
    <w:p w14:paraId="3B92029E" w14:textId="77777777" w:rsidR="00E417B9" w:rsidRDefault="00E417B9" w:rsidP="00E417B9">
      <w:pPr>
        <w:rPr>
          <w:rFonts w:ascii="Arial" w:hAnsi="Arial" w:cs="Arial"/>
          <w:b/>
          <w:sz w:val="20"/>
          <w:szCs w:val="20"/>
        </w:rPr>
      </w:pPr>
    </w:p>
    <w:p w14:paraId="6B7B37DE" w14:textId="77777777" w:rsidR="00E417B9" w:rsidRDefault="00E417B9" w:rsidP="00E417B9">
      <w:pPr>
        <w:rPr>
          <w:rFonts w:ascii="Arial" w:hAnsi="Arial" w:cs="Arial"/>
          <w:b/>
          <w:sz w:val="20"/>
          <w:szCs w:val="20"/>
        </w:rPr>
      </w:pPr>
    </w:p>
    <w:p w14:paraId="711B42FF" w14:textId="77777777" w:rsidR="00E417B9" w:rsidRDefault="00E417B9" w:rsidP="00E417B9">
      <w:pPr>
        <w:rPr>
          <w:rFonts w:ascii="Arial" w:hAnsi="Arial" w:cs="Arial"/>
          <w:b/>
          <w:sz w:val="20"/>
          <w:szCs w:val="20"/>
        </w:rPr>
      </w:pPr>
    </w:p>
    <w:p w14:paraId="3DE61A83" w14:textId="77777777" w:rsidR="00E417B9" w:rsidRDefault="00E417B9" w:rsidP="00E417B9">
      <w:pPr>
        <w:rPr>
          <w:rFonts w:ascii="Arial" w:hAnsi="Arial" w:cs="Arial"/>
          <w:b/>
          <w:sz w:val="20"/>
          <w:szCs w:val="20"/>
        </w:rPr>
      </w:pPr>
    </w:p>
    <w:p w14:paraId="3F93E064" w14:textId="77777777" w:rsidR="00E417B9" w:rsidRDefault="00E417B9" w:rsidP="00E417B9">
      <w:pPr>
        <w:rPr>
          <w:rFonts w:ascii="Arial" w:hAnsi="Arial" w:cs="Arial"/>
          <w:b/>
          <w:sz w:val="20"/>
          <w:szCs w:val="20"/>
        </w:rPr>
      </w:pPr>
    </w:p>
    <w:p w14:paraId="27143D23" w14:textId="77777777" w:rsidR="00E417B9" w:rsidRDefault="00E417B9" w:rsidP="00E417B9">
      <w:pPr>
        <w:rPr>
          <w:rFonts w:ascii="Arial" w:hAnsi="Arial" w:cs="Arial"/>
          <w:b/>
          <w:sz w:val="20"/>
          <w:szCs w:val="20"/>
        </w:rPr>
      </w:pPr>
    </w:p>
    <w:p w14:paraId="4E7A3544" w14:textId="77777777" w:rsidR="00E417B9" w:rsidRDefault="00E417B9" w:rsidP="00E417B9">
      <w:pPr>
        <w:rPr>
          <w:rFonts w:ascii="Arial" w:hAnsi="Arial" w:cs="Arial"/>
          <w:b/>
          <w:sz w:val="20"/>
          <w:szCs w:val="20"/>
        </w:rPr>
      </w:pPr>
    </w:p>
    <w:p w14:paraId="415A4B78" w14:textId="77777777" w:rsidR="00E417B9" w:rsidRDefault="00E417B9" w:rsidP="00E417B9">
      <w:pPr>
        <w:rPr>
          <w:rFonts w:ascii="Arial" w:hAnsi="Arial" w:cs="Arial"/>
          <w:b/>
          <w:sz w:val="20"/>
          <w:szCs w:val="20"/>
        </w:rPr>
      </w:pPr>
    </w:p>
    <w:p w14:paraId="400E054C" w14:textId="77777777" w:rsidR="00E417B9" w:rsidRDefault="00E417B9" w:rsidP="00E417B9">
      <w:pPr>
        <w:rPr>
          <w:rFonts w:ascii="Arial" w:hAnsi="Arial" w:cs="Arial"/>
          <w:b/>
          <w:sz w:val="20"/>
          <w:szCs w:val="20"/>
        </w:rPr>
      </w:pPr>
    </w:p>
    <w:p w14:paraId="74EE121E" w14:textId="77777777" w:rsidR="00E417B9" w:rsidRDefault="00E417B9" w:rsidP="00E417B9">
      <w:pPr>
        <w:rPr>
          <w:rFonts w:ascii="Arial" w:hAnsi="Arial" w:cs="Arial"/>
          <w:b/>
          <w:sz w:val="20"/>
          <w:szCs w:val="20"/>
        </w:rPr>
      </w:pPr>
    </w:p>
    <w:p w14:paraId="6C39FD1C" w14:textId="77777777" w:rsidR="00E417B9" w:rsidRDefault="00E417B9" w:rsidP="00E417B9">
      <w:pPr>
        <w:rPr>
          <w:rFonts w:ascii="Arial" w:hAnsi="Arial" w:cs="Arial"/>
          <w:b/>
          <w:sz w:val="20"/>
          <w:szCs w:val="20"/>
        </w:rPr>
      </w:pPr>
    </w:p>
    <w:p w14:paraId="07B010E3" w14:textId="77777777" w:rsidR="00E417B9" w:rsidRDefault="00E417B9" w:rsidP="00E417B9">
      <w:pPr>
        <w:rPr>
          <w:rFonts w:ascii="Arial" w:hAnsi="Arial" w:cs="Arial"/>
          <w:b/>
          <w:sz w:val="20"/>
          <w:szCs w:val="20"/>
        </w:rPr>
      </w:pPr>
    </w:p>
    <w:p w14:paraId="088495BB" w14:textId="77777777" w:rsidR="00E417B9" w:rsidRDefault="00E417B9" w:rsidP="00E417B9">
      <w:pPr>
        <w:rPr>
          <w:rFonts w:ascii="Arial" w:hAnsi="Arial" w:cs="Arial"/>
          <w:b/>
          <w:sz w:val="20"/>
          <w:szCs w:val="20"/>
        </w:rPr>
      </w:pPr>
    </w:p>
    <w:p w14:paraId="6170E26D" w14:textId="77777777" w:rsidR="00E417B9" w:rsidRDefault="00E417B9" w:rsidP="00E417B9">
      <w:pPr>
        <w:rPr>
          <w:rFonts w:ascii="Arial" w:hAnsi="Arial" w:cs="Arial"/>
          <w:b/>
          <w:sz w:val="20"/>
          <w:szCs w:val="20"/>
        </w:rPr>
      </w:pPr>
    </w:p>
    <w:p w14:paraId="42AB51FB" w14:textId="77777777" w:rsidR="00E417B9" w:rsidRDefault="00E417B9" w:rsidP="00E417B9">
      <w:pPr>
        <w:rPr>
          <w:rFonts w:ascii="Arial" w:hAnsi="Arial" w:cs="Arial"/>
          <w:b/>
          <w:sz w:val="20"/>
          <w:szCs w:val="20"/>
        </w:rPr>
      </w:pPr>
    </w:p>
    <w:p w14:paraId="4174D09E" w14:textId="77777777" w:rsidR="00E417B9" w:rsidRDefault="00E417B9" w:rsidP="00E417B9">
      <w:pPr>
        <w:rPr>
          <w:rFonts w:ascii="Arial" w:hAnsi="Arial" w:cs="Arial"/>
          <w:b/>
          <w:sz w:val="20"/>
          <w:szCs w:val="20"/>
        </w:rPr>
      </w:pPr>
    </w:p>
    <w:p w14:paraId="39740D59" w14:textId="77777777" w:rsidR="00E417B9" w:rsidRPr="00224753" w:rsidRDefault="00E417B9" w:rsidP="00E417B9">
      <w:pPr>
        <w:rPr>
          <w:rFonts w:ascii="Arial" w:hAnsi="Arial" w:cs="Arial"/>
          <w:b/>
          <w:sz w:val="20"/>
          <w:szCs w:val="20"/>
        </w:rPr>
      </w:pPr>
    </w:p>
    <w:p w14:paraId="3430E1E7"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Kraj in datum:</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Žig:</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Podpis ponudnika:</w:t>
      </w:r>
      <w:r w:rsidRPr="00224753">
        <w:rPr>
          <w:rFonts w:ascii="Arial" w:eastAsia="Batang" w:hAnsi="Arial" w:cs="Arial"/>
          <w:sz w:val="20"/>
          <w:szCs w:val="20"/>
          <w:lang w:eastAsia="ko-KR"/>
        </w:rPr>
        <w:t> </w:t>
      </w:r>
    </w:p>
    <w:p w14:paraId="52573B33" w14:textId="77777777" w:rsidR="00E417B9" w:rsidRPr="00224753" w:rsidRDefault="00E417B9" w:rsidP="00E417B9">
      <w:pPr>
        <w:pStyle w:val="Naslov2"/>
        <w:rPr>
          <w:i w:val="0"/>
          <w:sz w:val="20"/>
          <w:szCs w:val="20"/>
        </w:rPr>
        <w:sectPr w:rsidR="00E417B9" w:rsidRPr="00224753" w:rsidSect="00E417B9">
          <w:type w:val="continuous"/>
          <w:pgSz w:w="12240" w:h="15840"/>
          <w:pgMar w:top="1418" w:right="737" w:bottom="1134" w:left="1021" w:header="709" w:footer="312" w:gutter="0"/>
          <w:cols w:space="708"/>
          <w:docGrid w:linePitch="326"/>
        </w:sectPr>
      </w:pPr>
      <w:bookmarkStart w:id="8" w:name="_Toc513809730"/>
      <w:bookmarkStart w:id="9" w:name="_Toc519595407"/>
      <w:bookmarkStart w:id="10" w:name="_Toc532533796"/>
    </w:p>
    <w:p w14:paraId="7786FD06" w14:textId="77777777" w:rsidR="00E417B9" w:rsidRPr="00224753" w:rsidRDefault="00E417B9" w:rsidP="00E417B9">
      <w:pPr>
        <w:pStyle w:val="Naslov2"/>
        <w:rPr>
          <w:i w:val="0"/>
          <w:sz w:val="20"/>
          <w:szCs w:val="20"/>
        </w:rPr>
      </w:pPr>
      <w:bookmarkStart w:id="11" w:name="_Toc532533798"/>
      <w:bookmarkStart w:id="12" w:name="_Toc57805098"/>
      <w:bookmarkStart w:id="13" w:name="_Toc210977656"/>
      <w:bookmarkStart w:id="14" w:name="_Hlk107575396"/>
      <w:bookmarkEnd w:id="8"/>
      <w:bookmarkEnd w:id="9"/>
      <w:bookmarkEnd w:id="10"/>
      <w:r w:rsidRPr="00224753">
        <w:rPr>
          <w:i w:val="0"/>
          <w:sz w:val="20"/>
          <w:szCs w:val="20"/>
        </w:rPr>
        <w:lastRenderedPageBreak/>
        <w:t xml:space="preserve">Obrazec </w:t>
      </w:r>
      <w:bookmarkEnd w:id="11"/>
      <w:bookmarkEnd w:id="12"/>
      <w:r w:rsidRPr="00224753">
        <w:rPr>
          <w:i w:val="0"/>
          <w:sz w:val="20"/>
          <w:szCs w:val="20"/>
        </w:rPr>
        <w:t>3</w:t>
      </w:r>
      <w:bookmarkEnd w:id="13"/>
    </w:p>
    <w:p w14:paraId="10A5C5CB" w14:textId="77777777" w:rsidR="00E417B9" w:rsidRPr="00224753" w:rsidRDefault="00E417B9" w:rsidP="00E417B9">
      <w:pPr>
        <w:autoSpaceDE w:val="0"/>
        <w:autoSpaceDN w:val="0"/>
        <w:adjustRightInd w:val="0"/>
        <w:rPr>
          <w:rFonts w:ascii="Arial" w:hAnsi="Arial" w:cs="Arial"/>
          <w:b/>
          <w:sz w:val="20"/>
          <w:szCs w:val="20"/>
        </w:rPr>
      </w:pPr>
    </w:p>
    <w:p w14:paraId="42A1C4E7" w14:textId="77777777" w:rsidR="00E417B9" w:rsidRPr="00224753" w:rsidRDefault="00E417B9" w:rsidP="00E417B9">
      <w:pPr>
        <w:autoSpaceDE w:val="0"/>
        <w:autoSpaceDN w:val="0"/>
        <w:adjustRightInd w:val="0"/>
        <w:rPr>
          <w:rFonts w:ascii="Arial" w:hAnsi="Arial" w:cs="Arial"/>
          <w:b/>
          <w:iCs/>
          <w:spacing w:val="-5"/>
          <w:sz w:val="20"/>
          <w:szCs w:val="20"/>
        </w:rPr>
      </w:pPr>
      <w:bookmarkStart w:id="15" w:name="_Hlk52281782"/>
      <w:r w:rsidRPr="00224753">
        <w:rPr>
          <w:rFonts w:ascii="Arial" w:hAnsi="Arial" w:cs="Arial"/>
          <w:b/>
          <w:sz w:val="20"/>
          <w:szCs w:val="20"/>
        </w:rPr>
        <w:t>VZOREC POGODBE</w:t>
      </w:r>
      <w:r w:rsidRPr="00224753">
        <w:rPr>
          <w:rFonts w:ascii="Arial" w:hAnsi="Arial" w:cs="Arial"/>
          <w:b/>
          <w:iCs/>
          <w:spacing w:val="-5"/>
          <w:sz w:val="20"/>
          <w:szCs w:val="20"/>
        </w:rPr>
        <w:t xml:space="preserve"> </w:t>
      </w:r>
    </w:p>
    <w:bookmarkEnd w:id="14"/>
    <w:bookmarkEnd w:id="15"/>
    <w:p w14:paraId="530BA8AF" w14:textId="77777777" w:rsidR="00E417B9" w:rsidRPr="00224753" w:rsidRDefault="00E417B9" w:rsidP="00E417B9">
      <w:pPr>
        <w:autoSpaceDE w:val="0"/>
        <w:autoSpaceDN w:val="0"/>
        <w:adjustRightInd w:val="0"/>
        <w:jc w:val="both"/>
        <w:rPr>
          <w:rFonts w:ascii="Arial" w:hAnsi="Arial" w:cs="Arial"/>
          <w:b/>
          <w:sz w:val="20"/>
          <w:szCs w:val="20"/>
        </w:rPr>
      </w:pPr>
    </w:p>
    <w:p w14:paraId="01532874" w14:textId="77777777" w:rsidR="00E417B9" w:rsidRPr="00224753" w:rsidRDefault="00E417B9" w:rsidP="00E417B9">
      <w:pPr>
        <w:spacing w:after="4" w:line="261" w:lineRule="auto"/>
        <w:ind w:left="21" w:hanging="10"/>
        <w:jc w:val="both"/>
        <w:rPr>
          <w:rFonts w:ascii="Arial" w:eastAsia="Arial" w:hAnsi="Arial" w:cs="Arial"/>
          <w:sz w:val="20"/>
          <w:szCs w:val="20"/>
        </w:rPr>
      </w:pPr>
      <w:bookmarkStart w:id="16" w:name="_Toc513809733"/>
      <w:bookmarkStart w:id="17" w:name="_Toc523396873"/>
      <w:r w:rsidRPr="00224753">
        <w:rPr>
          <w:rFonts w:ascii="Arial" w:eastAsia="Arial" w:hAnsi="Arial" w:cs="Arial"/>
          <w:b/>
          <w:bCs/>
          <w:sz w:val="20"/>
          <w:szCs w:val="20"/>
        </w:rPr>
        <w:t>SŽ – Vleka in tehnika, d.o.o.</w:t>
      </w:r>
      <w:r w:rsidRPr="00224753">
        <w:rPr>
          <w:rFonts w:ascii="Arial" w:eastAsia="Arial" w:hAnsi="Arial" w:cs="Arial"/>
          <w:b/>
          <w:sz w:val="20"/>
          <w:szCs w:val="20"/>
        </w:rPr>
        <w:t>, Zaloška cesta 217, SI - 1000 Ljubljana</w:t>
      </w:r>
      <w:r w:rsidRPr="00224753">
        <w:rPr>
          <w:rFonts w:ascii="Arial" w:eastAsia="Arial" w:hAnsi="Arial" w:cs="Arial"/>
          <w:sz w:val="20"/>
          <w:szCs w:val="20"/>
        </w:rPr>
        <w:t xml:space="preserve">, Registrirano pri Okrožnem sodišču v Ljubljani, Registrski vložek: 1/25961/00, Osnovni kapital 26.068.145,42 EUR, TRR SI56 02921-0018534804 NLB, </w:t>
      </w:r>
      <w:proofErr w:type="spellStart"/>
      <w:r w:rsidRPr="00224753">
        <w:rPr>
          <w:rFonts w:ascii="Arial" w:eastAsia="Arial" w:hAnsi="Arial" w:cs="Arial"/>
          <w:sz w:val="20"/>
          <w:szCs w:val="20"/>
        </w:rPr>
        <w:t>d.d</w:t>
      </w:r>
      <w:proofErr w:type="spellEnd"/>
      <w:r w:rsidRPr="00224753">
        <w:rPr>
          <w:rFonts w:ascii="Arial" w:eastAsia="Arial" w:hAnsi="Arial" w:cs="Arial"/>
          <w:sz w:val="20"/>
          <w:szCs w:val="20"/>
        </w:rPr>
        <w:t>., davčni zavezanec, Identifikacijska številka za DDV: SI99181762, ki ga zastopata direktor Dušan ŽIČKAR in član poslovodstva Matej Pogladič, (v nadaljnjem besedilu: KUPEC)</w:t>
      </w:r>
    </w:p>
    <w:p w14:paraId="6E43ACAD" w14:textId="77777777" w:rsidR="00E417B9" w:rsidRPr="00224753" w:rsidRDefault="00E417B9" w:rsidP="00E417B9">
      <w:pPr>
        <w:rPr>
          <w:rFonts w:ascii="Arial" w:hAnsi="Arial" w:cs="Arial"/>
          <w:sz w:val="20"/>
          <w:szCs w:val="20"/>
        </w:rPr>
      </w:pPr>
    </w:p>
    <w:p w14:paraId="35444E14" w14:textId="77777777" w:rsidR="00E417B9" w:rsidRPr="00224753" w:rsidRDefault="00E417B9" w:rsidP="00E417B9">
      <w:pPr>
        <w:rPr>
          <w:rFonts w:ascii="Arial" w:hAnsi="Arial" w:cs="Arial"/>
          <w:sz w:val="20"/>
          <w:szCs w:val="20"/>
        </w:rPr>
      </w:pPr>
      <w:r w:rsidRPr="00224753">
        <w:rPr>
          <w:rFonts w:ascii="Arial" w:hAnsi="Arial" w:cs="Arial"/>
          <w:sz w:val="20"/>
          <w:szCs w:val="20"/>
        </w:rPr>
        <w:t xml:space="preserve">in </w:t>
      </w:r>
    </w:p>
    <w:p w14:paraId="18742392" w14:textId="77777777" w:rsidR="00E417B9" w:rsidRPr="00224753" w:rsidRDefault="00E417B9" w:rsidP="00E417B9">
      <w:pPr>
        <w:rPr>
          <w:rFonts w:ascii="Arial" w:hAnsi="Arial" w:cs="Arial"/>
          <w:sz w:val="20"/>
          <w:szCs w:val="20"/>
        </w:rPr>
      </w:pPr>
      <w:r w:rsidRPr="00224753">
        <w:rPr>
          <w:rFonts w:ascii="Arial" w:hAnsi="Arial" w:cs="Arial"/>
          <w:sz w:val="20"/>
          <w:szCs w:val="20"/>
        </w:rPr>
        <w:t>………………………………………………………(izvajalec),</w:t>
      </w:r>
    </w:p>
    <w:p w14:paraId="3A854466" w14:textId="77777777" w:rsidR="00E417B9" w:rsidRPr="00224753" w:rsidRDefault="00E417B9" w:rsidP="00E417B9">
      <w:pPr>
        <w:rPr>
          <w:rFonts w:ascii="Arial" w:hAnsi="Arial" w:cs="Arial"/>
          <w:sz w:val="20"/>
          <w:szCs w:val="20"/>
        </w:rPr>
      </w:pPr>
      <w:r w:rsidRPr="00224753">
        <w:rPr>
          <w:rFonts w:ascii="Arial" w:hAnsi="Arial" w:cs="Arial"/>
          <w:sz w:val="20"/>
          <w:szCs w:val="20"/>
        </w:rPr>
        <w:t>Registrirano pri ……………………………., Osnovni kapital:……………………………….., Registrski vložek………………………….., Identifikacijska številka za DDV/davčna št.: ……………………., ki ga zastopa ………………………….</w:t>
      </w:r>
    </w:p>
    <w:p w14:paraId="259DC4EA" w14:textId="77777777" w:rsidR="00E417B9" w:rsidRPr="00224753" w:rsidRDefault="00E417B9" w:rsidP="00E417B9">
      <w:pPr>
        <w:rPr>
          <w:rFonts w:ascii="Arial" w:hAnsi="Arial" w:cs="Arial"/>
          <w:sz w:val="20"/>
          <w:szCs w:val="20"/>
        </w:rPr>
      </w:pPr>
      <w:r w:rsidRPr="00224753">
        <w:rPr>
          <w:rFonts w:ascii="Arial" w:hAnsi="Arial" w:cs="Arial"/>
          <w:sz w:val="20"/>
          <w:szCs w:val="20"/>
        </w:rPr>
        <w:t>(v nadaljnjem besedilu: PRODAJALEC)</w:t>
      </w:r>
    </w:p>
    <w:p w14:paraId="3097FFE7" w14:textId="77777777" w:rsidR="00E417B9" w:rsidRPr="00224753" w:rsidRDefault="00E417B9" w:rsidP="00E417B9">
      <w:pPr>
        <w:spacing w:before="120"/>
        <w:jc w:val="center"/>
        <w:rPr>
          <w:rFonts w:ascii="Arial" w:hAnsi="Arial" w:cs="Arial"/>
          <w:b/>
          <w:sz w:val="20"/>
          <w:szCs w:val="20"/>
        </w:rPr>
      </w:pPr>
      <w:bookmarkStart w:id="18" w:name="_Toc381959638"/>
      <w:bookmarkStart w:id="19" w:name="_Toc386189390"/>
      <w:bookmarkStart w:id="20" w:name="_Toc445199913"/>
      <w:r w:rsidRPr="00224753">
        <w:rPr>
          <w:rFonts w:ascii="Arial" w:hAnsi="Arial" w:cs="Arial"/>
          <w:b/>
          <w:sz w:val="20"/>
          <w:szCs w:val="20"/>
        </w:rPr>
        <w:t>POGODBO NAB št.: __/2025/</w:t>
      </w:r>
      <w:bookmarkEnd w:id="18"/>
      <w:bookmarkEnd w:id="19"/>
      <w:r w:rsidRPr="00224753">
        <w:rPr>
          <w:rFonts w:ascii="Arial" w:hAnsi="Arial" w:cs="Arial"/>
          <w:b/>
          <w:sz w:val="20"/>
          <w:szCs w:val="20"/>
        </w:rPr>
        <w:t>0</w:t>
      </w:r>
      <w:bookmarkEnd w:id="20"/>
      <w:r w:rsidRPr="00224753">
        <w:rPr>
          <w:rFonts w:ascii="Arial" w:hAnsi="Arial" w:cs="Arial"/>
          <w:b/>
          <w:sz w:val="20"/>
          <w:szCs w:val="20"/>
        </w:rPr>
        <w:t>2</w:t>
      </w:r>
    </w:p>
    <w:p w14:paraId="524111EA" w14:textId="77777777" w:rsidR="00E417B9" w:rsidRPr="00224753" w:rsidRDefault="00E417B9" w:rsidP="00E417B9">
      <w:pPr>
        <w:jc w:val="both"/>
        <w:rPr>
          <w:rFonts w:ascii="Arial" w:hAnsi="Arial" w:cs="Arial"/>
          <w:sz w:val="20"/>
          <w:szCs w:val="20"/>
        </w:rPr>
      </w:pPr>
    </w:p>
    <w:p w14:paraId="25592569"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 xml:space="preserve">Prodajalec je bil izbran kot najugodnejši ponudnik na podlagi izvedenega javnega naročila v skladu s 40. členom Zakona o javnem naročanju (Ur. l. RS, št. 91/2015, 14/18, 121/21, 10/22, 74/22 – </w:t>
      </w:r>
      <w:proofErr w:type="spellStart"/>
      <w:r w:rsidRPr="00224753">
        <w:rPr>
          <w:rFonts w:ascii="Arial" w:hAnsi="Arial" w:cs="Arial"/>
          <w:sz w:val="20"/>
          <w:szCs w:val="20"/>
        </w:rPr>
        <w:t>odl</w:t>
      </w:r>
      <w:proofErr w:type="spellEnd"/>
      <w:r w:rsidRPr="00224753">
        <w:rPr>
          <w:rFonts w:ascii="Arial" w:hAnsi="Arial" w:cs="Arial"/>
          <w:sz w:val="20"/>
          <w:szCs w:val="20"/>
        </w:rPr>
        <w:t>. US, 100/22 – ZNUZSZS, 28/23 in 88/23-ZOPNN-F; ZJN-3) »</w:t>
      </w:r>
      <w:r w:rsidRPr="00224753">
        <w:rPr>
          <w:rFonts w:ascii="Arial" w:hAnsi="Arial" w:cs="Arial"/>
          <w:b/>
          <w:sz w:val="20"/>
          <w:szCs w:val="20"/>
        </w:rPr>
        <w:t>Rezervni deli za serijo 610 in 510</w:t>
      </w:r>
      <w:r w:rsidRPr="00224753">
        <w:rPr>
          <w:rFonts w:ascii="Arial" w:hAnsi="Arial" w:cs="Arial"/>
          <w:sz w:val="20"/>
          <w:szCs w:val="20"/>
        </w:rPr>
        <w:t xml:space="preserve">«, objavljenega na Portalu javnih naročil, št. objave ………….. z dne ………... ter na portalu TED (Tender </w:t>
      </w:r>
      <w:proofErr w:type="spellStart"/>
      <w:r w:rsidRPr="00224753">
        <w:rPr>
          <w:rFonts w:ascii="Arial" w:hAnsi="Arial" w:cs="Arial"/>
          <w:sz w:val="20"/>
          <w:szCs w:val="20"/>
        </w:rPr>
        <w:t>Electronic</w:t>
      </w:r>
      <w:proofErr w:type="spellEnd"/>
      <w:r w:rsidRPr="00224753">
        <w:rPr>
          <w:rFonts w:ascii="Arial" w:hAnsi="Arial" w:cs="Arial"/>
          <w:sz w:val="20"/>
          <w:szCs w:val="20"/>
        </w:rPr>
        <w:t xml:space="preserve"> </w:t>
      </w:r>
      <w:proofErr w:type="spellStart"/>
      <w:r w:rsidRPr="00224753">
        <w:rPr>
          <w:rFonts w:ascii="Arial" w:hAnsi="Arial" w:cs="Arial"/>
          <w:sz w:val="20"/>
          <w:szCs w:val="20"/>
        </w:rPr>
        <w:t>Daily</w:t>
      </w:r>
      <w:proofErr w:type="spellEnd"/>
      <w:r w:rsidRPr="00224753">
        <w:rPr>
          <w:rFonts w:ascii="Arial" w:hAnsi="Arial" w:cs="Arial"/>
          <w:sz w:val="20"/>
          <w:szCs w:val="20"/>
        </w:rPr>
        <w:t>) pod oznako ………………….. z dne ……………...</w:t>
      </w:r>
    </w:p>
    <w:p w14:paraId="67FCFA18" w14:textId="77777777" w:rsidR="00E417B9" w:rsidRPr="00224753" w:rsidRDefault="00E417B9" w:rsidP="00E417B9">
      <w:pPr>
        <w:tabs>
          <w:tab w:val="left" w:pos="6345"/>
        </w:tabs>
        <w:spacing w:before="120"/>
        <w:rPr>
          <w:rFonts w:ascii="Arial" w:hAnsi="Arial" w:cs="Arial"/>
          <w:b/>
          <w:sz w:val="20"/>
          <w:szCs w:val="20"/>
        </w:rPr>
      </w:pPr>
      <w:r w:rsidRPr="00224753">
        <w:rPr>
          <w:rFonts w:ascii="Arial" w:hAnsi="Arial" w:cs="Arial"/>
          <w:b/>
          <w:sz w:val="20"/>
          <w:szCs w:val="20"/>
        </w:rPr>
        <w:t>I. PREDMET POGODBE</w:t>
      </w:r>
    </w:p>
    <w:p w14:paraId="6F135976" w14:textId="77777777" w:rsidR="00E417B9" w:rsidRPr="00224753" w:rsidRDefault="00E417B9" w:rsidP="00E417B9">
      <w:pPr>
        <w:jc w:val="center"/>
        <w:rPr>
          <w:rFonts w:ascii="Arial" w:hAnsi="Arial" w:cs="Arial"/>
          <w:sz w:val="20"/>
          <w:szCs w:val="20"/>
        </w:rPr>
      </w:pPr>
      <w:r w:rsidRPr="00224753">
        <w:rPr>
          <w:rFonts w:ascii="Arial" w:hAnsi="Arial" w:cs="Arial"/>
          <w:sz w:val="20"/>
          <w:szCs w:val="20"/>
        </w:rPr>
        <w:t>1. člen</w:t>
      </w:r>
    </w:p>
    <w:p w14:paraId="545BEF8A"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S to pogodbo se pogodbeni stranki dogovorita o dobavi rezervnih delov za serijo 610 in 510 za sklop........... na podlagi predračuna št. ……………. z dne……………, ki je sestavni del pogodbe, s katero je skladna tudi kakovost, količina in pogodbena cena (Priloga 1).</w:t>
      </w:r>
    </w:p>
    <w:p w14:paraId="66015BB8" w14:textId="77777777" w:rsidR="00E417B9" w:rsidRPr="00224753" w:rsidRDefault="00E417B9" w:rsidP="00E417B9">
      <w:pPr>
        <w:jc w:val="both"/>
        <w:rPr>
          <w:rFonts w:ascii="Arial" w:hAnsi="Arial" w:cs="Arial"/>
          <w:sz w:val="20"/>
          <w:szCs w:val="20"/>
        </w:rPr>
      </w:pPr>
    </w:p>
    <w:p w14:paraId="5D2892D6"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II</w:t>
      </w:r>
      <w:r w:rsidRPr="00224753">
        <w:rPr>
          <w:rFonts w:ascii="Arial" w:hAnsi="Arial" w:cs="Arial"/>
          <w:b/>
          <w:sz w:val="20"/>
          <w:szCs w:val="20"/>
        </w:rPr>
        <w:t>. CENA IN ROK DOBAVE</w:t>
      </w:r>
    </w:p>
    <w:p w14:paraId="7895F248" w14:textId="77777777" w:rsidR="00E417B9" w:rsidRPr="00224753" w:rsidRDefault="00E417B9" w:rsidP="00E417B9">
      <w:pPr>
        <w:jc w:val="center"/>
        <w:rPr>
          <w:rFonts w:ascii="Arial" w:hAnsi="Arial" w:cs="Arial"/>
          <w:sz w:val="20"/>
          <w:szCs w:val="20"/>
        </w:rPr>
      </w:pPr>
      <w:r w:rsidRPr="00224753">
        <w:rPr>
          <w:rFonts w:ascii="Arial" w:hAnsi="Arial" w:cs="Arial"/>
          <w:sz w:val="20"/>
          <w:szCs w:val="20"/>
        </w:rPr>
        <w:t>2. člen</w:t>
      </w:r>
    </w:p>
    <w:p w14:paraId="2B7CAC7E" w14:textId="77777777" w:rsidR="00E417B9" w:rsidRPr="00224753" w:rsidRDefault="00E417B9" w:rsidP="00E417B9">
      <w:pPr>
        <w:jc w:val="both"/>
        <w:rPr>
          <w:rFonts w:ascii="Arial" w:hAnsi="Arial" w:cs="Arial"/>
          <w:sz w:val="20"/>
          <w:szCs w:val="20"/>
        </w:rPr>
      </w:pPr>
    </w:p>
    <w:p w14:paraId="68F22CD2"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Pogodbena cena je določena na podlagi prejetega predračuna št. …………….. z dne ………… in znaša:</w:t>
      </w:r>
    </w:p>
    <w:p w14:paraId="2DAE6655" w14:textId="77777777" w:rsidR="00E417B9" w:rsidRPr="00224753" w:rsidRDefault="00E417B9" w:rsidP="00E417B9">
      <w:pPr>
        <w:jc w:val="both"/>
        <w:rPr>
          <w:rFonts w:ascii="Arial" w:hAnsi="Arial" w:cs="Arial"/>
          <w:sz w:val="20"/>
          <w:szCs w:val="20"/>
        </w:rPr>
      </w:pPr>
    </w:p>
    <w:p w14:paraId="16988FE4"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SKLOP 1:…………………………EUR brez DDV SKLOP 2:…………………………EUR brez DDV</w:t>
      </w:r>
    </w:p>
    <w:p w14:paraId="75D4DC77"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SKLOP 3:…………………………EUR brez DDV SKLOP 4:…………………………EUR brez DDV</w:t>
      </w:r>
    </w:p>
    <w:p w14:paraId="021ABBBE"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SKLOP 5:…………………………EUR brez DDV SKLOP 6:…………………………EUR brez DDV</w:t>
      </w:r>
    </w:p>
    <w:p w14:paraId="56A11AE6"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SKLOP 7:…………………………EUR brez DDV SKLOP 8:…………………………EUR brez DDV</w:t>
      </w:r>
    </w:p>
    <w:p w14:paraId="7D91D035"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SKLOP 9:…………………………EUR brez DDV SKLOP 10:…………………………EUR brez DDV</w:t>
      </w:r>
    </w:p>
    <w:p w14:paraId="5DED6C40"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SKLOP 11:…………………………EUR brez DDV SKLOP 12:…………………………EUR brez DDV</w:t>
      </w:r>
    </w:p>
    <w:p w14:paraId="785EBBC6"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SKLOP 13:…………………………EUR brez DDV SKLOP 14:…………………………EUR brez DDV</w:t>
      </w:r>
    </w:p>
    <w:p w14:paraId="655683AD"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SKLOP 15:…………………………EUR brez DDV SKLOP 16:…………………………EUR brez DDV</w:t>
      </w:r>
    </w:p>
    <w:p w14:paraId="430681A7" w14:textId="77777777" w:rsidR="00E417B9" w:rsidRPr="00224753" w:rsidRDefault="00E417B9" w:rsidP="00E417B9">
      <w:pPr>
        <w:jc w:val="both"/>
        <w:rPr>
          <w:rFonts w:ascii="Arial" w:hAnsi="Arial" w:cs="Arial"/>
          <w:sz w:val="20"/>
          <w:szCs w:val="20"/>
        </w:rPr>
      </w:pPr>
    </w:p>
    <w:p w14:paraId="6BA8BC88" w14:textId="77777777" w:rsidR="00E417B9" w:rsidRPr="00224753" w:rsidRDefault="00E417B9" w:rsidP="00E417B9">
      <w:pPr>
        <w:jc w:val="both"/>
        <w:rPr>
          <w:rFonts w:ascii="Arial" w:hAnsi="Arial" w:cs="Arial"/>
          <w:sz w:val="20"/>
          <w:szCs w:val="20"/>
        </w:rPr>
      </w:pPr>
    </w:p>
    <w:p w14:paraId="43559794" w14:textId="77777777" w:rsidR="00E417B9" w:rsidRPr="00224753" w:rsidRDefault="00E417B9" w:rsidP="00E417B9">
      <w:pPr>
        <w:jc w:val="both"/>
        <w:rPr>
          <w:rFonts w:ascii="Arial" w:hAnsi="Arial" w:cs="Arial"/>
          <w:b/>
          <w:sz w:val="20"/>
          <w:szCs w:val="20"/>
        </w:rPr>
      </w:pPr>
      <w:r w:rsidRPr="00224753">
        <w:rPr>
          <w:rFonts w:ascii="Arial" w:hAnsi="Arial" w:cs="Arial"/>
          <w:b/>
          <w:sz w:val="20"/>
          <w:szCs w:val="20"/>
        </w:rPr>
        <w:t xml:space="preserve">Skupna pogodbena vrednost znaša…………................... EUR brez DDV oz. ………….............................. EUR z DDV. </w:t>
      </w:r>
    </w:p>
    <w:p w14:paraId="45A4F171" w14:textId="77777777" w:rsidR="00E417B9" w:rsidRPr="00224753" w:rsidRDefault="00E417B9" w:rsidP="00E417B9">
      <w:pPr>
        <w:jc w:val="both"/>
        <w:rPr>
          <w:rFonts w:ascii="Arial" w:hAnsi="Arial" w:cs="Arial"/>
          <w:sz w:val="20"/>
          <w:szCs w:val="20"/>
        </w:rPr>
      </w:pPr>
    </w:p>
    <w:p w14:paraId="63CF4C5F"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Cene po posameznih pozicijah znotraj vsakega sklopa so sestavni del ponudbe in te pogodbe (Priloga 1).</w:t>
      </w:r>
    </w:p>
    <w:p w14:paraId="22B1CDED" w14:textId="77777777" w:rsidR="00E417B9" w:rsidRPr="00224753" w:rsidRDefault="00E417B9" w:rsidP="00E417B9">
      <w:pPr>
        <w:jc w:val="both"/>
        <w:rPr>
          <w:rFonts w:ascii="Arial" w:hAnsi="Arial" w:cs="Arial"/>
          <w:sz w:val="20"/>
          <w:szCs w:val="20"/>
        </w:rPr>
      </w:pPr>
    </w:p>
    <w:p w14:paraId="1A35C8C7" w14:textId="77777777" w:rsidR="00E417B9" w:rsidRDefault="00E417B9" w:rsidP="00E417B9">
      <w:pPr>
        <w:autoSpaceDE w:val="0"/>
        <w:autoSpaceDN w:val="0"/>
        <w:adjustRightInd w:val="0"/>
        <w:jc w:val="both"/>
        <w:rPr>
          <w:rFonts w:ascii="Arial" w:hAnsi="Arial" w:cs="Arial"/>
          <w:sz w:val="20"/>
          <w:szCs w:val="20"/>
        </w:rPr>
      </w:pPr>
      <w:r w:rsidRPr="00224753">
        <w:rPr>
          <w:rFonts w:ascii="Arial" w:hAnsi="Arial" w:cs="Arial"/>
          <w:sz w:val="20"/>
          <w:szCs w:val="20"/>
        </w:rPr>
        <w:t xml:space="preserve">Cena je do izpolnitve vseh pogodbenih obveznosti fiksna ter nespremenljiva in vključuje dobavo rezervnih delov za serijo 610 in 510 na pariteto DDP SŽ-Vleka in tehnika d.o.o., Center Ljubljana, Zaloška cesta 217, 1000 Ljubljana. V pariteto DDP morajo biti vključeni vsi stroški. </w:t>
      </w:r>
    </w:p>
    <w:p w14:paraId="1C643F4E" w14:textId="77777777" w:rsidR="00E417B9" w:rsidRDefault="00E417B9" w:rsidP="00E417B9">
      <w:pPr>
        <w:autoSpaceDE w:val="0"/>
        <w:autoSpaceDN w:val="0"/>
        <w:adjustRightInd w:val="0"/>
        <w:jc w:val="both"/>
        <w:rPr>
          <w:rFonts w:ascii="Arial" w:hAnsi="Arial" w:cs="Arial"/>
          <w:sz w:val="20"/>
          <w:szCs w:val="20"/>
        </w:rPr>
      </w:pPr>
    </w:p>
    <w:p w14:paraId="4CDD51FA" w14:textId="77777777" w:rsidR="00E417B9" w:rsidRPr="006C22DB" w:rsidRDefault="00E417B9" w:rsidP="00E417B9">
      <w:pPr>
        <w:autoSpaceDE w:val="0"/>
        <w:autoSpaceDN w:val="0"/>
        <w:adjustRightInd w:val="0"/>
        <w:jc w:val="both"/>
        <w:rPr>
          <w:rFonts w:ascii="Arial" w:hAnsi="Arial" w:cs="Arial"/>
          <w:color w:val="EE0000"/>
          <w:sz w:val="20"/>
          <w:szCs w:val="20"/>
        </w:rPr>
      </w:pPr>
      <w:r w:rsidRPr="006C22DB">
        <w:rPr>
          <w:rFonts w:ascii="Arial" w:hAnsi="Arial" w:cs="Arial"/>
          <w:color w:val="EE0000"/>
          <w:sz w:val="20"/>
          <w:szCs w:val="20"/>
        </w:rPr>
        <w:t>Tveganje v zvezi s prevzemom blagom [MK6.1][VP6.2]preide na kupca, ko je blago dostavljeno po pariteti DDP SŽ-Vleka in tehnika d.o.o., Center Ljubljana, Zaloška cesta 217, 1000 Ljubljana in je podpisan komisijski zapisnik o prevzemu blaga.</w:t>
      </w:r>
    </w:p>
    <w:p w14:paraId="619EB7F7" w14:textId="77777777" w:rsidR="00E417B9" w:rsidRPr="00224753" w:rsidRDefault="00E417B9" w:rsidP="00E417B9">
      <w:pPr>
        <w:rPr>
          <w:rFonts w:ascii="Arial" w:hAnsi="Arial" w:cs="Arial"/>
          <w:sz w:val="20"/>
          <w:szCs w:val="20"/>
        </w:rPr>
      </w:pPr>
    </w:p>
    <w:p w14:paraId="210457E6" w14:textId="77777777" w:rsidR="00E417B9" w:rsidRPr="00224753" w:rsidRDefault="00E417B9" w:rsidP="00E417B9">
      <w:pPr>
        <w:tabs>
          <w:tab w:val="left" w:pos="1128"/>
        </w:tabs>
        <w:rPr>
          <w:rFonts w:ascii="Arial" w:hAnsi="Arial" w:cs="Arial"/>
          <w:sz w:val="20"/>
          <w:szCs w:val="20"/>
        </w:rPr>
      </w:pPr>
      <w:r w:rsidRPr="00224753">
        <w:rPr>
          <w:rFonts w:ascii="Arial" w:hAnsi="Arial" w:cs="Arial"/>
          <w:sz w:val="20"/>
          <w:szCs w:val="20"/>
        </w:rPr>
        <w:lastRenderedPageBreak/>
        <w:tab/>
      </w:r>
    </w:p>
    <w:p w14:paraId="3EACCBE0" w14:textId="77777777" w:rsidR="00E417B9" w:rsidRPr="00224753" w:rsidRDefault="00E417B9" w:rsidP="00E417B9">
      <w:pPr>
        <w:jc w:val="center"/>
        <w:rPr>
          <w:rFonts w:ascii="Arial" w:hAnsi="Arial" w:cs="Arial"/>
          <w:sz w:val="20"/>
          <w:szCs w:val="20"/>
        </w:rPr>
      </w:pPr>
      <w:r w:rsidRPr="00224753">
        <w:rPr>
          <w:rFonts w:ascii="Arial" w:hAnsi="Arial" w:cs="Arial"/>
          <w:sz w:val="20"/>
          <w:szCs w:val="20"/>
        </w:rPr>
        <w:t>3. člen</w:t>
      </w:r>
    </w:p>
    <w:p w14:paraId="0616287F" w14:textId="77777777" w:rsidR="00E417B9" w:rsidRPr="00224753" w:rsidRDefault="00E417B9" w:rsidP="00E417B9">
      <w:pPr>
        <w:tabs>
          <w:tab w:val="left" w:pos="1725"/>
        </w:tabs>
        <w:contextualSpacing/>
        <w:jc w:val="both"/>
        <w:rPr>
          <w:rFonts w:ascii="Arial" w:hAnsi="Arial" w:cs="Arial"/>
          <w:sz w:val="20"/>
          <w:szCs w:val="20"/>
        </w:rPr>
      </w:pPr>
    </w:p>
    <w:p w14:paraId="1B1C34A1" w14:textId="77777777" w:rsidR="00E417B9" w:rsidRPr="00623D3C" w:rsidRDefault="00E417B9" w:rsidP="00E417B9">
      <w:pPr>
        <w:jc w:val="both"/>
        <w:rPr>
          <w:rFonts w:ascii="Arial" w:hAnsi="Arial" w:cs="Arial"/>
          <w:color w:val="EE0000"/>
          <w:sz w:val="20"/>
          <w:szCs w:val="20"/>
        </w:rPr>
      </w:pPr>
      <w:r w:rsidRPr="00224753">
        <w:rPr>
          <w:rFonts w:ascii="Arial" w:hAnsi="Arial" w:cs="Arial"/>
          <w:sz w:val="20"/>
          <w:szCs w:val="20"/>
        </w:rPr>
        <w:t xml:space="preserve">Naročnik bo blago naročal na podlagi odpoklicev, za vsako posamezno dobavo. </w:t>
      </w:r>
      <w:r>
        <w:rPr>
          <w:rFonts w:ascii="Arial" w:hAnsi="Arial" w:cs="Arial"/>
          <w:color w:val="EE0000"/>
          <w:sz w:val="20"/>
          <w:szCs w:val="20"/>
        </w:rPr>
        <w:t>P</w:t>
      </w:r>
      <w:r w:rsidRPr="00623D3C">
        <w:rPr>
          <w:rFonts w:ascii="Arial" w:hAnsi="Arial" w:cs="Arial"/>
          <w:color w:val="EE0000"/>
          <w:sz w:val="20"/>
          <w:szCs w:val="20"/>
        </w:rPr>
        <w:t>onudnik posameznega sklopa se zavezuje, da bo izvedel dobavo rezervnih delov za serijo 610 in 510 najkasneje v dobavnem roku, ki ga je navedel v ponudbenem predračunu, od vsakokratnega pisnega odpoklica s strani naročnika (poslanega po pošti ali e-pošti). Veljavnost pogodbe je do 31.12.2027.</w:t>
      </w:r>
      <w:r>
        <w:rPr>
          <w:rFonts w:ascii="Arial" w:hAnsi="Arial" w:cs="Arial"/>
          <w:color w:val="EE0000"/>
          <w:sz w:val="20"/>
          <w:szCs w:val="20"/>
        </w:rPr>
        <w:t xml:space="preserve"> </w:t>
      </w:r>
      <w:r w:rsidRPr="00954ECD">
        <w:rPr>
          <w:rFonts w:ascii="Arial" w:hAnsi="Arial" w:cs="Arial"/>
          <w:color w:val="EE0000"/>
          <w:sz w:val="20"/>
          <w:szCs w:val="20"/>
        </w:rPr>
        <w:t>Naročnik bo pri sklopih 1, 2, 3, 6, 8, 9, 10, 12, 13 in 15 naredil en odpoklic (za celotno količino sklopa) nemudoma po podpisu pogodbe z izbranim ponudnikom. Pri ostalih sklopih (4, 5, 7, 11, 14, 16) naročnik predvideva narediti dva odpoklica s polovičnimi količinami. Prvega takoj po podpisu pogodbe z izbranim ponudnikom, drugega pa predvidoma konec leta 2026.</w:t>
      </w:r>
    </w:p>
    <w:p w14:paraId="241BC993" w14:textId="77777777" w:rsidR="00E417B9" w:rsidRPr="00224753" w:rsidRDefault="00E417B9" w:rsidP="00E417B9">
      <w:pPr>
        <w:tabs>
          <w:tab w:val="left" w:pos="1725"/>
        </w:tabs>
        <w:contextualSpacing/>
        <w:jc w:val="both"/>
        <w:rPr>
          <w:rFonts w:ascii="Arial" w:hAnsi="Arial" w:cs="Arial"/>
          <w:sz w:val="20"/>
          <w:szCs w:val="20"/>
        </w:rPr>
      </w:pPr>
    </w:p>
    <w:p w14:paraId="5910D202" w14:textId="77777777" w:rsidR="00E417B9" w:rsidRPr="00224753" w:rsidRDefault="00E417B9" w:rsidP="00E417B9">
      <w:pPr>
        <w:rPr>
          <w:rFonts w:ascii="Arial" w:hAnsi="Arial" w:cs="Arial"/>
          <w:b/>
          <w:sz w:val="20"/>
          <w:szCs w:val="20"/>
        </w:rPr>
      </w:pPr>
      <w:r w:rsidRPr="00224753">
        <w:rPr>
          <w:rFonts w:ascii="Arial" w:hAnsi="Arial" w:cs="Arial"/>
          <w:b/>
          <w:sz w:val="20"/>
          <w:szCs w:val="20"/>
        </w:rPr>
        <w:t>III. NAČIN PLAČILA</w:t>
      </w:r>
    </w:p>
    <w:p w14:paraId="75558D1C" w14:textId="77777777" w:rsidR="00E417B9" w:rsidRPr="00224753" w:rsidRDefault="00E417B9" w:rsidP="00E417B9">
      <w:pPr>
        <w:jc w:val="center"/>
        <w:rPr>
          <w:rFonts w:ascii="Arial" w:hAnsi="Arial" w:cs="Arial"/>
          <w:sz w:val="20"/>
          <w:szCs w:val="20"/>
        </w:rPr>
      </w:pPr>
      <w:r w:rsidRPr="00224753">
        <w:rPr>
          <w:rFonts w:ascii="Arial" w:hAnsi="Arial" w:cs="Arial"/>
          <w:sz w:val="20"/>
          <w:szCs w:val="20"/>
        </w:rPr>
        <w:t>4. člen</w:t>
      </w:r>
    </w:p>
    <w:p w14:paraId="6E136B12" w14:textId="77777777" w:rsidR="00E417B9" w:rsidRPr="00224753" w:rsidRDefault="00E417B9" w:rsidP="00E417B9">
      <w:pPr>
        <w:rPr>
          <w:rFonts w:ascii="Arial" w:hAnsi="Arial" w:cs="Arial"/>
          <w:sz w:val="20"/>
          <w:szCs w:val="20"/>
        </w:rPr>
      </w:pPr>
    </w:p>
    <w:p w14:paraId="79FF9423" w14:textId="77777777" w:rsidR="00E417B9" w:rsidRPr="006C22DB" w:rsidRDefault="00E417B9" w:rsidP="00E417B9">
      <w:pPr>
        <w:rPr>
          <w:rFonts w:ascii="Arial" w:hAnsi="Arial" w:cs="Arial"/>
          <w:color w:val="EE0000"/>
          <w:sz w:val="20"/>
          <w:szCs w:val="20"/>
        </w:rPr>
      </w:pPr>
      <w:r w:rsidRPr="006C22DB">
        <w:rPr>
          <w:rFonts w:ascii="Arial" w:hAnsi="Arial" w:cs="Arial"/>
          <w:color w:val="EE0000"/>
          <w:sz w:val="20"/>
          <w:szCs w:val="20"/>
        </w:rPr>
        <w:t xml:space="preserve">Dobavitelj/Prodajalec bo po opravljeni uspešni dobavi blaga  in podpisu komisijskega zapisnika o prevzemu blaga  v roku  5 dni izdal račun.  </w:t>
      </w:r>
    </w:p>
    <w:p w14:paraId="5CE2F3A1" w14:textId="77777777" w:rsidR="00E417B9" w:rsidRPr="00224753" w:rsidRDefault="00E417B9" w:rsidP="00E417B9">
      <w:pPr>
        <w:rPr>
          <w:rFonts w:ascii="Arial" w:hAnsi="Arial" w:cs="Arial"/>
          <w:sz w:val="20"/>
          <w:szCs w:val="20"/>
        </w:rPr>
      </w:pPr>
    </w:p>
    <w:p w14:paraId="09A95D81" w14:textId="77777777" w:rsidR="00E417B9" w:rsidRPr="00224753" w:rsidRDefault="00E417B9" w:rsidP="00E417B9">
      <w:pPr>
        <w:spacing w:after="4" w:line="261" w:lineRule="auto"/>
        <w:ind w:left="21" w:hanging="10"/>
        <w:jc w:val="both"/>
        <w:rPr>
          <w:rFonts w:ascii="Arial" w:eastAsia="Arial" w:hAnsi="Arial" w:cs="Arial"/>
          <w:sz w:val="20"/>
          <w:szCs w:val="22"/>
        </w:rPr>
      </w:pPr>
      <w:r w:rsidRPr="00224753">
        <w:rPr>
          <w:rFonts w:ascii="Arial" w:eastAsia="Arial" w:hAnsi="Arial" w:cs="Arial"/>
          <w:sz w:val="20"/>
          <w:szCs w:val="22"/>
        </w:rPr>
        <w:t xml:space="preserve">Kupec se zavezuje, da bo svojo obveznost do prodajalca iz 2. člena te pogodbe poravnal v 30 dneh od prejema računa, na transakcijski račun prodajalca št. ………………………………..odprt pri……………………………... Za nepravočasno poravnavo obveznosti po tej pogodbi je kupec dolžan plačati zakonske zamudne obresti, ki veljajo v času plačilne zamude. </w:t>
      </w:r>
    </w:p>
    <w:p w14:paraId="4174D490" w14:textId="77777777" w:rsidR="00E417B9" w:rsidRPr="00224753" w:rsidRDefault="00E417B9" w:rsidP="00E417B9">
      <w:pPr>
        <w:spacing w:after="4" w:line="261" w:lineRule="auto"/>
        <w:ind w:left="21" w:hanging="10"/>
        <w:jc w:val="both"/>
        <w:rPr>
          <w:rFonts w:ascii="Arial" w:eastAsia="Arial" w:hAnsi="Arial" w:cs="Arial"/>
          <w:sz w:val="20"/>
          <w:szCs w:val="22"/>
        </w:rPr>
      </w:pPr>
    </w:p>
    <w:p w14:paraId="3A0B62B8" w14:textId="77777777" w:rsidR="00E417B9" w:rsidRPr="00224753" w:rsidRDefault="00E417B9" w:rsidP="00E417B9">
      <w:pPr>
        <w:spacing w:after="4" w:line="261" w:lineRule="auto"/>
        <w:ind w:left="21" w:hanging="10"/>
        <w:jc w:val="both"/>
        <w:rPr>
          <w:rFonts w:ascii="Arial" w:eastAsia="Arial" w:hAnsi="Arial" w:cs="Arial"/>
          <w:sz w:val="20"/>
          <w:szCs w:val="22"/>
        </w:rPr>
      </w:pPr>
      <w:r w:rsidRPr="00224753">
        <w:rPr>
          <w:rFonts w:ascii="Arial" w:eastAsia="Arial" w:hAnsi="Arial" w:cs="Arial"/>
          <w:sz w:val="20"/>
          <w:szCs w:val="22"/>
        </w:rPr>
        <w:t>K računu mora biti priložena dobavnica s specifikacijo dobavljenega blaga.</w:t>
      </w:r>
    </w:p>
    <w:p w14:paraId="61D6EE7B" w14:textId="77777777" w:rsidR="00E417B9" w:rsidRPr="00224753" w:rsidRDefault="00E417B9" w:rsidP="00E417B9">
      <w:pPr>
        <w:spacing w:after="4" w:line="261" w:lineRule="auto"/>
        <w:ind w:left="21" w:hanging="10"/>
        <w:jc w:val="both"/>
        <w:rPr>
          <w:rFonts w:ascii="Arial" w:eastAsia="Arial" w:hAnsi="Arial" w:cs="Arial"/>
          <w:sz w:val="20"/>
          <w:szCs w:val="22"/>
        </w:rPr>
      </w:pPr>
    </w:p>
    <w:p w14:paraId="0D87C306"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Obvezni podatek v računu je sklic na to pogodbo in številka nabavnega naročila, kreiranega v informacijskem sistemu SAP, ki jo bo kupec prodajalcu sporočil po sklenitvi te pogodbe.</w:t>
      </w:r>
    </w:p>
    <w:p w14:paraId="2C516498" w14:textId="77777777" w:rsidR="00E417B9" w:rsidRPr="00224753" w:rsidRDefault="00E417B9" w:rsidP="00E417B9">
      <w:pPr>
        <w:rPr>
          <w:rFonts w:ascii="Arial" w:hAnsi="Arial" w:cs="Arial"/>
          <w:sz w:val="20"/>
          <w:szCs w:val="20"/>
        </w:rPr>
      </w:pPr>
    </w:p>
    <w:p w14:paraId="498CE386" w14:textId="77777777" w:rsidR="00E417B9" w:rsidRPr="00224753" w:rsidRDefault="00E417B9" w:rsidP="00E417B9">
      <w:pPr>
        <w:jc w:val="center"/>
        <w:rPr>
          <w:rFonts w:ascii="Arial" w:hAnsi="Arial" w:cs="Arial"/>
          <w:sz w:val="20"/>
          <w:szCs w:val="20"/>
        </w:rPr>
      </w:pPr>
      <w:r w:rsidRPr="00224753">
        <w:rPr>
          <w:rFonts w:ascii="Arial" w:hAnsi="Arial" w:cs="Arial"/>
          <w:sz w:val="20"/>
          <w:szCs w:val="20"/>
        </w:rPr>
        <w:t>5. člen</w:t>
      </w:r>
    </w:p>
    <w:p w14:paraId="3D017062" w14:textId="77777777" w:rsidR="00E417B9" w:rsidRPr="00224753" w:rsidRDefault="00E417B9" w:rsidP="00E417B9">
      <w:pPr>
        <w:spacing w:before="120"/>
        <w:jc w:val="both"/>
        <w:rPr>
          <w:rFonts w:ascii="Arial" w:hAnsi="Arial" w:cs="Arial"/>
          <w:sz w:val="20"/>
          <w:szCs w:val="20"/>
        </w:rPr>
      </w:pPr>
      <w:r w:rsidRPr="00224753">
        <w:rPr>
          <w:rFonts w:ascii="Arial" w:hAnsi="Arial" w:cs="Arial"/>
          <w:sz w:val="20"/>
          <w:szCs w:val="20"/>
        </w:rPr>
        <w:t>Prodajalec/podizvajalec ne sme svoje denarne terjatve do kupca odstopiti tretji osebi brez predhodnega pisnega soglasja naročnika. V primeru, da kupec s prenosom terjatve soglaša, sme prodajalcu/podizvajalcu zaračunati manipulativne stroške takšnega prenosa v višini 3% vrednosti prenesene terjatve (brez DDV) oziroma ne več kot 100,00 EUR brez DDV.</w:t>
      </w:r>
    </w:p>
    <w:p w14:paraId="7B413E3C" w14:textId="77777777" w:rsidR="00E417B9" w:rsidRPr="00224753" w:rsidRDefault="00E417B9" w:rsidP="00E417B9">
      <w:pPr>
        <w:rPr>
          <w:rFonts w:ascii="Arial" w:hAnsi="Arial" w:cs="Arial"/>
          <w:sz w:val="20"/>
          <w:szCs w:val="20"/>
        </w:rPr>
      </w:pPr>
    </w:p>
    <w:p w14:paraId="10FD6D73" w14:textId="77777777" w:rsidR="00E417B9" w:rsidRPr="00224753" w:rsidRDefault="00E417B9" w:rsidP="00E417B9">
      <w:pPr>
        <w:spacing w:line="180" w:lineRule="atLeast"/>
        <w:jc w:val="both"/>
        <w:rPr>
          <w:rFonts w:ascii="Arial" w:hAnsi="Arial" w:cs="Arial"/>
          <w:b/>
          <w:sz w:val="20"/>
          <w:szCs w:val="20"/>
        </w:rPr>
      </w:pPr>
      <w:r w:rsidRPr="00224753">
        <w:rPr>
          <w:rFonts w:ascii="Arial" w:hAnsi="Arial" w:cs="Arial"/>
          <w:b/>
          <w:sz w:val="20"/>
          <w:szCs w:val="20"/>
        </w:rPr>
        <w:t>III. a PODIZVAJALCI</w:t>
      </w:r>
    </w:p>
    <w:p w14:paraId="655C8CBF" w14:textId="77777777" w:rsidR="00E417B9" w:rsidRPr="00224753" w:rsidRDefault="00E417B9" w:rsidP="00E417B9">
      <w:pPr>
        <w:spacing w:before="120" w:after="120" w:line="180" w:lineRule="atLeast"/>
        <w:jc w:val="center"/>
        <w:rPr>
          <w:rFonts w:ascii="Arial" w:hAnsi="Arial" w:cs="Arial"/>
          <w:sz w:val="20"/>
          <w:szCs w:val="20"/>
        </w:rPr>
      </w:pPr>
      <w:r w:rsidRPr="00224753">
        <w:rPr>
          <w:rFonts w:ascii="Arial" w:hAnsi="Arial" w:cs="Arial"/>
          <w:sz w:val="20"/>
          <w:szCs w:val="20"/>
        </w:rPr>
        <w:t>5. a  člen</w:t>
      </w:r>
    </w:p>
    <w:p w14:paraId="2A906F87" w14:textId="77777777" w:rsidR="00E417B9" w:rsidRPr="00224753" w:rsidRDefault="00E417B9" w:rsidP="00E417B9">
      <w:pPr>
        <w:spacing w:before="120" w:line="180" w:lineRule="atLeast"/>
        <w:jc w:val="both"/>
        <w:rPr>
          <w:rFonts w:ascii="Arial" w:hAnsi="Arial" w:cs="Arial"/>
          <w:sz w:val="20"/>
          <w:szCs w:val="20"/>
        </w:rPr>
      </w:pPr>
      <w:r w:rsidRPr="00224753">
        <w:rPr>
          <w:rFonts w:ascii="Arial" w:hAnsi="Arial" w:cs="Arial"/>
          <w:sz w:val="20"/>
          <w:szCs w:val="20"/>
        </w:rPr>
        <w:t>Poleg prodajalca sodelujejo pri izvedbi naročila tudi naslednji podizvajalci:</w:t>
      </w:r>
    </w:p>
    <w:p w14:paraId="0213565A" w14:textId="77777777" w:rsidR="00E417B9" w:rsidRPr="00224753" w:rsidRDefault="00E417B9" w:rsidP="00E417B9">
      <w:pPr>
        <w:spacing w:before="120"/>
        <w:rPr>
          <w:rFonts w:ascii="Arial" w:hAnsi="Arial" w:cs="Arial"/>
          <w:sz w:val="20"/>
          <w:szCs w:val="20"/>
        </w:rPr>
      </w:pPr>
      <w:r w:rsidRPr="00224753">
        <w:rPr>
          <w:rFonts w:ascii="Arial" w:hAnsi="Arial" w:cs="Arial"/>
          <w:sz w:val="20"/>
          <w:szCs w:val="20"/>
        </w:rPr>
        <w:t>1._____________________________________________________________(naziv, polni naslov, matična številka, davčna številka in transakcijski račun)</w:t>
      </w:r>
    </w:p>
    <w:p w14:paraId="3AE47909" w14:textId="77777777" w:rsidR="00E417B9" w:rsidRPr="00224753" w:rsidRDefault="00E417B9" w:rsidP="00E417B9">
      <w:pPr>
        <w:spacing w:before="120"/>
        <w:rPr>
          <w:rFonts w:ascii="Arial" w:hAnsi="Arial" w:cs="Arial"/>
          <w:sz w:val="20"/>
          <w:szCs w:val="20"/>
        </w:rPr>
      </w:pPr>
      <w:r w:rsidRPr="00224753">
        <w:rPr>
          <w:rFonts w:ascii="Arial" w:hAnsi="Arial" w:cs="Arial"/>
          <w:sz w:val="20"/>
          <w:szCs w:val="20"/>
        </w:rPr>
        <w:t>- vrsta del, ki jih bo izvedel podizvajalec in vsaka vrsta blaga, ki ga bo dobavil podizvajalec</w:t>
      </w:r>
    </w:p>
    <w:p w14:paraId="6A042CE7" w14:textId="77777777" w:rsidR="00E417B9" w:rsidRPr="00224753" w:rsidRDefault="00E417B9" w:rsidP="00E417B9">
      <w:pPr>
        <w:spacing w:before="120"/>
        <w:rPr>
          <w:rFonts w:ascii="Arial" w:hAnsi="Arial" w:cs="Arial"/>
          <w:sz w:val="20"/>
          <w:szCs w:val="20"/>
        </w:rPr>
      </w:pPr>
      <w:r w:rsidRPr="00224753">
        <w:rPr>
          <w:rFonts w:ascii="Arial" w:hAnsi="Arial" w:cs="Arial"/>
          <w:sz w:val="20"/>
          <w:szCs w:val="20"/>
        </w:rPr>
        <w:t>………………………………………………………………………………………………………</w:t>
      </w:r>
    </w:p>
    <w:p w14:paraId="3D3B9A92" w14:textId="77777777" w:rsidR="00E417B9" w:rsidRPr="00224753" w:rsidRDefault="00E417B9" w:rsidP="00E417B9">
      <w:pPr>
        <w:spacing w:before="120"/>
        <w:rPr>
          <w:rFonts w:ascii="Arial" w:hAnsi="Arial" w:cs="Arial"/>
          <w:sz w:val="20"/>
          <w:szCs w:val="20"/>
        </w:rPr>
      </w:pPr>
      <w:r w:rsidRPr="00224753">
        <w:rPr>
          <w:rFonts w:ascii="Arial" w:hAnsi="Arial" w:cs="Arial"/>
          <w:sz w:val="20"/>
          <w:szCs w:val="20"/>
        </w:rPr>
        <w:t>- predmet, količina, vrednost izvedbe del:</w:t>
      </w:r>
    </w:p>
    <w:p w14:paraId="32A5A829" w14:textId="77777777" w:rsidR="00E417B9" w:rsidRPr="00224753" w:rsidRDefault="00E417B9" w:rsidP="00E417B9">
      <w:pPr>
        <w:spacing w:before="120"/>
        <w:rPr>
          <w:rFonts w:ascii="Arial" w:hAnsi="Arial" w:cs="Arial"/>
          <w:sz w:val="20"/>
          <w:szCs w:val="20"/>
        </w:rPr>
      </w:pPr>
      <w:r w:rsidRPr="00224753">
        <w:rPr>
          <w:rFonts w:ascii="Arial" w:hAnsi="Arial" w:cs="Arial"/>
          <w:sz w:val="20"/>
          <w:szCs w:val="20"/>
        </w:rPr>
        <w:t>………………………………………………………………………………………………</w:t>
      </w:r>
    </w:p>
    <w:p w14:paraId="1830ED8F" w14:textId="77777777" w:rsidR="00E417B9" w:rsidRPr="00224753" w:rsidRDefault="00E417B9" w:rsidP="00E417B9">
      <w:pPr>
        <w:spacing w:before="120"/>
        <w:rPr>
          <w:rFonts w:ascii="Arial" w:hAnsi="Arial" w:cs="Arial"/>
          <w:sz w:val="20"/>
          <w:szCs w:val="20"/>
        </w:rPr>
      </w:pPr>
    </w:p>
    <w:p w14:paraId="2816576D" w14:textId="77777777" w:rsidR="00E417B9" w:rsidRPr="00224753" w:rsidRDefault="00E417B9" w:rsidP="00E417B9">
      <w:pPr>
        <w:spacing w:before="120"/>
        <w:rPr>
          <w:rFonts w:ascii="Arial" w:hAnsi="Arial" w:cs="Arial"/>
          <w:sz w:val="20"/>
          <w:szCs w:val="20"/>
        </w:rPr>
      </w:pPr>
      <w:r w:rsidRPr="00224753">
        <w:rPr>
          <w:rFonts w:ascii="Arial" w:hAnsi="Arial" w:cs="Arial"/>
          <w:sz w:val="20"/>
          <w:szCs w:val="20"/>
        </w:rPr>
        <w:t>2._____________________________________________________________(naziv, polni naslov, matična številka, davčna številka in transakcijski račun)</w:t>
      </w:r>
    </w:p>
    <w:p w14:paraId="7C24A738" w14:textId="77777777" w:rsidR="00E417B9" w:rsidRPr="00224753" w:rsidRDefault="00E417B9" w:rsidP="00E417B9">
      <w:pPr>
        <w:spacing w:before="120"/>
        <w:rPr>
          <w:rFonts w:ascii="Arial" w:hAnsi="Arial" w:cs="Arial"/>
          <w:sz w:val="20"/>
          <w:szCs w:val="20"/>
        </w:rPr>
      </w:pPr>
      <w:r w:rsidRPr="00224753">
        <w:rPr>
          <w:rFonts w:ascii="Arial" w:hAnsi="Arial" w:cs="Arial"/>
          <w:sz w:val="20"/>
          <w:szCs w:val="20"/>
        </w:rPr>
        <w:t>- vrsta del, ki jih bo izvedel podizvajalec in vsaka vrsta blaga, ki ga bo dobavil podizvajalec</w:t>
      </w:r>
    </w:p>
    <w:p w14:paraId="252FF925" w14:textId="77777777" w:rsidR="00E417B9" w:rsidRPr="00224753" w:rsidRDefault="00E417B9" w:rsidP="00E417B9">
      <w:pPr>
        <w:spacing w:before="120"/>
        <w:rPr>
          <w:rFonts w:ascii="Arial" w:hAnsi="Arial" w:cs="Arial"/>
          <w:sz w:val="20"/>
          <w:szCs w:val="20"/>
        </w:rPr>
      </w:pPr>
      <w:r w:rsidRPr="00224753">
        <w:rPr>
          <w:rFonts w:ascii="Arial" w:hAnsi="Arial" w:cs="Arial"/>
          <w:sz w:val="20"/>
          <w:szCs w:val="20"/>
        </w:rPr>
        <w:t>………………………………………………………………………………………………………</w:t>
      </w:r>
    </w:p>
    <w:p w14:paraId="3C75C633" w14:textId="77777777" w:rsidR="00E417B9" w:rsidRPr="00224753" w:rsidRDefault="00E417B9" w:rsidP="00E417B9">
      <w:pPr>
        <w:spacing w:before="120"/>
        <w:rPr>
          <w:rFonts w:ascii="Arial" w:hAnsi="Arial" w:cs="Arial"/>
          <w:sz w:val="20"/>
          <w:szCs w:val="20"/>
        </w:rPr>
      </w:pPr>
      <w:r w:rsidRPr="00224753">
        <w:rPr>
          <w:rFonts w:ascii="Arial" w:hAnsi="Arial" w:cs="Arial"/>
          <w:sz w:val="20"/>
          <w:szCs w:val="20"/>
        </w:rPr>
        <w:t>- predmet, količina, vrednost izvedbe del:</w:t>
      </w:r>
    </w:p>
    <w:p w14:paraId="0D41707E" w14:textId="77777777" w:rsidR="00E417B9" w:rsidRPr="00224753" w:rsidRDefault="00E417B9" w:rsidP="00E417B9">
      <w:pPr>
        <w:spacing w:before="120"/>
        <w:rPr>
          <w:rFonts w:ascii="Arial" w:hAnsi="Arial" w:cs="Arial"/>
          <w:sz w:val="20"/>
          <w:szCs w:val="20"/>
        </w:rPr>
      </w:pPr>
      <w:r w:rsidRPr="00224753">
        <w:rPr>
          <w:rFonts w:ascii="Arial" w:hAnsi="Arial" w:cs="Arial"/>
          <w:sz w:val="20"/>
          <w:szCs w:val="20"/>
        </w:rPr>
        <w:t>……………………………………………………………………………………………</w:t>
      </w:r>
    </w:p>
    <w:p w14:paraId="22853CB6" w14:textId="77777777" w:rsidR="00E417B9" w:rsidRPr="00224753" w:rsidRDefault="00E417B9" w:rsidP="00E417B9">
      <w:pPr>
        <w:spacing w:before="120"/>
        <w:rPr>
          <w:rFonts w:ascii="Arial" w:hAnsi="Arial" w:cs="Arial"/>
          <w:sz w:val="20"/>
          <w:szCs w:val="20"/>
        </w:rPr>
      </w:pPr>
    </w:p>
    <w:p w14:paraId="6C76C8AA" w14:textId="77777777" w:rsidR="00E417B9" w:rsidRPr="00224753" w:rsidRDefault="00E417B9" w:rsidP="00E417B9">
      <w:pPr>
        <w:spacing w:before="120"/>
        <w:jc w:val="both"/>
        <w:rPr>
          <w:rFonts w:ascii="Arial" w:hAnsi="Arial" w:cs="Arial"/>
          <w:sz w:val="20"/>
          <w:szCs w:val="20"/>
        </w:rPr>
      </w:pPr>
      <w:r w:rsidRPr="00224753">
        <w:rPr>
          <w:rFonts w:ascii="Arial" w:hAnsi="Arial" w:cs="Arial"/>
          <w:sz w:val="20"/>
          <w:szCs w:val="20"/>
        </w:rPr>
        <w:t>Prodajalec pooblašča kupca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224753">
        <w:rPr>
          <w:rFonts w:ascii="Arial" w:hAnsi="Arial" w:cs="Arial"/>
          <w:sz w:val="20"/>
          <w:szCs w:val="20"/>
        </w:rPr>
        <w:t>ev</w:t>
      </w:r>
      <w:proofErr w:type="spellEnd"/>
      <w:r w:rsidRPr="00224753">
        <w:rPr>
          <w:rFonts w:ascii="Arial" w:hAnsi="Arial" w:cs="Arial"/>
          <w:sz w:val="20"/>
          <w:szCs w:val="20"/>
        </w:rPr>
        <w:t>.</w:t>
      </w:r>
    </w:p>
    <w:p w14:paraId="23FD0497" w14:textId="77777777" w:rsidR="00E417B9" w:rsidRPr="00224753" w:rsidRDefault="00E417B9" w:rsidP="00E417B9">
      <w:pPr>
        <w:spacing w:before="120"/>
        <w:jc w:val="both"/>
        <w:rPr>
          <w:rFonts w:ascii="Arial" w:hAnsi="Arial" w:cs="Arial"/>
          <w:sz w:val="20"/>
          <w:szCs w:val="20"/>
        </w:rPr>
      </w:pPr>
      <w:r w:rsidRPr="00224753">
        <w:rPr>
          <w:rFonts w:ascii="Arial" w:hAnsi="Arial" w:cs="Arial"/>
          <w:sz w:val="20"/>
          <w:szCs w:val="20"/>
        </w:rPr>
        <w:t>Roki plačil podizvajalcem so enaki, kot so določeni za plačilo obveznosti kupca do prodajalca v tej pogodbi.</w:t>
      </w:r>
    </w:p>
    <w:p w14:paraId="3CA5DECF" w14:textId="77777777" w:rsidR="00E417B9" w:rsidRPr="00224753" w:rsidRDefault="00E417B9" w:rsidP="00E417B9">
      <w:pPr>
        <w:spacing w:before="120"/>
        <w:jc w:val="both"/>
        <w:rPr>
          <w:rFonts w:ascii="Arial" w:hAnsi="Arial" w:cs="Arial"/>
          <w:sz w:val="20"/>
          <w:szCs w:val="20"/>
        </w:rPr>
      </w:pPr>
      <w:r w:rsidRPr="00224753">
        <w:rPr>
          <w:rFonts w:ascii="Arial" w:hAnsi="Arial" w:cs="Arial"/>
          <w:sz w:val="20"/>
          <w:szCs w:val="20"/>
        </w:rPr>
        <w:t>Podizvajalec, ki je v ponudbi zahteval neposredno plačilo v skladu z 94. členom ZJN-3, mora naročniku posredovati kopijo pogodbe, ki jo je sklenil z prodajalcem, v petih (5) dneh od sklenitve te pogodbe.</w:t>
      </w:r>
    </w:p>
    <w:p w14:paraId="42618FC1" w14:textId="77777777" w:rsidR="00E417B9" w:rsidRPr="00224753" w:rsidRDefault="00E417B9" w:rsidP="00E417B9">
      <w:pPr>
        <w:rPr>
          <w:rFonts w:ascii="Arial" w:hAnsi="Arial" w:cs="Arial"/>
          <w:sz w:val="20"/>
          <w:szCs w:val="20"/>
        </w:rPr>
      </w:pPr>
    </w:p>
    <w:p w14:paraId="33D4AFD0" w14:textId="77777777" w:rsidR="00E417B9" w:rsidRPr="00224753" w:rsidRDefault="00E417B9" w:rsidP="00E417B9">
      <w:pPr>
        <w:rPr>
          <w:rFonts w:ascii="Arial" w:hAnsi="Arial" w:cs="Arial"/>
          <w:sz w:val="20"/>
          <w:szCs w:val="20"/>
        </w:rPr>
      </w:pPr>
      <w:r w:rsidRPr="00224753">
        <w:rPr>
          <w:rFonts w:ascii="Arial" w:hAnsi="Arial" w:cs="Arial"/>
          <w:sz w:val="20"/>
          <w:szCs w:val="20"/>
        </w:rPr>
        <w:t>Če neposredno plačilo podizvajalcu ni obvezno, bo kupec od prodajalca zahteval, da mu najpozneje v 60 dneh od plačila končnega računa oz. situacije pošlje svojo pisno izjavo in pisno izjavo podizvajalca, da je podizvajalec prejel plačilo za izvedeno storitev/dobavo.</w:t>
      </w:r>
    </w:p>
    <w:p w14:paraId="01698A18" w14:textId="77777777" w:rsidR="00E417B9" w:rsidRPr="00224753" w:rsidRDefault="00E417B9" w:rsidP="00E417B9">
      <w:pPr>
        <w:rPr>
          <w:rFonts w:ascii="Arial" w:hAnsi="Arial" w:cs="Arial"/>
          <w:sz w:val="20"/>
          <w:szCs w:val="20"/>
        </w:rPr>
      </w:pPr>
    </w:p>
    <w:p w14:paraId="48E371CA" w14:textId="77777777" w:rsidR="00E417B9" w:rsidRPr="00224753" w:rsidRDefault="00E417B9" w:rsidP="00E417B9">
      <w:pPr>
        <w:rPr>
          <w:rFonts w:ascii="Arial" w:hAnsi="Arial" w:cs="Arial"/>
          <w:b/>
          <w:sz w:val="20"/>
          <w:szCs w:val="20"/>
        </w:rPr>
      </w:pPr>
      <w:r w:rsidRPr="00224753">
        <w:rPr>
          <w:rFonts w:ascii="Arial" w:hAnsi="Arial" w:cs="Arial"/>
          <w:b/>
          <w:sz w:val="20"/>
          <w:szCs w:val="20"/>
        </w:rPr>
        <w:t>IV. KAKOVOST BLAGA - SISTEM ZAGOTAVLJANJA KAKOVOSTI</w:t>
      </w:r>
    </w:p>
    <w:p w14:paraId="58913FA1" w14:textId="77777777" w:rsidR="00E417B9" w:rsidRPr="00224753" w:rsidRDefault="00E417B9" w:rsidP="00E417B9">
      <w:pPr>
        <w:jc w:val="center"/>
        <w:rPr>
          <w:rFonts w:ascii="Arial" w:hAnsi="Arial" w:cs="Arial"/>
          <w:sz w:val="20"/>
          <w:szCs w:val="20"/>
        </w:rPr>
      </w:pPr>
    </w:p>
    <w:p w14:paraId="5742E259" w14:textId="77777777" w:rsidR="00E417B9" w:rsidRPr="00224753" w:rsidRDefault="00E417B9" w:rsidP="00E417B9">
      <w:pPr>
        <w:jc w:val="center"/>
        <w:rPr>
          <w:rFonts w:ascii="Arial" w:hAnsi="Arial" w:cs="Arial"/>
          <w:sz w:val="20"/>
          <w:szCs w:val="20"/>
        </w:rPr>
      </w:pPr>
      <w:r w:rsidRPr="00224753">
        <w:rPr>
          <w:rFonts w:ascii="Arial" w:hAnsi="Arial" w:cs="Arial"/>
          <w:sz w:val="20"/>
          <w:szCs w:val="20"/>
        </w:rPr>
        <w:t>6. člen</w:t>
      </w:r>
    </w:p>
    <w:p w14:paraId="3BF24886" w14:textId="77777777" w:rsidR="00E417B9" w:rsidRDefault="00E417B9" w:rsidP="00E417B9">
      <w:pPr>
        <w:jc w:val="both"/>
        <w:rPr>
          <w:rFonts w:ascii="Arial" w:hAnsi="Arial" w:cs="Arial"/>
          <w:sz w:val="20"/>
          <w:szCs w:val="20"/>
        </w:rPr>
      </w:pPr>
      <w:r w:rsidRPr="00224753">
        <w:rPr>
          <w:rFonts w:ascii="Arial" w:hAnsi="Arial" w:cs="Arial"/>
          <w:sz w:val="20"/>
          <w:szCs w:val="20"/>
        </w:rPr>
        <w:t>Kakovost blaga mora ustrezati tehnični specifikaciji, kontrolni in prevzemni dokumentaciji, opredeljenih standardih in ostalih dogovorjenih zahtevah, ki so sestavni del razpisne dokumentacije in te pogodbe (Priloga 2: Razpisni obrazec 11 - Tehnične zahteve). Če kupec ugotovi, da blago ni kakovostno ustrezno, ga takoj zavrne in zahteva, da mu prodajalec dobavi kakovostno blago. Morebitne stroške zaradi reklamacij blaga nosi prodajalec.</w:t>
      </w:r>
    </w:p>
    <w:p w14:paraId="58D50E80" w14:textId="77777777" w:rsidR="00E417B9" w:rsidRDefault="00E417B9" w:rsidP="00E417B9">
      <w:pPr>
        <w:jc w:val="both"/>
        <w:rPr>
          <w:rFonts w:ascii="Arial" w:hAnsi="Arial" w:cs="Arial"/>
          <w:sz w:val="20"/>
          <w:szCs w:val="20"/>
        </w:rPr>
      </w:pPr>
    </w:p>
    <w:p w14:paraId="009A2BD5" w14:textId="77777777" w:rsidR="00E417B9" w:rsidRPr="006C22DB" w:rsidRDefault="00E417B9" w:rsidP="00E417B9">
      <w:pPr>
        <w:jc w:val="both"/>
        <w:rPr>
          <w:rFonts w:ascii="Arial" w:hAnsi="Arial" w:cs="Arial"/>
          <w:color w:val="EE0000"/>
          <w:sz w:val="20"/>
          <w:szCs w:val="20"/>
        </w:rPr>
      </w:pPr>
      <w:r w:rsidRPr="006C22DB">
        <w:rPr>
          <w:rFonts w:ascii="Arial" w:hAnsi="Arial" w:cs="Arial"/>
          <w:color w:val="EE0000"/>
          <w:sz w:val="20"/>
          <w:szCs w:val="20"/>
        </w:rPr>
        <w:t>Dobavljeno blago, ki je predmet te pogodbe, mora v celoti ustrezati dimenzijam in kakovosti določeni v tehničnih zahtevah, opredeljenim standardom in ostalim dogovorjenim zahtevam ter v skladu z določili pogodbe.</w:t>
      </w:r>
    </w:p>
    <w:p w14:paraId="35902A00" w14:textId="77777777" w:rsidR="00E417B9" w:rsidRPr="00224753" w:rsidRDefault="00E417B9" w:rsidP="00E417B9">
      <w:pPr>
        <w:jc w:val="both"/>
        <w:rPr>
          <w:rFonts w:ascii="Arial" w:hAnsi="Arial" w:cs="Arial"/>
          <w:sz w:val="20"/>
          <w:szCs w:val="20"/>
        </w:rPr>
      </w:pPr>
    </w:p>
    <w:p w14:paraId="76A80E80" w14:textId="77777777" w:rsidR="00E417B9" w:rsidRPr="00224753" w:rsidRDefault="00E417B9" w:rsidP="00E417B9">
      <w:pPr>
        <w:jc w:val="center"/>
        <w:rPr>
          <w:rFonts w:ascii="Arial" w:hAnsi="Arial" w:cs="Arial"/>
          <w:sz w:val="20"/>
          <w:szCs w:val="20"/>
        </w:rPr>
      </w:pPr>
      <w:r w:rsidRPr="00224753">
        <w:rPr>
          <w:rFonts w:ascii="Arial" w:hAnsi="Arial" w:cs="Arial"/>
          <w:sz w:val="20"/>
          <w:szCs w:val="20"/>
        </w:rPr>
        <w:t>7. člen</w:t>
      </w:r>
    </w:p>
    <w:p w14:paraId="28413B43"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 xml:space="preserve">Prodajalec je izpolnil svoje obveznosti v trenutku, ko je v skladu s členom 1. izvedel storitev, ob upoštevanju vseh ostalih členov pogodbe. </w:t>
      </w:r>
    </w:p>
    <w:p w14:paraId="698B4F6E" w14:textId="77777777" w:rsidR="00E417B9" w:rsidRPr="00224753" w:rsidRDefault="00E417B9" w:rsidP="00E417B9">
      <w:pPr>
        <w:spacing w:after="4" w:line="261" w:lineRule="auto"/>
        <w:rPr>
          <w:rFonts w:ascii="Arial" w:hAnsi="Arial" w:cs="Arial"/>
          <w:sz w:val="20"/>
          <w:szCs w:val="20"/>
        </w:rPr>
      </w:pPr>
    </w:p>
    <w:p w14:paraId="207323DA" w14:textId="77777777" w:rsidR="00E417B9" w:rsidRPr="00224753" w:rsidRDefault="00E417B9" w:rsidP="00E417B9">
      <w:pPr>
        <w:spacing w:after="4" w:line="261" w:lineRule="auto"/>
        <w:rPr>
          <w:rFonts w:ascii="Arial" w:hAnsi="Arial" w:cs="Arial"/>
          <w:b/>
          <w:sz w:val="20"/>
        </w:rPr>
      </w:pPr>
      <w:r w:rsidRPr="00224753">
        <w:rPr>
          <w:rFonts w:ascii="Arial" w:hAnsi="Arial" w:cs="Arial"/>
          <w:b/>
          <w:bCs/>
          <w:sz w:val="20"/>
          <w:szCs w:val="20"/>
        </w:rPr>
        <w:t>V.</w:t>
      </w:r>
      <w:r w:rsidRPr="00224753">
        <w:rPr>
          <w:rFonts w:ascii="Arial" w:hAnsi="Arial" w:cs="Arial"/>
          <w:sz w:val="20"/>
          <w:szCs w:val="20"/>
        </w:rPr>
        <w:t xml:space="preserve"> </w:t>
      </w:r>
      <w:r w:rsidRPr="00224753">
        <w:rPr>
          <w:rFonts w:ascii="Arial" w:hAnsi="Arial" w:cs="Arial"/>
          <w:b/>
          <w:sz w:val="20"/>
        </w:rPr>
        <w:t>PREVZEM BLAGA</w:t>
      </w:r>
    </w:p>
    <w:p w14:paraId="7C332374" w14:textId="77777777" w:rsidR="00E417B9" w:rsidRPr="00224753" w:rsidRDefault="00E417B9" w:rsidP="00E417B9">
      <w:pPr>
        <w:spacing w:after="4" w:line="261" w:lineRule="auto"/>
        <w:ind w:left="21" w:hanging="10"/>
        <w:jc w:val="center"/>
        <w:rPr>
          <w:rFonts w:ascii="Arial" w:eastAsia="Arial" w:hAnsi="Arial" w:cs="Arial"/>
          <w:b/>
          <w:sz w:val="20"/>
          <w:szCs w:val="20"/>
        </w:rPr>
      </w:pPr>
      <w:r w:rsidRPr="00224753">
        <w:rPr>
          <w:rFonts w:ascii="Arial" w:eastAsia="Arial" w:hAnsi="Arial" w:cs="Arial"/>
          <w:b/>
          <w:sz w:val="20"/>
          <w:szCs w:val="20"/>
        </w:rPr>
        <w:t>8. člen</w:t>
      </w:r>
    </w:p>
    <w:p w14:paraId="50E4215C" w14:textId="77777777" w:rsidR="00E417B9" w:rsidRPr="006C22DB" w:rsidRDefault="00E417B9" w:rsidP="00E417B9">
      <w:pPr>
        <w:jc w:val="both"/>
        <w:rPr>
          <w:rFonts w:ascii="Arial" w:eastAsia="Aptos" w:hAnsi="Arial" w:cs="Arial"/>
          <w:sz w:val="20"/>
          <w:szCs w:val="20"/>
          <w:lang w:eastAsia="en-US"/>
          <w14:ligatures w14:val="standardContextual"/>
        </w:rPr>
      </w:pPr>
      <w:r w:rsidRPr="00224753">
        <w:rPr>
          <w:rFonts w:ascii="Arial" w:eastAsia="Arial" w:hAnsi="Arial" w:cs="Arial"/>
          <w:sz w:val="20"/>
          <w:szCs w:val="20"/>
        </w:rPr>
        <w:t xml:space="preserve">Prodajalec se obvezuje, da kupcu omogoči kakovostni prevzem pri proizvajalcu pred začetkom dobav. V tem primeru vsaka stranka nosi svoje stroške kakovostnega prevzema. Pri prevzemu mora biti napisan tehnično prevzemni zapisnik iz katerega je razvidno, da je kakovost dobavljenega blaga v skladu s pogodbenimi določili in tehničnimi pogoji. </w:t>
      </w:r>
      <w:r w:rsidRPr="006C22DB">
        <w:rPr>
          <w:rFonts w:ascii="Arial" w:eastAsia="Aptos" w:hAnsi="Arial" w:cs="Arial"/>
          <w:color w:val="EE0000"/>
          <w:sz w:val="20"/>
          <w:szCs w:val="20"/>
          <w:lang w:eastAsia="en-US"/>
          <w14:ligatures w14:val="standardContextual"/>
        </w:rPr>
        <w:t>Če se pri prevzemu ugotovi odstopanje med zahtevano in dejansko kvaliteto blaga se blago zavrne.</w:t>
      </w:r>
    </w:p>
    <w:p w14:paraId="5AE0A8F4" w14:textId="77777777" w:rsidR="00E417B9" w:rsidRPr="00224753" w:rsidRDefault="00E417B9" w:rsidP="00E417B9">
      <w:pPr>
        <w:spacing w:after="4" w:line="261" w:lineRule="auto"/>
        <w:ind w:left="21" w:hanging="10"/>
        <w:jc w:val="both"/>
        <w:rPr>
          <w:rFonts w:ascii="Arial" w:eastAsia="Arial" w:hAnsi="Arial" w:cs="Arial"/>
          <w:sz w:val="20"/>
          <w:szCs w:val="20"/>
        </w:rPr>
      </w:pPr>
    </w:p>
    <w:p w14:paraId="77BE6D02" w14:textId="77777777" w:rsidR="00E417B9" w:rsidRPr="00224753" w:rsidRDefault="00E417B9" w:rsidP="00E417B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 xml:space="preserve">V kolikor se kakovostni prevzem ne opravi  pri proizvajalcu, mora prodajalec ob dobavi blaga kupcu dostaviti naslednje listine: dobavnica – </w:t>
      </w:r>
      <w:proofErr w:type="spellStart"/>
      <w:r w:rsidRPr="00224753">
        <w:rPr>
          <w:rFonts w:ascii="Arial" w:eastAsia="Arial" w:hAnsi="Arial" w:cs="Arial"/>
          <w:sz w:val="20"/>
          <w:szCs w:val="20"/>
        </w:rPr>
        <w:t>packing</w:t>
      </w:r>
      <w:proofErr w:type="spellEnd"/>
      <w:r w:rsidRPr="00224753">
        <w:rPr>
          <w:rFonts w:ascii="Arial" w:eastAsia="Arial" w:hAnsi="Arial" w:cs="Arial"/>
          <w:sz w:val="20"/>
          <w:szCs w:val="20"/>
        </w:rPr>
        <w:t xml:space="preserve"> lista in tehnični list blaga proizvajalca.</w:t>
      </w:r>
    </w:p>
    <w:p w14:paraId="5F68D3CB" w14:textId="77777777" w:rsidR="00E417B9" w:rsidRPr="00224753" w:rsidRDefault="00E417B9" w:rsidP="00E417B9">
      <w:pPr>
        <w:spacing w:after="4" w:line="261" w:lineRule="auto"/>
        <w:ind w:left="21" w:hanging="10"/>
        <w:jc w:val="both"/>
        <w:rPr>
          <w:rFonts w:ascii="Arial" w:eastAsia="Arial" w:hAnsi="Arial" w:cs="Arial"/>
          <w:b/>
          <w:sz w:val="20"/>
          <w:szCs w:val="20"/>
        </w:rPr>
      </w:pPr>
    </w:p>
    <w:p w14:paraId="53920C81" w14:textId="77777777" w:rsidR="00E417B9" w:rsidRPr="00224753" w:rsidRDefault="00E417B9" w:rsidP="00E417B9">
      <w:pPr>
        <w:spacing w:after="4" w:line="261" w:lineRule="auto"/>
        <w:ind w:left="21" w:hanging="10"/>
        <w:jc w:val="center"/>
        <w:rPr>
          <w:rFonts w:ascii="Arial" w:eastAsia="Arial" w:hAnsi="Arial" w:cs="Arial"/>
          <w:b/>
          <w:sz w:val="20"/>
          <w:szCs w:val="20"/>
        </w:rPr>
      </w:pPr>
      <w:r w:rsidRPr="00224753">
        <w:rPr>
          <w:rFonts w:ascii="Arial" w:eastAsia="Arial" w:hAnsi="Arial" w:cs="Arial"/>
          <w:b/>
          <w:sz w:val="20"/>
          <w:szCs w:val="20"/>
        </w:rPr>
        <w:t>9. člen</w:t>
      </w:r>
    </w:p>
    <w:p w14:paraId="24F69113" w14:textId="77777777" w:rsidR="00E417B9" w:rsidRPr="00224753" w:rsidRDefault="00E417B9" w:rsidP="00E417B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Če se s kontrolo kakovosti blaga ugotovi, da kakovost bistveno odstopa od dogovorjene kakovosti ali niso izpolnjene vse tehnične zahteve, ima kupec pravico:</w:t>
      </w:r>
    </w:p>
    <w:p w14:paraId="22284212" w14:textId="77777777" w:rsidR="00E417B9" w:rsidRPr="00224753" w:rsidRDefault="00E417B9" w:rsidP="00E417B9">
      <w:pPr>
        <w:spacing w:after="4" w:line="261" w:lineRule="auto"/>
        <w:ind w:left="21" w:hanging="10"/>
        <w:jc w:val="both"/>
        <w:rPr>
          <w:rFonts w:ascii="Arial" w:eastAsia="Arial" w:hAnsi="Arial" w:cs="Arial"/>
          <w:sz w:val="20"/>
          <w:szCs w:val="20"/>
        </w:rPr>
      </w:pPr>
    </w:p>
    <w:p w14:paraId="7D7B80E8" w14:textId="77777777" w:rsidR="00E417B9" w:rsidRPr="00224753" w:rsidRDefault="00E417B9" w:rsidP="00E417B9">
      <w:pPr>
        <w:numPr>
          <w:ilvl w:val="0"/>
          <w:numId w:val="21"/>
        </w:numPr>
        <w:tabs>
          <w:tab w:val="num" w:pos="284"/>
          <w:tab w:val="num" w:pos="360"/>
        </w:tabs>
        <w:spacing w:after="160" w:line="252" w:lineRule="auto"/>
        <w:ind w:left="360"/>
        <w:jc w:val="both"/>
        <w:rPr>
          <w:rFonts w:ascii="Arial" w:eastAsia="Arial" w:hAnsi="Arial" w:cs="Arial"/>
          <w:sz w:val="20"/>
          <w:szCs w:val="20"/>
        </w:rPr>
      </w:pPr>
      <w:r w:rsidRPr="00224753">
        <w:rPr>
          <w:rFonts w:ascii="Arial" w:eastAsia="Arial" w:hAnsi="Arial" w:cs="Arial"/>
          <w:sz w:val="20"/>
          <w:szCs w:val="20"/>
        </w:rPr>
        <w:t>zavrniti celotno ali delno količino blaga, ali zahtevati od prodajalca, da v roku petnajst dni nadomesti nekvalitetno blago,</w:t>
      </w:r>
    </w:p>
    <w:p w14:paraId="060D325B" w14:textId="77777777" w:rsidR="00E417B9" w:rsidRPr="00224753" w:rsidRDefault="00E417B9" w:rsidP="00E417B9">
      <w:pPr>
        <w:numPr>
          <w:ilvl w:val="0"/>
          <w:numId w:val="21"/>
        </w:numPr>
        <w:tabs>
          <w:tab w:val="num" w:pos="360"/>
        </w:tabs>
        <w:spacing w:after="160" w:line="252" w:lineRule="auto"/>
        <w:ind w:left="360"/>
        <w:jc w:val="both"/>
        <w:rPr>
          <w:rFonts w:ascii="Arial" w:eastAsia="Arial" w:hAnsi="Arial" w:cs="Arial"/>
          <w:sz w:val="20"/>
          <w:szCs w:val="20"/>
        </w:rPr>
      </w:pPr>
      <w:r w:rsidRPr="00224753">
        <w:rPr>
          <w:rFonts w:ascii="Arial" w:eastAsia="Arial" w:hAnsi="Arial" w:cs="Arial"/>
          <w:sz w:val="20"/>
          <w:szCs w:val="20"/>
        </w:rPr>
        <w:t>zahtevati, da prodajalec ustrezno zniža ceno reklamiranega blaga, v kolikor se v kontroli kakovosti  ugotovi zmanjšana uporabnost dobavljenega blaga,</w:t>
      </w:r>
    </w:p>
    <w:p w14:paraId="43517A17" w14:textId="77777777" w:rsidR="00E417B9" w:rsidRPr="00224753" w:rsidRDefault="00E417B9" w:rsidP="00E417B9">
      <w:pPr>
        <w:numPr>
          <w:ilvl w:val="0"/>
          <w:numId w:val="21"/>
        </w:numPr>
        <w:tabs>
          <w:tab w:val="num" w:pos="360"/>
        </w:tabs>
        <w:spacing w:after="160" w:line="252" w:lineRule="auto"/>
        <w:ind w:left="360"/>
        <w:jc w:val="both"/>
        <w:rPr>
          <w:rFonts w:ascii="Arial" w:eastAsia="Arial" w:hAnsi="Arial" w:cs="Arial"/>
          <w:sz w:val="20"/>
          <w:szCs w:val="20"/>
        </w:rPr>
      </w:pPr>
      <w:r w:rsidRPr="00224753">
        <w:rPr>
          <w:rFonts w:ascii="Arial" w:eastAsia="Arial" w:hAnsi="Arial" w:cs="Arial"/>
          <w:sz w:val="20"/>
          <w:szCs w:val="20"/>
        </w:rPr>
        <w:t>izjaviti, da razdira pogodbo.</w:t>
      </w:r>
    </w:p>
    <w:p w14:paraId="27C5A491" w14:textId="77777777" w:rsidR="00E417B9" w:rsidRPr="00224753" w:rsidRDefault="00E417B9" w:rsidP="00E417B9">
      <w:pPr>
        <w:spacing w:after="4" w:line="261" w:lineRule="auto"/>
        <w:ind w:left="21" w:hanging="10"/>
        <w:jc w:val="both"/>
        <w:rPr>
          <w:rFonts w:ascii="Arial" w:eastAsia="Arial" w:hAnsi="Arial" w:cs="Arial"/>
          <w:sz w:val="20"/>
          <w:szCs w:val="20"/>
        </w:rPr>
      </w:pPr>
    </w:p>
    <w:p w14:paraId="64470AD7" w14:textId="77777777" w:rsidR="00E417B9" w:rsidRPr="00224753" w:rsidRDefault="00E417B9" w:rsidP="00E417B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V vsakem izmed primerov iz prejšnjega odstavka, ima kupec pravico zahtevati povrnitev nastale škode po splošnih pravilih o odškodninski odgovornosti.</w:t>
      </w:r>
    </w:p>
    <w:p w14:paraId="1477D4D7" w14:textId="77777777" w:rsidR="00E417B9" w:rsidRPr="00224753" w:rsidRDefault="00E417B9" w:rsidP="00E417B9">
      <w:pPr>
        <w:spacing w:after="4" w:line="261" w:lineRule="auto"/>
        <w:ind w:left="21" w:hanging="10"/>
        <w:jc w:val="center"/>
        <w:rPr>
          <w:rFonts w:ascii="Arial" w:eastAsia="Arial" w:hAnsi="Arial" w:cs="Arial"/>
          <w:b/>
          <w:bCs/>
          <w:sz w:val="20"/>
          <w:szCs w:val="20"/>
        </w:rPr>
      </w:pPr>
      <w:r w:rsidRPr="00224753">
        <w:rPr>
          <w:rFonts w:ascii="Arial" w:eastAsia="Arial" w:hAnsi="Arial" w:cs="Arial"/>
          <w:b/>
          <w:bCs/>
          <w:sz w:val="20"/>
          <w:szCs w:val="20"/>
        </w:rPr>
        <w:t>10.člen</w:t>
      </w:r>
    </w:p>
    <w:p w14:paraId="542D03D0" w14:textId="77777777" w:rsidR="00E417B9" w:rsidRPr="00224753" w:rsidRDefault="00E417B9" w:rsidP="00E417B9">
      <w:pPr>
        <w:spacing w:after="4" w:line="261" w:lineRule="auto"/>
        <w:ind w:left="21" w:hanging="10"/>
        <w:rPr>
          <w:rFonts w:ascii="Arial" w:eastAsia="Arial" w:hAnsi="Arial" w:cs="Arial"/>
          <w:sz w:val="20"/>
          <w:szCs w:val="20"/>
        </w:rPr>
      </w:pPr>
    </w:p>
    <w:p w14:paraId="5DF815E2" w14:textId="77777777" w:rsidR="00E417B9" w:rsidRPr="00224753" w:rsidRDefault="00E417B9" w:rsidP="00E417B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V primeru, da prodajalec ne izpolnjuje pogodbenih obveznosti na način, predviden v tej pogodbi o izvedbi javnega naročila, začne kupec ustrezne postopke za njeno odpoved. Kupec ima pravico odpovedati pogodbo v primeru:</w:t>
      </w:r>
    </w:p>
    <w:p w14:paraId="116C5858" w14:textId="77777777" w:rsidR="00E417B9" w:rsidRPr="00224753" w:rsidRDefault="00E417B9" w:rsidP="00E417B9">
      <w:pPr>
        <w:spacing w:after="4" w:line="261" w:lineRule="auto"/>
        <w:ind w:left="21" w:hanging="10"/>
        <w:rPr>
          <w:rFonts w:ascii="Arial" w:eastAsia="Arial" w:hAnsi="Arial" w:cs="Arial"/>
          <w:sz w:val="20"/>
          <w:szCs w:val="20"/>
        </w:rPr>
      </w:pPr>
    </w:p>
    <w:p w14:paraId="0485E843" w14:textId="77777777" w:rsidR="00E417B9" w:rsidRPr="00224753" w:rsidRDefault="00E417B9" w:rsidP="00E417B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 xml:space="preserve"> - če prodajalec dobavi blago, ki ne ustreza dogovorjeni vrsti in kakovosti, </w:t>
      </w:r>
    </w:p>
    <w:p w14:paraId="202BFFF9" w14:textId="77777777" w:rsidR="00E417B9" w:rsidRPr="00224753" w:rsidRDefault="00E417B9" w:rsidP="00E417B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 xml:space="preserve">- če prodajalec ne upošteva reklamacij glede kakovosti, vrste in rokov izvedbe dobave predmeta pogodbe ter ne odpravi posledic nekvalitetno opravljenih dobav predmeta pogodbe, na zahtevo kupca. </w:t>
      </w:r>
    </w:p>
    <w:p w14:paraId="5307BEAF" w14:textId="77777777" w:rsidR="00E417B9" w:rsidRPr="00224753" w:rsidRDefault="00E417B9" w:rsidP="00E417B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Odpoved je mogoča po tem, ko kupec prodajalca na kršitev pisno opozori in mu omogoči primeren dodatni rok za izpolnitev obveznosti, najmanj pa 30 dni, prodajalec pa niti v dodatnem roku obveznosti ne izpolni.</w:t>
      </w:r>
    </w:p>
    <w:p w14:paraId="6B2B277F" w14:textId="77777777" w:rsidR="00E417B9" w:rsidRPr="00224753" w:rsidRDefault="00E417B9" w:rsidP="00E417B9">
      <w:pPr>
        <w:spacing w:after="4" w:line="261" w:lineRule="auto"/>
        <w:ind w:left="21" w:hanging="10"/>
        <w:jc w:val="both"/>
        <w:rPr>
          <w:rFonts w:ascii="Arial" w:eastAsia="Arial" w:hAnsi="Arial" w:cs="Arial"/>
          <w:sz w:val="20"/>
          <w:szCs w:val="20"/>
        </w:rPr>
      </w:pPr>
    </w:p>
    <w:p w14:paraId="719730DD" w14:textId="77777777" w:rsidR="00E417B9" w:rsidRPr="00224753" w:rsidRDefault="00E417B9" w:rsidP="00E417B9">
      <w:pPr>
        <w:spacing w:after="4" w:line="261" w:lineRule="auto"/>
        <w:ind w:left="21" w:hanging="10"/>
        <w:jc w:val="both"/>
        <w:rPr>
          <w:rFonts w:ascii="Arial" w:eastAsia="Arial" w:hAnsi="Arial" w:cs="Arial"/>
          <w:sz w:val="20"/>
          <w:szCs w:val="20"/>
        </w:rPr>
      </w:pPr>
    </w:p>
    <w:p w14:paraId="503A86B2" w14:textId="77777777" w:rsidR="00E417B9" w:rsidRPr="00224753" w:rsidRDefault="00E417B9" w:rsidP="00E417B9">
      <w:pPr>
        <w:pStyle w:val="Odstavekseznama"/>
        <w:spacing w:after="4" w:line="261" w:lineRule="auto"/>
        <w:ind w:left="480"/>
        <w:jc w:val="both"/>
        <w:rPr>
          <w:rFonts w:ascii="Arial" w:eastAsia="Arial" w:hAnsi="Arial" w:cs="Arial"/>
          <w:b/>
          <w:bCs/>
          <w:sz w:val="20"/>
        </w:rPr>
      </w:pPr>
      <w:r w:rsidRPr="00224753">
        <w:rPr>
          <w:rFonts w:ascii="Arial" w:eastAsia="Arial" w:hAnsi="Arial" w:cs="Arial"/>
          <w:sz w:val="20"/>
        </w:rPr>
        <w:t xml:space="preserve">                          </w:t>
      </w:r>
      <w:r w:rsidRPr="00224753">
        <w:rPr>
          <w:rFonts w:ascii="Arial" w:eastAsia="Arial" w:hAnsi="Arial" w:cs="Arial"/>
          <w:sz w:val="20"/>
        </w:rPr>
        <w:tab/>
      </w:r>
      <w:r w:rsidRPr="00224753">
        <w:rPr>
          <w:rFonts w:ascii="Arial" w:eastAsia="Arial" w:hAnsi="Arial" w:cs="Arial"/>
          <w:sz w:val="20"/>
        </w:rPr>
        <w:tab/>
      </w:r>
      <w:r w:rsidRPr="00224753">
        <w:rPr>
          <w:rFonts w:ascii="Arial" w:eastAsia="Arial" w:hAnsi="Arial" w:cs="Arial"/>
          <w:sz w:val="20"/>
        </w:rPr>
        <w:tab/>
      </w:r>
      <w:r w:rsidRPr="00224753">
        <w:rPr>
          <w:rFonts w:ascii="Arial" w:eastAsia="Arial" w:hAnsi="Arial" w:cs="Arial"/>
          <w:sz w:val="20"/>
        </w:rPr>
        <w:tab/>
      </w:r>
      <w:r w:rsidRPr="00224753">
        <w:rPr>
          <w:rFonts w:ascii="Arial" w:eastAsia="Arial" w:hAnsi="Arial" w:cs="Arial"/>
          <w:sz w:val="20"/>
        </w:rPr>
        <w:tab/>
      </w:r>
      <w:r w:rsidRPr="00224753">
        <w:rPr>
          <w:rFonts w:ascii="Arial" w:eastAsia="Arial" w:hAnsi="Arial" w:cs="Arial"/>
          <w:b/>
          <w:bCs/>
          <w:sz w:val="20"/>
        </w:rPr>
        <w:t>11.člen</w:t>
      </w:r>
    </w:p>
    <w:p w14:paraId="704E309B" w14:textId="77777777" w:rsidR="00E417B9" w:rsidRPr="00224753" w:rsidRDefault="00E417B9" w:rsidP="00E417B9">
      <w:pPr>
        <w:spacing w:after="4" w:line="261" w:lineRule="auto"/>
        <w:jc w:val="both"/>
        <w:rPr>
          <w:rFonts w:ascii="Arial" w:eastAsia="Arial" w:hAnsi="Arial" w:cs="Arial"/>
          <w:b/>
          <w:bCs/>
          <w:sz w:val="20"/>
        </w:rPr>
      </w:pPr>
    </w:p>
    <w:p w14:paraId="02AB9144" w14:textId="77777777" w:rsidR="00E417B9" w:rsidRPr="006A59DE" w:rsidRDefault="00E417B9" w:rsidP="00E417B9">
      <w:pPr>
        <w:spacing w:after="4" w:line="261" w:lineRule="auto"/>
        <w:jc w:val="both"/>
        <w:rPr>
          <w:rFonts w:ascii="Arial" w:eastAsia="Arial" w:hAnsi="Arial" w:cs="Arial"/>
          <w:sz w:val="20"/>
        </w:rPr>
      </w:pPr>
      <w:r w:rsidRPr="00224753">
        <w:rPr>
          <w:rFonts w:ascii="Arial" w:eastAsia="Arial" w:hAnsi="Arial" w:cs="Arial"/>
          <w:sz w:val="20"/>
        </w:rPr>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jo je utrpel kupec zaradi prodajalčeve zamude in ne izvrševanja pogodbenih obveznosti pri dobavi.</w:t>
      </w:r>
    </w:p>
    <w:p w14:paraId="0AF080FF" w14:textId="77777777" w:rsidR="00E417B9" w:rsidRPr="00224753" w:rsidRDefault="00E417B9" w:rsidP="00E417B9">
      <w:pPr>
        <w:ind w:left="480"/>
        <w:jc w:val="center"/>
        <w:rPr>
          <w:rFonts w:ascii="Arial" w:hAnsi="Arial" w:cs="Arial"/>
          <w:b/>
          <w:sz w:val="20"/>
          <w:szCs w:val="20"/>
        </w:rPr>
      </w:pPr>
      <w:r w:rsidRPr="00224753">
        <w:rPr>
          <w:rFonts w:ascii="Arial" w:hAnsi="Arial" w:cs="Arial"/>
          <w:b/>
          <w:sz w:val="20"/>
          <w:szCs w:val="20"/>
        </w:rPr>
        <w:t>12. člen</w:t>
      </w:r>
    </w:p>
    <w:p w14:paraId="47917F52" w14:textId="77777777" w:rsidR="00E417B9" w:rsidRPr="00224753" w:rsidRDefault="00E417B9" w:rsidP="00E417B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V primeru nesoglasja o kakovosti blaga ali neizpolnjevanju tehničnih zahtev se ta rešuje sporazumno, v nasprotnem primeru pa izvede dokazovanje kakovosti blaga in izpolnjevanje tehničnih zahtev tretja oseba na predlog kupca. Stroški dokazovanja bremenijo prodajalca, če je bila predhodna kupčeva ocena pravilna. Kot tretja oseba se smatrajo pooblaščene institucije za kontrolo kvalitete in preizkušanje kvalitete, ki niso v organizacijski sestavi niti prodajalca niti kupca.</w:t>
      </w:r>
    </w:p>
    <w:p w14:paraId="33CE3E9A" w14:textId="77777777" w:rsidR="00E417B9" w:rsidRPr="00224753" w:rsidRDefault="00E417B9" w:rsidP="00E417B9">
      <w:pPr>
        <w:spacing w:after="4" w:line="261" w:lineRule="auto"/>
        <w:ind w:left="21" w:hanging="10"/>
        <w:jc w:val="center"/>
        <w:rPr>
          <w:rFonts w:ascii="Arial" w:eastAsia="Arial" w:hAnsi="Arial" w:cs="Arial"/>
          <w:b/>
          <w:sz w:val="20"/>
          <w:szCs w:val="20"/>
        </w:rPr>
      </w:pPr>
      <w:r w:rsidRPr="00224753">
        <w:rPr>
          <w:rFonts w:ascii="Arial" w:eastAsia="Arial" w:hAnsi="Arial" w:cs="Arial"/>
          <w:b/>
          <w:sz w:val="20"/>
          <w:szCs w:val="20"/>
        </w:rPr>
        <w:t>13. člen</w:t>
      </w:r>
    </w:p>
    <w:p w14:paraId="0A4471FD" w14:textId="77777777" w:rsidR="00E417B9" w:rsidRPr="00224753" w:rsidRDefault="00E417B9" w:rsidP="00E417B9">
      <w:pPr>
        <w:spacing w:after="4" w:line="261" w:lineRule="auto"/>
        <w:ind w:left="21" w:hanging="10"/>
        <w:rPr>
          <w:rFonts w:ascii="Arial" w:eastAsia="Arial" w:hAnsi="Arial" w:cs="Arial"/>
          <w:b/>
          <w:sz w:val="20"/>
          <w:szCs w:val="20"/>
        </w:rPr>
      </w:pPr>
    </w:p>
    <w:p w14:paraId="7ED5BACB" w14:textId="77777777" w:rsidR="00E417B9" w:rsidRPr="00224753" w:rsidRDefault="00E417B9" w:rsidP="00E417B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Količinski prevzem dobavljenega blaga opravi kupec v navzočnosti prevoznika, tako da preveri število palet in ugotovi morebitno škodo na embalaži. Za blago v embalaži opravi kupec kontrolo količine v roku 8 dni od dneva prejema. Če ugotovi odstopanje med fakturirano in dejansko količino, kupec sestavi zapisnik in ga posreduje prodajalcu.</w:t>
      </w:r>
    </w:p>
    <w:p w14:paraId="686BED50" w14:textId="77777777" w:rsidR="00E417B9" w:rsidRPr="00224753" w:rsidRDefault="00E417B9" w:rsidP="00E417B9">
      <w:pPr>
        <w:rPr>
          <w:rFonts w:ascii="Arial" w:hAnsi="Arial" w:cs="Arial"/>
          <w:b/>
          <w:sz w:val="20"/>
          <w:szCs w:val="20"/>
        </w:rPr>
      </w:pPr>
    </w:p>
    <w:p w14:paraId="0F7C01BD" w14:textId="77777777" w:rsidR="00E417B9" w:rsidRPr="00224753" w:rsidRDefault="00E417B9" w:rsidP="00E417B9">
      <w:pPr>
        <w:numPr>
          <w:ilvl w:val="0"/>
          <w:numId w:val="47"/>
        </w:numPr>
        <w:spacing w:after="4" w:line="261" w:lineRule="auto"/>
        <w:rPr>
          <w:rFonts w:ascii="Arial" w:hAnsi="Arial" w:cs="Arial"/>
          <w:b/>
          <w:sz w:val="20"/>
          <w:szCs w:val="20"/>
        </w:rPr>
      </w:pPr>
      <w:r w:rsidRPr="00224753">
        <w:rPr>
          <w:rFonts w:ascii="Arial" w:hAnsi="Arial" w:cs="Arial"/>
          <w:b/>
          <w:sz w:val="20"/>
          <w:szCs w:val="20"/>
        </w:rPr>
        <w:t>REKLAMIRANJE KAKOVOSTI</w:t>
      </w:r>
    </w:p>
    <w:p w14:paraId="235B63D0" w14:textId="77777777" w:rsidR="00E417B9" w:rsidRPr="00224753" w:rsidRDefault="00E417B9" w:rsidP="00E417B9">
      <w:pPr>
        <w:spacing w:after="4" w:line="261" w:lineRule="auto"/>
        <w:ind w:left="720"/>
        <w:jc w:val="center"/>
        <w:rPr>
          <w:rFonts w:ascii="Arial" w:eastAsia="Arial" w:hAnsi="Arial" w:cs="Arial"/>
          <w:b/>
          <w:sz w:val="20"/>
          <w:szCs w:val="22"/>
        </w:rPr>
      </w:pPr>
      <w:r w:rsidRPr="00224753">
        <w:rPr>
          <w:rFonts w:ascii="Arial" w:eastAsia="Arial" w:hAnsi="Arial" w:cs="Arial"/>
          <w:b/>
          <w:sz w:val="20"/>
          <w:szCs w:val="22"/>
        </w:rPr>
        <w:t>14. člen</w:t>
      </w:r>
    </w:p>
    <w:p w14:paraId="0410E63A" w14:textId="77777777" w:rsidR="00E417B9" w:rsidRPr="00224753" w:rsidRDefault="00E417B9" w:rsidP="00E417B9">
      <w:pPr>
        <w:spacing w:after="4" w:line="261" w:lineRule="auto"/>
        <w:ind w:left="21" w:hanging="10"/>
        <w:jc w:val="both"/>
        <w:rPr>
          <w:rFonts w:ascii="Arial" w:eastAsia="Arial" w:hAnsi="Arial" w:cs="Arial"/>
          <w:sz w:val="20"/>
          <w:szCs w:val="20"/>
        </w:rPr>
      </w:pPr>
    </w:p>
    <w:p w14:paraId="175CF360" w14:textId="77777777" w:rsidR="00E417B9" w:rsidRPr="00224753" w:rsidRDefault="00E417B9" w:rsidP="00E417B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Kupec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prodajalec dostavil kupcu vso potrebno dokumentacijo za ugotavljanje kakovosti in količine dobavljenega blaga.</w:t>
      </w:r>
    </w:p>
    <w:p w14:paraId="63F1551B" w14:textId="77777777" w:rsidR="00E417B9" w:rsidRPr="00224753" w:rsidRDefault="00E417B9" w:rsidP="00E417B9">
      <w:pPr>
        <w:spacing w:after="4" w:line="261" w:lineRule="auto"/>
        <w:ind w:left="21" w:hanging="10"/>
        <w:jc w:val="both"/>
        <w:rPr>
          <w:rFonts w:ascii="Arial" w:eastAsia="Arial" w:hAnsi="Arial" w:cs="Arial"/>
          <w:sz w:val="20"/>
          <w:szCs w:val="20"/>
        </w:rPr>
      </w:pPr>
    </w:p>
    <w:p w14:paraId="3C5AE598" w14:textId="77777777" w:rsidR="00E417B9" w:rsidRPr="00224753" w:rsidRDefault="00E417B9" w:rsidP="00E417B9">
      <w:pPr>
        <w:spacing w:after="4" w:line="261" w:lineRule="auto"/>
        <w:ind w:left="720"/>
        <w:jc w:val="center"/>
        <w:rPr>
          <w:rFonts w:ascii="Arial" w:eastAsia="Arial" w:hAnsi="Arial" w:cs="Arial"/>
          <w:b/>
          <w:sz w:val="20"/>
          <w:szCs w:val="22"/>
        </w:rPr>
      </w:pPr>
      <w:r w:rsidRPr="00224753">
        <w:rPr>
          <w:rFonts w:ascii="Arial" w:eastAsia="Arial" w:hAnsi="Arial" w:cs="Arial"/>
          <w:b/>
          <w:sz w:val="20"/>
          <w:szCs w:val="22"/>
        </w:rPr>
        <w:t>15. člen</w:t>
      </w:r>
    </w:p>
    <w:p w14:paraId="0626CA92" w14:textId="77777777" w:rsidR="00E417B9" w:rsidRPr="00224753" w:rsidRDefault="00E417B9" w:rsidP="00E417B9">
      <w:pPr>
        <w:spacing w:after="4" w:line="261" w:lineRule="auto"/>
        <w:ind w:left="21" w:hanging="10"/>
        <w:jc w:val="both"/>
        <w:rPr>
          <w:rFonts w:ascii="Arial" w:eastAsia="Arial" w:hAnsi="Arial" w:cs="Arial"/>
          <w:sz w:val="20"/>
          <w:szCs w:val="20"/>
        </w:rPr>
      </w:pPr>
    </w:p>
    <w:p w14:paraId="1935E80E" w14:textId="77777777" w:rsidR="00E417B9" w:rsidRDefault="00E417B9" w:rsidP="00E417B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Dodatne stroške pri kupcu zaradi odstopanja v kvaliteti oziroma neizpolnjevanju tehničnih  zahtev, ki se pokažejo šele v procesu uporabe, kakor tudi zaradi skritih napak, nosi prodajalec skladno z obligacijskim zakonikom.</w:t>
      </w:r>
    </w:p>
    <w:p w14:paraId="44143096" w14:textId="77777777" w:rsidR="00E417B9" w:rsidRPr="00224753" w:rsidRDefault="00E417B9" w:rsidP="00E417B9">
      <w:pPr>
        <w:spacing w:after="4" w:line="261" w:lineRule="auto"/>
        <w:ind w:left="21" w:hanging="10"/>
        <w:jc w:val="both"/>
        <w:rPr>
          <w:rFonts w:ascii="Arial" w:eastAsia="Arial" w:hAnsi="Arial" w:cs="Arial"/>
          <w:sz w:val="20"/>
          <w:szCs w:val="20"/>
        </w:rPr>
      </w:pPr>
    </w:p>
    <w:p w14:paraId="5598B99E" w14:textId="77777777" w:rsidR="00E417B9" w:rsidRPr="00224753" w:rsidRDefault="00E417B9" w:rsidP="00E417B9">
      <w:pPr>
        <w:numPr>
          <w:ilvl w:val="0"/>
          <w:numId w:val="48"/>
        </w:numPr>
        <w:spacing w:after="4" w:line="261" w:lineRule="auto"/>
        <w:jc w:val="both"/>
        <w:rPr>
          <w:rFonts w:ascii="Arial" w:hAnsi="Arial" w:cs="Arial"/>
          <w:b/>
          <w:sz w:val="20"/>
          <w:szCs w:val="20"/>
        </w:rPr>
      </w:pPr>
      <w:r w:rsidRPr="00224753">
        <w:rPr>
          <w:rFonts w:ascii="Arial" w:hAnsi="Arial" w:cs="Arial"/>
          <w:b/>
          <w:sz w:val="20"/>
          <w:szCs w:val="20"/>
        </w:rPr>
        <w:t>GARANCIJSKA DOBA</w:t>
      </w:r>
    </w:p>
    <w:p w14:paraId="5F15B50B" w14:textId="77777777" w:rsidR="00E417B9" w:rsidRPr="00224753" w:rsidRDefault="00E417B9" w:rsidP="00E417B9">
      <w:pPr>
        <w:spacing w:after="4" w:line="261" w:lineRule="auto"/>
        <w:ind w:left="720"/>
        <w:jc w:val="center"/>
        <w:rPr>
          <w:rFonts w:ascii="Arial" w:eastAsia="Arial" w:hAnsi="Arial" w:cs="Arial"/>
          <w:b/>
          <w:sz w:val="20"/>
          <w:szCs w:val="22"/>
        </w:rPr>
      </w:pPr>
      <w:r w:rsidRPr="00224753">
        <w:rPr>
          <w:rFonts w:ascii="Arial" w:eastAsia="Arial" w:hAnsi="Arial" w:cs="Arial"/>
          <w:b/>
          <w:sz w:val="20"/>
          <w:szCs w:val="22"/>
        </w:rPr>
        <w:t>16. člen</w:t>
      </w:r>
    </w:p>
    <w:p w14:paraId="5ECF4E3F" w14:textId="77777777" w:rsidR="00E417B9" w:rsidRPr="00224753" w:rsidRDefault="00E417B9" w:rsidP="00E417B9">
      <w:pPr>
        <w:tabs>
          <w:tab w:val="left" w:pos="615"/>
        </w:tabs>
        <w:spacing w:after="4" w:line="261" w:lineRule="auto"/>
        <w:ind w:left="21" w:hanging="10"/>
        <w:jc w:val="both"/>
        <w:rPr>
          <w:rFonts w:ascii="Arial" w:eastAsia="Arial" w:hAnsi="Arial" w:cs="Arial"/>
          <w:sz w:val="20"/>
          <w:szCs w:val="20"/>
        </w:rPr>
      </w:pPr>
    </w:p>
    <w:p w14:paraId="51F9AC44" w14:textId="77777777" w:rsidR="00E417B9" w:rsidRPr="00224753" w:rsidRDefault="00E417B9" w:rsidP="00E417B9">
      <w:pPr>
        <w:tabs>
          <w:tab w:val="left" w:pos="615"/>
        </w:tabs>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Prodajalec jamči za kvaliteto dobavljenega blaga. Garancija za blago, ki je predmet te pogodbe, traja 12 mesecev in teče od trenutka, ko železniško vozilo z vgrajenim predmetnim blagom prične redno obratovati oz. največ 24 mesecev od dobave odvisno od tega, kaj nastopi prej. Prodajalec je odgovoren za vsa odstopanja od teh zahtev.</w:t>
      </w:r>
      <w:r>
        <w:rPr>
          <w:rFonts w:ascii="Arial" w:eastAsia="Arial" w:hAnsi="Arial" w:cs="Arial"/>
          <w:sz w:val="20"/>
          <w:szCs w:val="20"/>
        </w:rPr>
        <w:t xml:space="preserve"> </w:t>
      </w:r>
      <w:r w:rsidRPr="0070760C">
        <w:rPr>
          <w:rFonts w:ascii="Arial" w:eastAsia="Arial" w:hAnsi="Arial" w:cs="Arial"/>
          <w:color w:val="EE0000"/>
          <w:sz w:val="20"/>
          <w:szCs w:val="20"/>
        </w:rPr>
        <w:t>Pogoj za veljavnost garancije dobavitelja/prodajalca je, da se blago skladišči v skladu s pogoji, ki jih določi proizvajalec oziroma dobavitelj v spremljajoči dokumentaciji ali na spletu, če so tam naročniku dostopni</w:t>
      </w:r>
      <w:r>
        <w:rPr>
          <w:rFonts w:ascii="Arial" w:eastAsia="Arial" w:hAnsi="Arial" w:cs="Arial"/>
          <w:color w:val="EE0000"/>
          <w:sz w:val="20"/>
          <w:szCs w:val="20"/>
        </w:rPr>
        <w:t xml:space="preserve"> </w:t>
      </w:r>
      <w:r w:rsidRPr="0070760C">
        <w:rPr>
          <w:rFonts w:ascii="Arial" w:eastAsia="Arial" w:hAnsi="Arial" w:cs="Arial"/>
          <w:color w:val="EE0000"/>
          <w:sz w:val="20"/>
          <w:szCs w:val="20"/>
        </w:rPr>
        <w:t>ves čas trajanja pogodbe.</w:t>
      </w:r>
    </w:p>
    <w:p w14:paraId="72527D53" w14:textId="77777777" w:rsidR="00E417B9" w:rsidRPr="00224753" w:rsidRDefault="00E417B9" w:rsidP="00E417B9">
      <w:pPr>
        <w:tabs>
          <w:tab w:val="left" w:pos="615"/>
        </w:tabs>
        <w:spacing w:after="4" w:line="261" w:lineRule="auto"/>
        <w:ind w:left="21" w:hanging="10"/>
        <w:jc w:val="both"/>
        <w:rPr>
          <w:rFonts w:ascii="Arial" w:eastAsia="Arial" w:hAnsi="Arial" w:cs="Arial"/>
          <w:sz w:val="20"/>
          <w:szCs w:val="20"/>
        </w:rPr>
      </w:pPr>
    </w:p>
    <w:p w14:paraId="619EC413" w14:textId="77777777" w:rsidR="00E417B9" w:rsidRPr="00224753" w:rsidRDefault="00E417B9" w:rsidP="00E417B9">
      <w:pPr>
        <w:numPr>
          <w:ilvl w:val="0"/>
          <w:numId w:val="49"/>
        </w:numPr>
        <w:spacing w:after="4" w:line="261" w:lineRule="auto"/>
        <w:rPr>
          <w:rFonts w:ascii="Arial" w:hAnsi="Arial" w:cs="Arial"/>
          <w:b/>
          <w:sz w:val="20"/>
          <w:szCs w:val="20"/>
        </w:rPr>
      </w:pPr>
      <w:r w:rsidRPr="00224753">
        <w:rPr>
          <w:rFonts w:ascii="Arial" w:hAnsi="Arial" w:cs="Arial"/>
          <w:b/>
          <w:sz w:val="20"/>
          <w:szCs w:val="20"/>
        </w:rPr>
        <w:lastRenderedPageBreak/>
        <w:t>POGODBENA KAZEN</w:t>
      </w:r>
    </w:p>
    <w:p w14:paraId="22D4EE89" w14:textId="77777777" w:rsidR="00E417B9" w:rsidRPr="00224753" w:rsidRDefault="00E417B9" w:rsidP="00E417B9">
      <w:pPr>
        <w:spacing w:after="4" w:line="261" w:lineRule="auto"/>
        <w:ind w:left="720"/>
        <w:jc w:val="center"/>
        <w:rPr>
          <w:rFonts w:ascii="Arial" w:eastAsia="Arial" w:hAnsi="Arial" w:cs="Arial"/>
          <w:b/>
          <w:sz w:val="20"/>
          <w:szCs w:val="22"/>
        </w:rPr>
      </w:pPr>
      <w:r w:rsidRPr="00224753">
        <w:rPr>
          <w:rFonts w:ascii="Arial" w:eastAsia="Arial" w:hAnsi="Arial" w:cs="Arial"/>
          <w:b/>
          <w:sz w:val="20"/>
          <w:szCs w:val="22"/>
        </w:rPr>
        <w:t>17. člen</w:t>
      </w:r>
    </w:p>
    <w:p w14:paraId="5DCFCB3E" w14:textId="77777777" w:rsidR="00E417B9" w:rsidRPr="00224753" w:rsidRDefault="00E417B9" w:rsidP="00E417B9">
      <w:pPr>
        <w:spacing w:after="4" w:line="261" w:lineRule="auto"/>
        <w:ind w:left="21" w:hanging="10"/>
        <w:jc w:val="both"/>
        <w:rPr>
          <w:rFonts w:ascii="Arial" w:eastAsia="Arial" w:hAnsi="Arial" w:cs="Arial"/>
          <w:sz w:val="20"/>
          <w:szCs w:val="20"/>
        </w:rPr>
      </w:pPr>
    </w:p>
    <w:p w14:paraId="07B502B0" w14:textId="77777777" w:rsidR="00E417B9" w:rsidRPr="00224753" w:rsidRDefault="00E417B9" w:rsidP="00E417B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V primeru zamude dobavnega roka ima kupec pravico do pogodbene kazni, in sicer 5 (pet promilov) za vsak dopolnjeni teden zamude od vrednosti blaga, z dobavo katerega je prodajalec v zamudi, vendar največ do 10% vrednosti blaga, z dobavo katerega je prodajalec v zamudi.</w:t>
      </w:r>
    </w:p>
    <w:p w14:paraId="4634C266" w14:textId="77777777" w:rsidR="00E417B9" w:rsidRPr="00224753" w:rsidRDefault="00E417B9" w:rsidP="00E417B9">
      <w:pPr>
        <w:spacing w:after="4" w:line="261" w:lineRule="auto"/>
        <w:ind w:left="21" w:hanging="10"/>
        <w:jc w:val="both"/>
        <w:rPr>
          <w:rFonts w:ascii="Arial" w:eastAsia="Arial" w:hAnsi="Arial" w:cs="Arial"/>
          <w:sz w:val="20"/>
          <w:szCs w:val="20"/>
        </w:rPr>
      </w:pPr>
    </w:p>
    <w:p w14:paraId="7112A030" w14:textId="77777777" w:rsidR="00E417B9" w:rsidRPr="00224753" w:rsidRDefault="00E417B9" w:rsidP="00E417B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Pogodbena kazen se obračuna s posebnim računom z rokom plačila v trideset (30) dneh od dneva prejema računa.</w:t>
      </w:r>
    </w:p>
    <w:p w14:paraId="7298492C" w14:textId="77777777" w:rsidR="00E417B9" w:rsidRPr="00224753" w:rsidRDefault="00E417B9" w:rsidP="00E417B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V primeru, da se pogodbena kazen ne plača, ima naročnik pravico, da jo odbije od še ne plačanih plačil.</w:t>
      </w:r>
    </w:p>
    <w:p w14:paraId="573C0103" w14:textId="77777777" w:rsidR="00E417B9" w:rsidRDefault="00E417B9" w:rsidP="00E417B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Prodajalec  soglaša, da pravica zaračunati pogodbeno kazen ni pogojena z nastankom škode kupcu.</w:t>
      </w:r>
    </w:p>
    <w:p w14:paraId="33FFBCD0" w14:textId="77777777" w:rsidR="00E417B9" w:rsidRDefault="00E417B9" w:rsidP="00E417B9">
      <w:pPr>
        <w:spacing w:after="4" w:line="261" w:lineRule="auto"/>
        <w:ind w:left="21" w:hanging="10"/>
        <w:jc w:val="both"/>
        <w:rPr>
          <w:rFonts w:ascii="Arial" w:eastAsia="Arial" w:hAnsi="Arial" w:cs="Arial"/>
          <w:sz w:val="20"/>
          <w:szCs w:val="20"/>
        </w:rPr>
      </w:pPr>
    </w:p>
    <w:p w14:paraId="74FB408A" w14:textId="77777777" w:rsidR="00E417B9" w:rsidRDefault="00E417B9" w:rsidP="00E417B9">
      <w:pPr>
        <w:spacing w:after="4" w:line="261" w:lineRule="auto"/>
        <w:ind w:left="21" w:hanging="10"/>
        <w:jc w:val="both"/>
        <w:rPr>
          <w:rFonts w:ascii="Arial" w:eastAsia="Arial" w:hAnsi="Arial" w:cs="Arial"/>
          <w:sz w:val="20"/>
          <w:szCs w:val="20"/>
        </w:rPr>
      </w:pPr>
    </w:p>
    <w:p w14:paraId="65E7EB30" w14:textId="77777777" w:rsidR="00E417B9" w:rsidRPr="00224753" w:rsidRDefault="00E417B9" w:rsidP="00E417B9">
      <w:pPr>
        <w:spacing w:after="4" w:line="261" w:lineRule="auto"/>
        <w:ind w:left="21" w:hanging="10"/>
        <w:jc w:val="both"/>
        <w:rPr>
          <w:rFonts w:ascii="Arial" w:eastAsia="Arial" w:hAnsi="Arial" w:cs="Arial"/>
          <w:sz w:val="20"/>
          <w:szCs w:val="20"/>
        </w:rPr>
      </w:pPr>
    </w:p>
    <w:p w14:paraId="0D36706D" w14:textId="77777777" w:rsidR="00E417B9" w:rsidRPr="00224753" w:rsidRDefault="00E417B9" w:rsidP="00E417B9">
      <w:pPr>
        <w:spacing w:after="4" w:line="261" w:lineRule="auto"/>
        <w:ind w:left="720"/>
        <w:jc w:val="center"/>
        <w:rPr>
          <w:rFonts w:ascii="Arial" w:eastAsia="Arial" w:hAnsi="Arial" w:cs="Arial"/>
          <w:b/>
          <w:sz w:val="20"/>
          <w:szCs w:val="22"/>
        </w:rPr>
      </w:pPr>
      <w:r w:rsidRPr="00224753">
        <w:rPr>
          <w:rFonts w:ascii="Arial" w:eastAsia="Arial" w:hAnsi="Arial" w:cs="Arial"/>
          <w:b/>
          <w:sz w:val="20"/>
          <w:szCs w:val="22"/>
        </w:rPr>
        <w:t>18. člen</w:t>
      </w:r>
    </w:p>
    <w:p w14:paraId="7C83ACDB" w14:textId="77777777" w:rsidR="00E417B9" w:rsidRPr="00224753" w:rsidRDefault="00E417B9" w:rsidP="00E417B9">
      <w:pPr>
        <w:spacing w:after="4" w:line="261" w:lineRule="auto"/>
        <w:ind w:left="21" w:hanging="10"/>
        <w:jc w:val="both"/>
        <w:rPr>
          <w:rFonts w:ascii="Arial" w:eastAsia="Arial" w:hAnsi="Arial" w:cs="Arial"/>
          <w:sz w:val="20"/>
          <w:szCs w:val="20"/>
        </w:rPr>
      </w:pPr>
    </w:p>
    <w:p w14:paraId="628B54A7" w14:textId="77777777" w:rsidR="00E417B9" w:rsidRPr="00224753" w:rsidRDefault="00E417B9" w:rsidP="00E417B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 xml:space="preserve">Pogodbeni stranki sta sporazumni, da se specifikacija dobav, kakor tudi vsa poslovna, komercialna, tehnična in proizvodna dokumentacija šteje kot poslovna tajnost. </w:t>
      </w:r>
    </w:p>
    <w:p w14:paraId="163B77B1" w14:textId="77777777" w:rsidR="00E417B9" w:rsidRPr="00224753" w:rsidRDefault="00E417B9" w:rsidP="00E417B9">
      <w:pPr>
        <w:tabs>
          <w:tab w:val="left" w:pos="3710"/>
        </w:tabs>
        <w:jc w:val="both"/>
        <w:rPr>
          <w:rFonts w:ascii="Arial" w:hAnsi="Arial" w:cs="Arial"/>
          <w:sz w:val="20"/>
          <w:szCs w:val="20"/>
        </w:rPr>
      </w:pPr>
    </w:p>
    <w:p w14:paraId="026B7FCC" w14:textId="77777777" w:rsidR="00E417B9" w:rsidRPr="00224753" w:rsidRDefault="00E417B9" w:rsidP="00E417B9">
      <w:pPr>
        <w:jc w:val="both"/>
        <w:rPr>
          <w:rFonts w:ascii="Arial" w:hAnsi="Arial" w:cs="Arial"/>
          <w:b/>
          <w:sz w:val="20"/>
          <w:szCs w:val="20"/>
        </w:rPr>
      </w:pPr>
      <w:r w:rsidRPr="00224753">
        <w:rPr>
          <w:rFonts w:ascii="Arial" w:hAnsi="Arial" w:cs="Arial"/>
          <w:b/>
          <w:sz w:val="20"/>
          <w:szCs w:val="20"/>
        </w:rPr>
        <w:t>IX. FINANČNO ZAVAROVANJE</w:t>
      </w:r>
    </w:p>
    <w:p w14:paraId="711254F4" w14:textId="77777777" w:rsidR="00E417B9" w:rsidRPr="00224753" w:rsidRDefault="00E417B9" w:rsidP="00E417B9">
      <w:pPr>
        <w:tabs>
          <w:tab w:val="left" w:pos="3710"/>
        </w:tabs>
        <w:spacing w:line="276" w:lineRule="auto"/>
        <w:jc w:val="center"/>
        <w:rPr>
          <w:rFonts w:ascii="Arial" w:hAnsi="Arial" w:cs="Arial"/>
          <w:b/>
          <w:bCs/>
          <w:sz w:val="20"/>
          <w:szCs w:val="20"/>
        </w:rPr>
      </w:pPr>
      <w:r w:rsidRPr="00224753">
        <w:rPr>
          <w:rFonts w:ascii="Arial" w:hAnsi="Arial" w:cs="Arial"/>
          <w:b/>
          <w:bCs/>
          <w:sz w:val="20"/>
          <w:szCs w:val="20"/>
        </w:rPr>
        <w:t>19. člen</w:t>
      </w:r>
    </w:p>
    <w:p w14:paraId="6751F60C" w14:textId="77777777" w:rsidR="00E417B9" w:rsidRDefault="00E417B9" w:rsidP="00E417B9">
      <w:pPr>
        <w:jc w:val="both"/>
        <w:rPr>
          <w:rFonts w:ascii="Arial" w:hAnsi="Arial" w:cs="Arial"/>
          <w:sz w:val="20"/>
          <w:szCs w:val="20"/>
        </w:rPr>
      </w:pPr>
      <w:r w:rsidRPr="00224753">
        <w:rPr>
          <w:rFonts w:ascii="Arial" w:eastAsia="Batang" w:hAnsi="Arial" w:cs="Arial"/>
          <w:sz w:val="20"/>
          <w:szCs w:val="20"/>
          <w:lang w:eastAsia="ko-KR"/>
        </w:rPr>
        <w:t xml:space="preserve">V roku deset (10) delovnih dni po podpisu pogodbe mora prodajalec kupcu predložiti bančno garancijo za dobro izvedbo pogodbenih obveznosti v znesku 10% pogodbene vrednosti z DDV, v skladu z vzorcem, ki je sestavni del te razpisne dokumentacije, razpisni </w:t>
      </w:r>
      <w:r w:rsidRPr="00224753">
        <w:rPr>
          <w:rFonts w:ascii="Arial" w:hAnsi="Arial" w:cs="Arial"/>
          <w:iCs/>
          <w:spacing w:val="-5"/>
          <w:sz w:val="20"/>
          <w:szCs w:val="20"/>
        </w:rPr>
        <w:t>obrazec 5 - Zavarovanje za dobro izvedbo pogodbenih obveznosti</w:t>
      </w:r>
      <w:r w:rsidRPr="00224753">
        <w:rPr>
          <w:rFonts w:ascii="Arial" w:eastAsia="Batang" w:hAnsi="Arial" w:cs="Arial"/>
          <w:sz w:val="20"/>
          <w:szCs w:val="20"/>
          <w:lang w:eastAsia="ko-KR"/>
        </w:rPr>
        <w:t xml:space="preserve">. </w:t>
      </w:r>
      <w:r w:rsidRPr="00224753">
        <w:rPr>
          <w:rFonts w:ascii="Arial" w:hAnsi="Arial" w:cs="Arial"/>
          <w:sz w:val="20"/>
          <w:szCs w:val="20"/>
        </w:rPr>
        <w:t>Finančno zavarovanje za dobro izvedbo pogodbenih obveznosti velja ves čas trajanja pogodbenega razmerja in še 60 dni po končani zadnji dobavi rezervnih delov na lokacijo kupca</w:t>
      </w:r>
      <w:r w:rsidRPr="00224753">
        <w:t xml:space="preserve"> </w:t>
      </w:r>
      <w:r w:rsidRPr="00224753">
        <w:rPr>
          <w:rFonts w:ascii="Arial" w:hAnsi="Arial" w:cs="Arial"/>
          <w:sz w:val="20"/>
          <w:szCs w:val="20"/>
        </w:rPr>
        <w:t>in je brezpogojno, nepreklicno in unovčljivo na prvi poziv.</w:t>
      </w:r>
    </w:p>
    <w:p w14:paraId="4E59205F" w14:textId="77777777" w:rsidR="00E417B9" w:rsidRPr="00224753" w:rsidRDefault="00E417B9" w:rsidP="00E417B9">
      <w:pPr>
        <w:jc w:val="both"/>
        <w:rPr>
          <w:rFonts w:ascii="Arial" w:hAnsi="Arial" w:cs="Arial"/>
          <w:sz w:val="20"/>
          <w:szCs w:val="20"/>
        </w:rPr>
      </w:pPr>
    </w:p>
    <w:p w14:paraId="4C3BB992" w14:textId="77777777" w:rsidR="00E417B9" w:rsidRPr="00224753" w:rsidRDefault="00E417B9" w:rsidP="00E417B9">
      <w:pPr>
        <w:numPr>
          <w:ilvl w:val="0"/>
          <w:numId w:val="53"/>
        </w:numPr>
        <w:tabs>
          <w:tab w:val="left" w:pos="3710"/>
        </w:tabs>
        <w:spacing w:after="4" w:line="276" w:lineRule="auto"/>
        <w:rPr>
          <w:rFonts w:ascii="Arial" w:hAnsi="Arial" w:cs="Arial"/>
          <w:b/>
          <w:sz w:val="20"/>
          <w:szCs w:val="20"/>
        </w:rPr>
      </w:pPr>
      <w:r w:rsidRPr="00224753">
        <w:rPr>
          <w:rFonts w:ascii="Arial" w:hAnsi="Arial" w:cs="Arial"/>
          <w:b/>
          <w:sz w:val="20"/>
          <w:szCs w:val="20"/>
        </w:rPr>
        <w:t>VIŠJA SILA</w:t>
      </w:r>
    </w:p>
    <w:p w14:paraId="2A4B06CF" w14:textId="77777777" w:rsidR="00E417B9" w:rsidRPr="00224753" w:rsidRDefault="00E417B9" w:rsidP="00E417B9">
      <w:pPr>
        <w:tabs>
          <w:tab w:val="left" w:pos="3710"/>
        </w:tabs>
        <w:spacing w:after="4" w:line="276" w:lineRule="auto"/>
        <w:ind w:left="720"/>
        <w:jc w:val="center"/>
        <w:rPr>
          <w:rFonts w:ascii="Arial" w:eastAsia="Arial" w:hAnsi="Arial" w:cs="Arial"/>
          <w:b/>
          <w:sz w:val="20"/>
          <w:szCs w:val="22"/>
        </w:rPr>
      </w:pPr>
      <w:r w:rsidRPr="00224753">
        <w:rPr>
          <w:rFonts w:ascii="Arial" w:eastAsia="Arial" w:hAnsi="Arial" w:cs="Arial"/>
          <w:b/>
          <w:sz w:val="20"/>
          <w:szCs w:val="22"/>
        </w:rPr>
        <w:t>20. člen</w:t>
      </w:r>
    </w:p>
    <w:p w14:paraId="1B50F4D7" w14:textId="77777777" w:rsidR="00E417B9" w:rsidRPr="00224753" w:rsidRDefault="00E417B9" w:rsidP="00E417B9">
      <w:pPr>
        <w:tabs>
          <w:tab w:val="left" w:pos="3710"/>
        </w:tabs>
        <w:spacing w:after="4" w:line="276" w:lineRule="auto"/>
        <w:ind w:left="21" w:hanging="10"/>
        <w:jc w:val="both"/>
        <w:rPr>
          <w:rFonts w:ascii="Arial" w:eastAsia="Arial" w:hAnsi="Arial" w:cs="Arial"/>
          <w:sz w:val="20"/>
          <w:szCs w:val="20"/>
        </w:rPr>
      </w:pPr>
    </w:p>
    <w:p w14:paraId="0BCD9415" w14:textId="77777777" w:rsidR="00E417B9" w:rsidRPr="0070760C" w:rsidRDefault="00E417B9" w:rsidP="00E417B9">
      <w:pPr>
        <w:jc w:val="both"/>
        <w:rPr>
          <w:rFonts w:ascii="Arial" w:eastAsia="Aptos" w:hAnsi="Arial" w:cs="Arial"/>
          <w:color w:val="EE0000"/>
          <w:sz w:val="20"/>
          <w:szCs w:val="20"/>
          <w:lang w:eastAsia="en-US"/>
          <w14:ligatures w14:val="standardContextual"/>
        </w:rPr>
      </w:pPr>
      <w:r w:rsidRPr="0070760C">
        <w:rPr>
          <w:rFonts w:ascii="Arial" w:eastAsia="Aptos" w:hAnsi="Arial" w:cs="Arial"/>
          <w:color w:val="EE0000"/>
          <w:sz w:val="20"/>
          <w:szCs w:val="20"/>
          <w:lang w:eastAsia="en-US"/>
          <w14:ligatures w14:val="standardContextual"/>
        </w:rPr>
        <w:t>Višja sila je po tej pogodbi nepričakovan dogodek, ki so ga povzročile sile, ki jih ob podpisu te pogodbe ni bilo mogoče pričakovati in napovedati na strani naročnika in dobaviteljem ter jih ni mogoče odkloniti ali se jim izogniti.</w:t>
      </w:r>
    </w:p>
    <w:p w14:paraId="68B6910A" w14:textId="77777777" w:rsidR="00E417B9" w:rsidRPr="0070760C" w:rsidRDefault="00E417B9" w:rsidP="00E417B9">
      <w:pPr>
        <w:jc w:val="both"/>
        <w:rPr>
          <w:rFonts w:ascii="Arial" w:eastAsia="Aptos" w:hAnsi="Arial" w:cs="Arial"/>
          <w:color w:val="EE0000"/>
          <w:sz w:val="20"/>
          <w:szCs w:val="20"/>
          <w:lang w:eastAsia="en-US"/>
          <w14:ligatures w14:val="standardContextual"/>
        </w:rPr>
      </w:pPr>
      <w:r w:rsidRPr="0070760C">
        <w:rPr>
          <w:rFonts w:ascii="Arial" w:eastAsia="Aptos" w:hAnsi="Arial" w:cs="Arial"/>
          <w:color w:val="EE0000"/>
          <w:sz w:val="20"/>
          <w:szCs w:val="20"/>
          <w:lang w:eastAsia="en-US"/>
          <w14:ligatures w14:val="standardContextual"/>
        </w:rPr>
        <w:t>Nastop višje sile oprošča pogodbeni stranki izpolnitve obveznosti iz te pogodbe za čas trajanja višje sile, prav tako pa ju oprošča obveznosti plačila odškodnin zaradi neizpolnjevanja pogodbenih obveznosti v času trajanja višje sile.</w:t>
      </w:r>
    </w:p>
    <w:p w14:paraId="3EE71B4D" w14:textId="77777777" w:rsidR="00E417B9" w:rsidRPr="0070760C" w:rsidRDefault="00E417B9" w:rsidP="00E417B9">
      <w:pPr>
        <w:jc w:val="both"/>
        <w:rPr>
          <w:rFonts w:ascii="Arial" w:eastAsia="Aptos" w:hAnsi="Arial" w:cs="Arial"/>
          <w:b/>
          <w:color w:val="EE0000"/>
          <w:sz w:val="20"/>
          <w:szCs w:val="20"/>
          <w:lang w:eastAsia="en-US"/>
          <w14:ligatures w14:val="standardContextual"/>
        </w:rPr>
      </w:pPr>
      <w:r w:rsidRPr="0070760C">
        <w:rPr>
          <w:rFonts w:ascii="Arial" w:eastAsia="Aptos" w:hAnsi="Arial" w:cs="Arial"/>
          <w:color w:val="EE0000"/>
          <w:sz w:val="20"/>
          <w:szCs w:val="20"/>
          <w:lang w:eastAsia="en-US"/>
          <w14:ligatures w14:val="standardContextual"/>
        </w:rPr>
        <w:t>Pogodbena stranka, ki se sklicuje na višjo silo je dolžna o nastopu višje sile in njenem prenehanju pisno obvestiti drugo pogodbeno stranko najpozneje v roku 5 dni od trenutka, ko je za okoliščine višje sile izvedela ali bi za njih lahko izvedela z dolžno skrbnostjo. V nasprotnem primeru odgovarja za vso, zaradi tega nastalo škodo.</w:t>
      </w:r>
    </w:p>
    <w:p w14:paraId="430F3DAD" w14:textId="77777777" w:rsidR="00E417B9" w:rsidRPr="00224753" w:rsidRDefault="00E417B9" w:rsidP="00E417B9">
      <w:pPr>
        <w:autoSpaceDE w:val="0"/>
        <w:autoSpaceDN w:val="0"/>
        <w:adjustRightInd w:val="0"/>
        <w:spacing w:after="4" w:line="261" w:lineRule="auto"/>
        <w:ind w:left="21" w:hanging="10"/>
        <w:jc w:val="both"/>
        <w:rPr>
          <w:rFonts w:ascii="Arial" w:eastAsia="Arial" w:hAnsi="Arial" w:cs="Arial"/>
          <w:sz w:val="20"/>
          <w:szCs w:val="20"/>
        </w:rPr>
      </w:pPr>
    </w:p>
    <w:p w14:paraId="3ABDF47C" w14:textId="77777777" w:rsidR="00E417B9" w:rsidRPr="00224753" w:rsidRDefault="00E417B9" w:rsidP="00E417B9">
      <w:pPr>
        <w:numPr>
          <w:ilvl w:val="0"/>
          <w:numId w:val="54"/>
        </w:numPr>
        <w:tabs>
          <w:tab w:val="left" w:pos="864"/>
        </w:tabs>
        <w:spacing w:after="4" w:line="261" w:lineRule="auto"/>
        <w:ind w:right="-752"/>
        <w:rPr>
          <w:rFonts w:ascii="Arial" w:hAnsi="Arial" w:cs="Arial"/>
          <w:b/>
          <w:sz w:val="20"/>
          <w:szCs w:val="20"/>
        </w:rPr>
      </w:pPr>
      <w:r w:rsidRPr="00224753">
        <w:rPr>
          <w:rFonts w:ascii="Arial" w:hAnsi="Arial" w:cs="Arial"/>
          <w:b/>
          <w:sz w:val="20"/>
          <w:szCs w:val="20"/>
        </w:rPr>
        <w:t xml:space="preserve">PROTIKORUPCIJSKA KLAVZULA </w:t>
      </w:r>
    </w:p>
    <w:p w14:paraId="2458FC56" w14:textId="77777777" w:rsidR="00E417B9" w:rsidRPr="00224753" w:rsidRDefault="00E417B9" w:rsidP="00E417B9">
      <w:pPr>
        <w:tabs>
          <w:tab w:val="left" w:pos="3710"/>
        </w:tabs>
        <w:spacing w:after="4" w:line="276" w:lineRule="auto"/>
        <w:ind w:left="720"/>
        <w:jc w:val="center"/>
        <w:rPr>
          <w:rFonts w:ascii="Arial" w:eastAsia="Arial" w:hAnsi="Arial" w:cs="Arial"/>
          <w:b/>
          <w:sz w:val="20"/>
          <w:szCs w:val="22"/>
        </w:rPr>
      </w:pPr>
      <w:r w:rsidRPr="00224753">
        <w:rPr>
          <w:rFonts w:ascii="Arial" w:eastAsia="Arial" w:hAnsi="Arial" w:cs="Arial"/>
          <w:b/>
          <w:sz w:val="20"/>
          <w:szCs w:val="22"/>
        </w:rPr>
        <w:t>21. člen</w:t>
      </w:r>
    </w:p>
    <w:p w14:paraId="04D52711" w14:textId="77777777" w:rsidR="00E417B9" w:rsidRPr="00224753" w:rsidRDefault="00E417B9" w:rsidP="00E417B9">
      <w:pPr>
        <w:spacing w:after="4" w:line="261" w:lineRule="auto"/>
        <w:ind w:left="21" w:hanging="10"/>
        <w:jc w:val="both"/>
        <w:rPr>
          <w:rFonts w:ascii="Arial" w:eastAsia="Arial" w:hAnsi="Arial" w:cs="Arial"/>
          <w:sz w:val="20"/>
          <w:szCs w:val="20"/>
        </w:rPr>
      </w:pPr>
    </w:p>
    <w:p w14:paraId="00487705" w14:textId="77777777" w:rsidR="00E417B9" w:rsidRPr="00224753" w:rsidRDefault="00E417B9" w:rsidP="00E417B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 xml:space="preserve">Na podlagi Zakona o integriteti in preprečevanju korupcije (Ur. l. RS, št. 69/2011-UPB2, 158/20, 3/22 – </w:t>
      </w:r>
      <w:proofErr w:type="spellStart"/>
      <w:r w:rsidRPr="00224753">
        <w:rPr>
          <w:rFonts w:ascii="Arial" w:eastAsia="Arial" w:hAnsi="Arial" w:cs="Arial"/>
          <w:sz w:val="20"/>
          <w:szCs w:val="20"/>
        </w:rPr>
        <w:t>ZDeb</w:t>
      </w:r>
      <w:proofErr w:type="spellEnd"/>
      <w:r w:rsidRPr="00224753">
        <w:rPr>
          <w:rFonts w:ascii="Arial" w:eastAsia="Arial" w:hAnsi="Arial" w:cs="Arial"/>
          <w:sz w:val="20"/>
          <w:szCs w:val="20"/>
        </w:rPr>
        <w:t xml:space="preserve"> in 16/23 – </w:t>
      </w:r>
      <w:proofErr w:type="spellStart"/>
      <w:r w:rsidRPr="00224753">
        <w:rPr>
          <w:rFonts w:ascii="Arial" w:eastAsia="Arial" w:hAnsi="Arial" w:cs="Arial"/>
          <w:sz w:val="20"/>
          <w:szCs w:val="20"/>
        </w:rPr>
        <w:t>ZZPri</w:t>
      </w:r>
      <w:proofErr w:type="spellEnd"/>
      <w:r w:rsidRPr="00224753">
        <w:rPr>
          <w:rFonts w:ascii="Arial" w:eastAsia="Arial" w:hAnsi="Arial" w:cs="Arial"/>
          <w:sz w:val="20"/>
          <w:szCs w:val="20"/>
        </w:rPr>
        <w:t>), je nična vsaka pogodba, pri kateri kdo v imenu ali na račun druge pogodbene stranke, predstavniku ali posredniku organa ali organizacije javnega sektorja obljubi, ponudi ali da kakšno nedovoljeno korist za:</w:t>
      </w:r>
    </w:p>
    <w:p w14:paraId="770AA4FF" w14:textId="77777777" w:rsidR="00E417B9" w:rsidRPr="00224753" w:rsidRDefault="00E417B9" w:rsidP="00E417B9">
      <w:pPr>
        <w:numPr>
          <w:ilvl w:val="0"/>
          <w:numId w:val="50"/>
        </w:numPr>
        <w:spacing w:after="4" w:line="261" w:lineRule="auto"/>
        <w:contextualSpacing/>
        <w:jc w:val="both"/>
        <w:rPr>
          <w:rFonts w:ascii="Arial" w:hAnsi="Arial" w:cs="Arial"/>
          <w:sz w:val="20"/>
          <w:szCs w:val="20"/>
        </w:rPr>
      </w:pPr>
      <w:r w:rsidRPr="00224753">
        <w:rPr>
          <w:rFonts w:ascii="Arial" w:hAnsi="Arial" w:cs="Arial"/>
          <w:sz w:val="20"/>
          <w:szCs w:val="20"/>
        </w:rPr>
        <w:t>pridobitev posla,</w:t>
      </w:r>
    </w:p>
    <w:p w14:paraId="6E68D4F4" w14:textId="77777777" w:rsidR="00E417B9" w:rsidRPr="00224753" w:rsidRDefault="00E417B9" w:rsidP="00E417B9">
      <w:pPr>
        <w:numPr>
          <w:ilvl w:val="0"/>
          <w:numId w:val="50"/>
        </w:numPr>
        <w:spacing w:after="4" w:line="261" w:lineRule="auto"/>
        <w:contextualSpacing/>
        <w:jc w:val="both"/>
        <w:rPr>
          <w:rFonts w:ascii="Arial" w:hAnsi="Arial" w:cs="Arial"/>
          <w:sz w:val="20"/>
          <w:szCs w:val="20"/>
        </w:rPr>
      </w:pPr>
      <w:r w:rsidRPr="00224753">
        <w:rPr>
          <w:rFonts w:ascii="Arial" w:hAnsi="Arial" w:cs="Arial"/>
          <w:sz w:val="20"/>
          <w:szCs w:val="20"/>
        </w:rPr>
        <w:t>za sklenitev posla pod ugodnejšimi pogoji,</w:t>
      </w:r>
    </w:p>
    <w:p w14:paraId="46BE88B4" w14:textId="77777777" w:rsidR="00E417B9" w:rsidRPr="00224753" w:rsidRDefault="00E417B9" w:rsidP="00E417B9">
      <w:pPr>
        <w:numPr>
          <w:ilvl w:val="0"/>
          <w:numId w:val="50"/>
        </w:numPr>
        <w:spacing w:after="4" w:line="261" w:lineRule="auto"/>
        <w:contextualSpacing/>
        <w:jc w:val="both"/>
        <w:rPr>
          <w:rFonts w:ascii="Arial" w:hAnsi="Arial" w:cs="Arial"/>
          <w:sz w:val="20"/>
          <w:szCs w:val="20"/>
        </w:rPr>
      </w:pPr>
      <w:r w:rsidRPr="00224753">
        <w:rPr>
          <w:rFonts w:ascii="Arial" w:hAnsi="Arial" w:cs="Arial"/>
          <w:sz w:val="20"/>
          <w:szCs w:val="20"/>
        </w:rPr>
        <w:t>za opustitev dolžnega nadzora nad izvajanjem pogodbenih obveznosti,</w:t>
      </w:r>
    </w:p>
    <w:p w14:paraId="168F492B" w14:textId="77777777" w:rsidR="00E417B9" w:rsidRPr="00224753" w:rsidRDefault="00E417B9" w:rsidP="00E417B9">
      <w:pPr>
        <w:numPr>
          <w:ilvl w:val="0"/>
          <w:numId w:val="50"/>
        </w:numPr>
        <w:spacing w:after="4" w:line="261" w:lineRule="auto"/>
        <w:contextualSpacing/>
        <w:jc w:val="both"/>
        <w:rPr>
          <w:rFonts w:ascii="Arial" w:hAnsi="Arial" w:cs="Arial"/>
          <w:sz w:val="20"/>
          <w:szCs w:val="20"/>
        </w:rPr>
      </w:pPr>
      <w:r w:rsidRPr="00224753">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11F6C00E" w14:textId="77777777" w:rsidR="00E417B9" w:rsidRPr="00224753" w:rsidRDefault="00E417B9" w:rsidP="00E417B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Pogodbeni stranki sta se dolžni vzdržati vsakršnih ravnanj, ki bi na podlagi vsebine iz I. odstavka pomenila kršitev zakonskih določil.</w:t>
      </w:r>
    </w:p>
    <w:p w14:paraId="42328CDD" w14:textId="77777777" w:rsidR="00E417B9" w:rsidRPr="00224753" w:rsidRDefault="00E417B9" w:rsidP="00E417B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V primeru, da kupec ugotovi domnevni obstoj dejanskega stanja iz 1. in 2. odstavka tega člena, je dolžan sprožiti postopek ugotavljanja ničnosti pogodbe ter o tem obvestiti pristojne organe pregona.</w:t>
      </w:r>
    </w:p>
    <w:p w14:paraId="2852C178" w14:textId="77777777" w:rsidR="00E417B9" w:rsidRPr="00224753" w:rsidRDefault="00E417B9" w:rsidP="00E417B9">
      <w:pPr>
        <w:spacing w:after="4" w:line="261" w:lineRule="auto"/>
        <w:ind w:left="21" w:hanging="10"/>
        <w:jc w:val="both"/>
        <w:rPr>
          <w:rFonts w:ascii="Arial" w:eastAsia="Arial" w:hAnsi="Arial" w:cs="Arial"/>
          <w:sz w:val="20"/>
          <w:szCs w:val="20"/>
        </w:rPr>
      </w:pPr>
    </w:p>
    <w:p w14:paraId="09D4E181" w14:textId="77777777" w:rsidR="00E417B9" w:rsidRPr="00224753" w:rsidRDefault="00E417B9" w:rsidP="00E417B9">
      <w:pPr>
        <w:numPr>
          <w:ilvl w:val="0"/>
          <w:numId w:val="55"/>
        </w:numPr>
        <w:tabs>
          <w:tab w:val="left" w:pos="864"/>
        </w:tabs>
        <w:spacing w:after="4" w:line="261" w:lineRule="auto"/>
        <w:ind w:right="-752"/>
        <w:jc w:val="both"/>
        <w:rPr>
          <w:rFonts w:ascii="Arial" w:hAnsi="Arial" w:cs="Arial"/>
          <w:b/>
          <w:sz w:val="20"/>
          <w:szCs w:val="20"/>
        </w:rPr>
      </w:pPr>
      <w:r w:rsidRPr="00224753">
        <w:rPr>
          <w:rFonts w:ascii="Arial" w:hAnsi="Arial" w:cs="Arial"/>
          <w:b/>
          <w:sz w:val="20"/>
          <w:szCs w:val="20"/>
        </w:rPr>
        <w:t>RAZVEZNI POGOJI</w:t>
      </w:r>
    </w:p>
    <w:p w14:paraId="46DBBB39" w14:textId="77777777" w:rsidR="00E417B9" w:rsidRPr="00224753" w:rsidRDefault="00E417B9" w:rsidP="00E417B9">
      <w:pPr>
        <w:spacing w:after="4" w:line="261" w:lineRule="auto"/>
        <w:ind w:left="720"/>
        <w:jc w:val="center"/>
        <w:rPr>
          <w:rFonts w:ascii="Arial" w:eastAsia="Arial" w:hAnsi="Arial" w:cs="Arial"/>
          <w:b/>
          <w:sz w:val="20"/>
          <w:szCs w:val="22"/>
        </w:rPr>
      </w:pPr>
      <w:r w:rsidRPr="00224753">
        <w:rPr>
          <w:rFonts w:ascii="Arial" w:eastAsia="Arial" w:hAnsi="Arial" w:cs="Arial"/>
          <w:b/>
          <w:sz w:val="20"/>
          <w:szCs w:val="22"/>
        </w:rPr>
        <w:t>22. člen</w:t>
      </w:r>
    </w:p>
    <w:p w14:paraId="76AA5DBC" w14:textId="77777777" w:rsidR="00E417B9" w:rsidRPr="00224753" w:rsidRDefault="00E417B9" w:rsidP="00E417B9">
      <w:pPr>
        <w:spacing w:after="4" w:line="261" w:lineRule="auto"/>
        <w:ind w:left="21" w:hanging="10"/>
        <w:jc w:val="both"/>
        <w:rPr>
          <w:rFonts w:ascii="Arial" w:eastAsia="Arial" w:hAnsi="Arial" w:cs="Arial"/>
          <w:sz w:val="20"/>
          <w:szCs w:val="20"/>
        </w:rPr>
      </w:pPr>
    </w:p>
    <w:p w14:paraId="00DAE1F2" w14:textId="77777777" w:rsidR="00E417B9" w:rsidRPr="00224753" w:rsidRDefault="00E417B9" w:rsidP="00E417B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Ta pogodba je sklenjena pod razveznim pogojem, ki se uresniči v primeru izpolnitve ene od naslednjih okoliščin:</w:t>
      </w:r>
    </w:p>
    <w:p w14:paraId="681AC313" w14:textId="77777777" w:rsidR="00E417B9" w:rsidRPr="00224753" w:rsidRDefault="00E417B9" w:rsidP="00E417B9">
      <w:pPr>
        <w:numPr>
          <w:ilvl w:val="0"/>
          <w:numId w:val="52"/>
        </w:numPr>
        <w:tabs>
          <w:tab w:val="left" w:pos="864"/>
        </w:tabs>
        <w:spacing w:after="4" w:line="261" w:lineRule="auto"/>
        <w:jc w:val="both"/>
        <w:rPr>
          <w:rFonts w:ascii="Arial" w:hAnsi="Arial" w:cs="Arial"/>
          <w:sz w:val="20"/>
          <w:szCs w:val="20"/>
        </w:rPr>
      </w:pPr>
      <w:r w:rsidRPr="00224753">
        <w:rPr>
          <w:rFonts w:ascii="Arial" w:hAnsi="Arial" w:cs="Arial"/>
          <w:sz w:val="20"/>
          <w:szCs w:val="20"/>
        </w:rPr>
        <w:t xml:space="preserve">če bo kupec seznanjen, da je sodišče s pravnomočno odločitvijo ugotovilo kršitev obveznosti delovne, </w:t>
      </w:r>
      <w:proofErr w:type="spellStart"/>
      <w:r w:rsidRPr="00224753">
        <w:rPr>
          <w:rFonts w:ascii="Arial" w:hAnsi="Arial" w:cs="Arial"/>
          <w:sz w:val="20"/>
          <w:szCs w:val="20"/>
        </w:rPr>
        <w:t>okoljske</w:t>
      </w:r>
      <w:proofErr w:type="spellEnd"/>
      <w:r w:rsidRPr="00224753">
        <w:rPr>
          <w:rFonts w:ascii="Arial" w:hAnsi="Arial" w:cs="Arial"/>
          <w:sz w:val="20"/>
          <w:szCs w:val="20"/>
        </w:rPr>
        <w:t xml:space="preserve"> ali socialne zakonodaje s strani prodajalca ali podizvajalca ali </w:t>
      </w:r>
    </w:p>
    <w:p w14:paraId="65BA98A7" w14:textId="77777777" w:rsidR="00E417B9" w:rsidRPr="00224753" w:rsidRDefault="00E417B9" w:rsidP="00E417B9">
      <w:pPr>
        <w:numPr>
          <w:ilvl w:val="0"/>
          <w:numId w:val="52"/>
        </w:numPr>
        <w:tabs>
          <w:tab w:val="left" w:pos="864"/>
        </w:tabs>
        <w:spacing w:after="4" w:line="261" w:lineRule="auto"/>
        <w:jc w:val="both"/>
        <w:rPr>
          <w:rFonts w:ascii="Arial" w:hAnsi="Arial" w:cs="Arial"/>
          <w:sz w:val="20"/>
          <w:szCs w:val="20"/>
        </w:rPr>
      </w:pPr>
      <w:r w:rsidRPr="00224753">
        <w:rPr>
          <w:rFonts w:ascii="Arial" w:hAnsi="Arial" w:cs="Arial"/>
          <w:sz w:val="20"/>
          <w:szCs w:val="20"/>
        </w:rPr>
        <w:t>če bo kupec seznanjen, da je pristojni državni organ pri prodajalcu ali podizvajalcu v času izvajanja pogodbe ugotovil najmanj dve kršitvi v zvezi s:</w:t>
      </w:r>
    </w:p>
    <w:p w14:paraId="427F216C" w14:textId="77777777" w:rsidR="00E417B9" w:rsidRPr="00224753" w:rsidRDefault="00E417B9" w:rsidP="00E417B9">
      <w:pPr>
        <w:numPr>
          <w:ilvl w:val="1"/>
          <w:numId w:val="51"/>
        </w:numPr>
        <w:tabs>
          <w:tab w:val="left" w:pos="864"/>
        </w:tabs>
        <w:spacing w:after="4" w:line="261" w:lineRule="auto"/>
        <w:ind w:right="-754"/>
        <w:jc w:val="both"/>
        <w:rPr>
          <w:rFonts w:ascii="Arial" w:hAnsi="Arial" w:cs="Arial"/>
          <w:sz w:val="20"/>
          <w:szCs w:val="20"/>
        </w:rPr>
      </w:pPr>
      <w:r w:rsidRPr="00224753">
        <w:rPr>
          <w:rFonts w:ascii="Arial" w:hAnsi="Arial" w:cs="Arial"/>
          <w:sz w:val="20"/>
          <w:szCs w:val="20"/>
        </w:rPr>
        <w:t xml:space="preserve">plačilom za delo, </w:t>
      </w:r>
    </w:p>
    <w:p w14:paraId="22321583" w14:textId="77777777" w:rsidR="00E417B9" w:rsidRPr="00224753" w:rsidRDefault="00E417B9" w:rsidP="00E417B9">
      <w:pPr>
        <w:numPr>
          <w:ilvl w:val="1"/>
          <w:numId w:val="51"/>
        </w:numPr>
        <w:tabs>
          <w:tab w:val="left" w:pos="864"/>
        </w:tabs>
        <w:spacing w:after="4" w:line="261" w:lineRule="auto"/>
        <w:ind w:right="-754"/>
        <w:jc w:val="both"/>
        <w:rPr>
          <w:rFonts w:ascii="Arial" w:hAnsi="Arial" w:cs="Arial"/>
          <w:sz w:val="20"/>
          <w:szCs w:val="20"/>
        </w:rPr>
      </w:pPr>
      <w:r w:rsidRPr="00224753">
        <w:rPr>
          <w:rFonts w:ascii="Arial" w:hAnsi="Arial" w:cs="Arial"/>
          <w:sz w:val="20"/>
          <w:szCs w:val="20"/>
        </w:rPr>
        <w:t xml:space="preserve">delovnim časom, </w:t>
      </w:r>
    </w:p>
    <w:p w14:paraId="766FFDEE" w14:textId="77777777" w:rsidR="00E417B9" w:rsidRPr="00224753" w:rsidRDefault="00E417B9" w:rsidP="00E417B9">
      <w:pPr>
        <w:numPr>
          <w:ilvl w:val="1"/>
          <w:numId w:val="51"/>
        </w:numPr>
        <w:tabs>
          <w:tab w:val="left" w:pos="864"/>
        </w:tabs>
        <w:spacing w:after="4" w:line="261" w:lineRule="auto"/>
        <w:ind w:right="-754"/>
        <w:jc w:val="both"/>
        <w:rPr>
          <w:rFonts w:ascii="Arial" w:hAnsi="Arial" w:cs="Arial"/>
          <w:sz w:val="20"/>
          <w:szCs w:val="20"/>
        </w:rPr>
      </w:pPr>
      <w:r w:rsidRPr="00224753">
        <w:rPr>
          <w:rFonts w:ascii="Arial" w:hAnsi="Arial" w:cs="Arial"/>
          <w:sz w:val="20"/>
          <w:szCs w:val="20"/>
        </w:rPr>
        <w:t xml:space="preserve">počitki, </w:t>
      </w:r>
    </w:p>
    <w:p w14:paraId="416D8E45" w14:textId="77777777" w:rsidR="00E417B9" w:rsidRPr="00224753" w:rsidRDefault="00E417B9" w:rsidP="00E417B9">
      <w:pPr>
        <w:numPr>
          <w:ilvl w:val="1"/>
          <w:numId w:val="51"/>
        </w:numPr>
        <w:tabs>
          <w:tab w:val="left" w:pos="864"/>
        </w:tabs>
        <w:spacing w:after="4" w:line="261" w:lineRule="auto"/>
        <w:jc w:val="both"/>
        <w:rPr>
          <w:rFonts w:ascii="Arial" w:hAnsi="Arial" w:cs="Arial"/>
          <w:sz w:val="20"/>
          <w:szCs w:val="20"/>
        </w:rPr>
      </w:pPr>
      <w:r w:rsidRPr="00224753">
        <w:rPr>
          <w:rFonts w:ascii="Arial" w:hAnsi="Arial" w:cs="Arial"/>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w:t>
      </w:r>
    </w:p>
    <w:p w14:paraId="22F7BBD1" w14:textId="77777777" w:rsidR="00E417B9" w:rsidRPr="00224753" w:rsidRDefault="00E417B9" w:rsidP="00E417B9">
      <w:pPr>
        <w:tabs>
          <w:tab w:val="left" w:pos="864"/>
        </w:tabs>
        <w:ind w:left="1440"/>
        <w:jc w:val="both"/>
        <w:rPr>
          <w:rFonts w:ascii="Arial" w:hAnsi="Arial" w:cs="Arial"/>
          <w:sz w:val="20"/>
          <w:szCs w:val="20"/>
        </w:rPr>
      </w:pPr>
      <w:r w:rsidRPr="00224753">
        <w:rPr>
          <w:rFonts w:ascii="Arial" w:hAnsi="Arial" w:cs="Arial"/>
          <w:sz w:val="20"/>
          <w:szCs w:val="20"/>
        </w:rPr>
        <w:t xml:space="preserve"> </w:t>
      </w:r>
    </w:p>
    <w:p w14:paraId="14ED1719" w14:textId="77777777" w:rsidR="00E417B9" w:rsidRPr="00224753" w:rsidRDefault="00E417B9" w:rsidP="00E417B9">
      <w:pPr>
        <w:tabs>
          <w:tab w:val="left" w:pos="864"/>
        </w:tabs>
        <w:spacing w:after="4" w:line="261" w:lineRule="auto"/>
        <w:ind w:left="21" w:hanging="10"/>
        <w:jc w:val="both"/>
        <w:rPr>
          <w:rFonts w:ascii="Arial" w:eastAsia="Arial" w:hAnsi="Arial" w:cs="Arial"/>
          <w:sz w:val="20"/>
          <w:szCs w:val="22"/>
        </w:rPr>
      </w:pPr>
      <w:r w:rsidRPr="00224753">
        <w:rPr>
          <w:rFonts w:ascii="Arial" w:eastAsia="Arial" w:hAnsi="Arial" w:cs="Arial"/>
          <w:sz w:val="20"/>
          <w:szCs w:val="22"/>
        </w:rPr>
        <w:t>V primeru seznanitve kupca s kršitvijo, bo kupec ravnal v skladu s tretjo alinejo 4. odstavka 67. člena ZJN-3.</w:t>
      </w:r>
    </w:p>
    <w:p w14:paraId="669BC936" w14:textId="77777777" w:rsidR="00E417B9" w:rsidRPr="00224753" w:rsidRDefault="00E417B9" w:rsidP="00E417B9">
      <w:pPr>
        <w:tabs>
          <w:tab w:val="left" w:pos="864"/>
        </w:tabs>
        <w:spacing w:after="4" w:line="261" w:lineRule="auto"/>
        <w:ind w:left="21" w:right="-754" w:hanging="10"/>
        <w:rPr>
          <w:rFonts w:ascii="Arial" w:eastAsia="Arial" w:hAnsi="Arial" w:cs="Arial"/>
          <w:sz w:val="20"/>
          <w:szCs w:val="20"/>
        </w:rPr>
      </w:pPr>
    </w:p>
    <w:p w14:paraId="01830020" w14:textId="77777777" w:rsidR="00E417B9" w:rsidRPr="00224753" w:rsidRDefault="00E417B9" w:rsidP="00E417B9">
      <w:pPr>
        <w:spacing w:after="4" w:line="261" w:lineRule="auto"/>
        <w:ind w:left="21" w:hanging="10"/>
        <w:jc w:val="both"/>
        <w:rPr>
          <w:rFonts w:ascii="Arial" w:eastAsia="Arial" w:hAnsi="Arial" w:cs="Arial"/>
          <w:strike/>
          <w:sz w:val="20"/>
          <w:szCs w:val="20"/>
        </w:rPr>
      </w:pPr>
      <w:r w:rsidRPr="00224753">
        <w:rPr>
          <w:rFonts w:ascii="Arial" w:eastAsia="Arial" w:hAnsi="Arial" w:cs="Arial"/>
          <w:sz w:val="20"/>
          <w:szCs w:val="20"/>
        </w:rPr>
        <w:t>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w:t>
      </w:r>
    </w:p>
    <w:p w14:paraId="19A8877F" w14:textId="77777777" w:rsidR="00E417B9" w:rsidRPr="00224753" w:rsidRDefault="00E417B9" w:rsidP="00E417B9">
      <w:pPr>
        <w:spacing w:after="4" w:line="261" w:lineRule="auto"/>
        <w:ind w:left="21" w:hanging="10"/>
        <w:jc w:val="both"/>
        <w:rPr>
          <w:rFonts w:ascii="Arial" w:eastAsia="Arial" w:hAnsi="Arial" w:cs="Arial"/>
          <w:sz w:val="20"/>
          <w:szCs w:val="20"/>
        </w:rPr>
      </w:pPr>
    </w:p>
    <w:p w14:paraId="7162CBA2" w14:textId="77777777" w:rsidR="00E417B9" w:rsidRPr="00224753" w:rsidRDefault="00E417B9" w:rsidP="00E417B9">
      <w:pPr>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Če kupec v roku šestdeset (60) dni od seznanitve s kršitvijo ne začne novega postopka javnega naročila, se šteje, da je pogodba razvezana šestdeseti dan od seznanitve s kršitvijo.</w:t>
      </w:r>
    </w:p>
    <w:p w14:paraId="762AE98A" w14:textId="77777777" w:rsidR="00E417B9" w:rsidRPr="00224753" w:rsidRDefault="00E417B9" w:rsidP="00E417B9">
      <w:pPr>
        <w:tabs>
          <w:tab w:val="left" w:pos="864"/>
        </w:tabs>
        <w:spacing w:after="4" w:line="261" w:lineRule="auto"/>
        <w:ind w:left="21" w:right="-752" w:hanging="10"/>
        <w:jc w:val="both"/>
        <w:rPr>
          <w:rFonts w:ascii="Arial" w:eastAsia="Arial" w:hAnsi="Arial" w:cs="Arial"/>
          <w:b/>
          <w:sz w:val="20"/>
          <w:szCs w:val="20"/>
        </w:rPr>
      </w:pPr>
    </w:p>
    <w:p w14:paraId="674E5A14" w14:textId="77777777" w:rsidR="00E417B9" w:rsidRPr="00224753" w:rsidRDefault="00E417B9" w:rsidP="00E417B9">
      <w:pPr>
        <w:numPr>
          <w:ilvl w:val="0"/>
          <w:numId w:val="56"/>
        </w:numPr>
        <w:tabs>
          <w:tab w:val="left" w:pos="864"/>
        </w:tabs>
        <w:spacing w:after="4" w:line="261" w:lineRule="auto"/>
        <w:ind w:right="-752"/>
        <w:jc w:val="both"/>
        <w:rPr>
          <w:rFonts w:ascii="Arial" w:hAnsi="Arial" w:cs="Arial"/>
          <w:b/>
          <w:sz w:val="20"/>
          <w:szCs w:val="20"/>
        </w:rPr>
      </w:pPr>
      <w:r w:rsidRPr="00224753">
        <w:rPr>
          <w:rFonts w:ascii="Arial" w:hAnsi="Arial" w:cs="Arial"/>
          <w:b/>
          <w:sz w:val="20"/>
          <w:szCs w:val="20"/>
        </w:rPr>
        <w:t>KONČNE DOLOČBE</w:t>
      </w:r>
    </w:p>
    <w:p w14:paraId="43E2905A" w14:textId="77777777" w:rsidR="00E417B9" w:rsidRPr="00224753" w:rsidRDefault="00E417B9" w:rsidP="00E417B9">
      <w:pPr>
        <w:ind w:left="720"/>
        <w:jc w:val="center"/>
        <w:rPr>
          <w:rFonts w:ascii="Arial" w:hAnsi="Arial" w:cs="Arial"/>
          <w:b/>
          <w:sz w:val="20"/>
          <w:szCs w:val="20"/>
        </w:rPr>
      </w:pPr>
      <w:r w:rsidRPr="00224753">
        <w:rPr>
          <w:rFonts w:ascii="Arial" w:hAnsi="Arial" w:cs="Arial"/>
          <w:b/>
          <w:sz w:val="20"/>
          <w:szCs w:val="20"/>
        </w:rPr>
        <w:t>23. člen</w:t>
      </w:r>
    </w:p>
    <w:p w14:paraId="65C8936D" w14:textId="77777777" w:rsidR="00E417B9" w:rsidRPr="00224753" w:rsidRDefault="00E417B9" w:rsidP="00E417B9">
      <w:pPr>
        <w:jc w:val="both"/>
        <w:rPr>
          <w:rFonts w:ascii="Arial" w:hAnsi="Arial" w:cs="Arial"/>
          <w:sz w:val="20"/>
          <w:szCs w:val="20"/>
        </w:rPr>
      </w:pPr>
    </w:p>
    <w:p w14:paraId="5ACCA86B"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Morebitna nesoglasja iz te pogodbe bosta pogodbeni stranki reševali sporazumno, v nasprotnem primeru pa bo spore reševalo pristojno sodišče v Ljubljani.</w:t>
      </w:r>
    </w:p>
    <w:p w14:paraId="7865F951" w14:textId="77777777" w:rsidR="00E417B9" w:rsidRPr="00224753" w:rsidRDefault="00E417B9" w:rsidP="00E417B9">
      <w:pPr>
        <w:jc w:val="both"/>
        <w:rPr>
          <w:rFonts w:ascii="Arial" w:hAnsi="Arial" w:cs="Arial"/>
          <w:sz w:val="20"/>
          <w:szCs w:val="20"/>
        </w:rPr>
      </w:pPr>
    </w:p>
    <w:p w14:paraId="7B1AA091" w14:textId="77777777" w:rsidR="00E417B9" w:rsidRPr="00224753" w:rsidRDefault="00E417B9" w:rsidP="00E417B9">
      <w:pPr>
        <w:spacing w:after="4" w:line="240" w:lineRule="exact"/>
        <w:ind w:left="21" w:hanging="10"/>
        <w:jc w:val="both"/>
        <w:rPr>
          <w:rFonts w:ascii="Arial" w:eastAsia="Arial" w:hAnsi="Arial" w:cs="Arial"/>
          <w:sz w:val="20"/>
          <w:szCs w:val="20"/>
        </w:rPr>
      </w:pPr>
      <w:r w:rsidRPr="00224753">
        <w:rPr>
          <w:rFonts w:ascii="Arial" w:eastAsia="Arial" w:hAnsi="Arial" w:cs="Arial"/>
          <w:sz w:val="20"/>
          <w:szCs w:val="20"/>
        </w:rPr>
        <w:t xml:space="preserve">Skrbnik pogodbe s strani kupca je…………………, Tel.:………………….., e-pošta:………………………... </w:t>
      </w:r>
    </w:p>
    <w:p w14:paraId="478EDC87" w14:textId="77777777" w:rsidR="00E417B9" w:rsidRPr="00224753" w:rsidRDefault="00E417B9" w:rsidP="00E417B9">
      <w:pPr>
        <w:spacing w:after="4" w:line="240" w:lineRule="exact"/>
        <w:ind w:left="21" w:hanging="10"/>
        <w:jc w:val="both"/>
        <w:rPr>
          <w:rFonts w:ascii="Arial" w:eastAsia="Arial" w:hAnsi="Arial" w:cs="Arial"/>
          <w:sz w:val="20"/>
          <w:szCs w:val="20"/>
        </w:rPr>
      </w:pPr>
    </w:p>
    <w:p w14:paraId="4EAEF8A4" w14:textId="77777777" w:rsidR="00E417B9" w:rsidRPr="00224753" w:rsidRDefault="00E417B9" w:rsidP="00E417B9">
      <w:pPr>
        <w:spacing w:after="4" w:line="240" w:lineRule="exact"/>
        <w:ind w:left="21" w:hanging="10"/>
        <w:jc w:val="both"/>
        <w:rPr>
          <w:rFonts w:ascii="Arial" w:eastAsia="Arial" w:hAnsi="Arial" w:cs="Arial"/>
          <w:sz w:val="20"/>
          <w:szCs w:val="20"/>
        </w:rPr>
      </w:pPr>
      <w:r w:rsidRPr="00224753">
        <w:rPr>
          <w:rFonts w:ascii="Arial" w:eastAsia="Arial" w:hAnsi="Arial" w:cs="Arial"/>
          <w:sz w:val="20"/>
          <w:szCs w:val="20"/>
        </w:rPr>
        <w:t>Skrbnik pogodbe s strani prodajalca je…………………., Tel.:…………………, e-pošta:……………………….</w:t>
      </w:r>
    </w:p>
    <w:p w14:paraId="29857E00" w14:textId="77777777" w:rsidR="00E417B9" w:rsidRPr="00224753" w:rsidRDefault="00E417B9" w:rsidP="00E417B9">
      <w:pPr>
        <w:spacing w:after="4" w:line="261" w:lineRule="auto"/>
        <w:ind w:left="21" w:hanging="10"/>
        <w:jc w:val="center"/>
        <w:rPr>
          <w:rFonts w:ascii="Arial" w:eastAsia="Arial" w:hAnsi="Arial" w:cs="Arial"/>
          <w:sz w:val="20"/>
          <w:szCs w:val="20"/>
        </w:rPr>
      </w:pPr>
    </w:p>
    <w:p w14:paraId="013F985A" w14:textId="77777777" w:rsidR="00E417B9" w:rsidRPr="00224753" w:rsidRDefault="00E417B9" w:rsidP="00E417B9">
      <w:pPr>
        <w:autoSpaceDE w:val="0"/>
        <w:autoSpaceDN w:val="0"/>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Pogodbeni stranki imata pravico v primeru objektivnih razlogov zamenjati v tej točki navedene zastopnike. O spremembi se morata pisno obvestiti. Zaradi spremembe skrbnika pogodbe ni potrebno sklepati aneksa k pogodbi.</w:t>
      </w:r>
    </w:p>
    <w:p w14:paraId="7FC459B5" w14:textId="77777777" w:rsidR="00E417B9" w:rsidRPr="00224753" w:rsidRDefault="00E417B9" w:rsidP="00E417B9">
      <w:pPr>
        <w:autoSpaceDE w:val="0"/>
        <w:autoSpaceDN w:val="0"/>
        <w:spacing w:after="4" w:line="261" w:lineRule="auto"/>
        <w:ind w:left="21" w:hanging="10"/>
        <w:jc w:val="both"/>
        <w:rPr>
          <w:rFonts w:ascii="Arial" w:eastAsia="Arial" w:hAnsi="Arial" w:cs="Arial"/>
          <w:sz w:val="20"/>
          <w:szCs w:val="20"/>
        </w:rPr>
      </w:pPr>
    </w:p>
    <w:p w14:paraId="2AB26A9E" w14:textId="77777777" w:rsidR="00E417B9" w:rsidRPr="00224753" w:rsidRDefault="00E417B9" w:rsidP="00E417B9">
      <w:pPr>
        <w:ind w:left="720"/>
        <w:jc w:val="center"/>
        <w:rPr>
          <w:rFonts w:ascii="Arial" w:hAnsi="Arial" w:cs="Arial"/>
          <w:b/>
          <w:sz w:val="20"/>
          <w:szCs w:val="20"/>
        </w:rPr>
      </w:pPr>
      <w:r w:rsidRPr="00224753">
        <w:rPr>
          <w:rFonts w:ascii="Arial" w:hAnsi="Arial" w:cs="Arial"/>
          <w:b/>
          <w:sz w:val="20"/>
          <w:szCs w:val="20"/>
        </w:rPr>
        <w:t>24. člen</w:t>
      </w:r>
    </w:p>
    <w:p w14:paraId="19B10A24" w14:textId="77777777" w:rsidR="00E417B9" w:rsidRPr="00224753" w:rsidRDefault="00E417B9" w:rsidP="00E417B9">
      <w:pPr>
        <w:spacing w:after="4" w:line="261" w:lineRule="auto"/>
        <w:ind w:left="21" w:hanging="10"/>
        <w:jc w:val="both"/>
        <w:rPr>
          <w:rFonts w:ascii="Arial" w:eastAsia="Arial" w:hAnsi="Arial" w:cs="Arial"/>
          <w:sz w:val="20"/>
          <w:szCs w:val="20"/>
        </w:rPr>
      </w:pPr>
    </w:p>
    <w:p w14:paraId="37DEB948" w14:textId="77777777" w:rsidR="00E417B9" w:rsidRPr="00224753" w:rsidRDefault="00E417B9" w:rsidP="00E417B9">
      <w:pPr>
        <w:spacing w:before="100" w:beforeAutospacing="1" w:after="100" w:afterAutospacing="1"/>
        <w:jc w:val="both"/>
        <w:rPr>
          <w:rFonts w:ascii="Arial" w:eastAsia="Arial" w:hAnsi="Arial" w:cs="Arial"/>
          <w:sz w:val="20"/>
          <w:szCs w:val="20"/>
        </w:rPr>
      </w:pPr>
      <w:r w:rsidRPr="00224753">
        <w:rPr>
          <w:rFonts w:ascii="Arial" w:eastAsia="Arial" w:hAnsi="Arial" w:cs="Arial"/>
          <w:sz w:val="20"/>
          <w:szCs w:val="20"/>
        </w:rPr>
        <w:t xml:space="preserve">Pogodba je sestavljena v štirih (4) enakih izvodih, od katerih prejme izvajalec 1 (en), naročnik pa 3 (tri) izvode. </w:t>
      </w:r>
    </w:p>
    <w:p w14:paraId="7676CD74" w14:textId="77777777" w:rsidR="00E417B9" w:rsidRPr="00224753" w:rsidRDefault="00E417B9" w:rsidP="00E417B9">
      <w:pPr>
        <w:spacing w:before="100" w:beforeAutospacing="1" w:after="100" w:afterAutospacing="1"/>
        <w:jc w:val="both"/>
        <w:rPr>
          <w:rFonts w:ascii="Arial" w:eastAsia="Arial" w:hAnsi="Arial" w:cs="Arial"/>
          <w:sz w:val="20"/>
          <w:szCs w:val="20"/>
        </w:rPr>
      </w:pPr>
      <w:r w:rsidRPr="00224753">
        <w:rPr>
          <w:rFonts w:ascii="Arial" w:eastAsia="Arial" w:hAnsi="Arial" w:cs="Arial"/>
          <w:sz w:val="20"/>
          <w:szCs w:val="20"/>
        </w:rPr>
        <w:t xml:space="preserve">Pogodba stopi v veljavo z dnem, ko jo podpišeta obe pogodbeni stranki in pod pogojem, da izvajalec predloži finančno zavarovanje za dobro izvedbo pogodbenih obveznosti ter velja do 31.12.2027. </w:t>
      </w:r>
    </w:p>
    <w:p w14:paraId="46B4D43A" w14:textId="77777777" w:rsidR="00E417B9" w:rsidRPr="00224753" w:rsidRDefault="00E417B9" w:rsidP="00E417B9">
      <w:pPr>
        <w:spacing w:before="100" w:beforeAutospacing="1" w:after="100" w:afterAutospacing="1"/>
        <w:jc w:val="both"/>
        <w:rPr>
          <w:rFonts w:ascii="Arial" w:eastAsia="Arial" w:hAnsi="Arial" w:cs="Arial"/>
          <w:sz w:val="20"/>
          <w:szCs w:val="20"/>
        </w:rPr>
      </w:pPr>
      <w:r w:rsidRPr="00224753">
        <w:rPr>
          <w:rFonts w:ascii="Arial" w:eastAsia="Arial" w:hAnsi="Arial" w:cs="Arial"/>
          <w:sz w:val="20"/>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14:paraId="223E7CEE" w14:textId="77777777" w:rsidR="00E417B9" w:rsidRPr="00224753" w:rsidRDefault="00E417B9" w:rsidP="00E417B9">
      <w:pPr>
        <w:spacing w:after="4" w:line="240" w:lineRule="exact"/>
        <w:ind w:left="21" w:hanging="10"/>
        <w:jc w:val="both"/>
        <w:rPr>
          <w:rFonts w:ascii="Arial" w:eastAsia="Arial" w:hAnsi="Arial" w:cs="Arial"/>
          <w:sz w:val="20"/>
          <w:szCs w:val="20"/>
        </w:rPr>
      </w:pPr>
      <w:r w:rsidRPr="00224753">
        <w:rPr>
          <w:rFonts w:ascii="Arial" w:eastAsia="Arial" w:hAnsi="Arial" w:cs="Arial"/>
          <w:sz w:val="20"/>
          <w:szCs w:val="20"/>
        </w:rPr>
        <w:t>Priloge:</w:t>
      </w:r>
    </w:p>
    <w:p w14:paraId="524B715B" w14:textId="77777777" w:rsidR="00E417B9" w:rsidRPr="00224753" w:rsidRDefault="00E417B9" w:rsidP="00E417B9">
      <w:pPr>
        <w:spacing w:after="4" w:line="261" w:lineRule="auto"/>
        <w:ind w:left="21" w:hanging="10"/>
        <w:rPr>
          <w:rFonts w:ascii="Arial" w:eastAsia="Arial" w:hAnsi="Arial" w:cs="Arial"/>
          <w:sz w:val="20"/>
          <w:szCs w:val="20"/>
        </w:rPr>
      </w:pPr>
      <w:r w:rsidRPr="00224753">
        <w:rPr>
          <w:rFonts w:ascii="Arial" w:eastAsia="Arial" w:hAnsi="Arial" w:cs="Arial"/>
          <w:sz w:val="20"/>
          <w:szCs w:val="20"/>
        </w:rPr>
        <w:t xml:space="preserve">Priloga 1: Razpisni obrazec 2 - Predračun št…………………. z dne……………………..  </w:t>
      </w:r>
    </w:p>
    <w:p w14:paraId="3348810F" w14:textId="77777777" w:rsidR="00E417B9" w:rsidRPr="00224753" w:rsidRDefault="00E417B9" w:rsidP="00E417B9">
      <w:pPr>
        <w:spacing w:after="4" w:line="261" w:lineRule="auto"/>
        <w:ind w:left="21" w:hanging="10"/>
        <w:rPr>
          <w:rFonts w:ascii="Arial" w:eastAsia="Arial" w:hAnsi="Arial" w:cs="Arial"/>
          <w:sz w:val="20"/>
          <w:szCs w:val="20"/>
        </w:rPr>
      </w:pPr>
      <w:r w:rsidRPr="00224753">
        <w:rPr>
          <w:rFonts w:ascii="Arial" w:eastAsia="Arial" w:hAnsi="Arial" w:cs="Arial"/>
          <w:sz w:val="20"/>
          <w:szCs w:val="20"/>
        </w:rPr>
        <w:lastRenderedPageBreak/>
        <w:t>Priloga 2: Razpisni obrazec 11 - Tehnične zahteve</w:t>
      </w:r>
    </w:p>
    <w:p w14:paraId="7F8BDD7C" w14:textId="77777777" w:rsidR="00E417B9" w:rsidRPr="00224753" w:rsidRDefault="00E417B9" w:rsidP="00E417B9">
      <w:pPr>
        <w:spacing w:after="4" w:line="261" w:lineRule="auto"/>
        <w:jc w:val="both"/>
        <w:rPr>
          <w:rFonts w:ascii="Arial" w:eastAsia="Arial" w:hAnsi="Arial" w:cs="Arial"/>
          <w:sz w:val="20"/>
          <w:szCs w:val="20"/>
        </w:rPr>
      </w:pPr>
    </w:p>
    <w:p w14:paraId="33BCD15D" w14:textId="77777777" w:rsidR="00E417B9" w:rsidRPr="00224753" w:rsidRDefault="00E417B9" w:rsidP="00E417B9">
      <w:pPr>
        <w:spacing w:after="4" w:line="261" w:lineRule="auto"/>
        <w:ind w:left="21" w:right="-1" w:hanging="10"/>
        <w:jc w:val="both"/>
        <w:rPr>
          <w:rFonts w:ascii="Arial" w:eastAsia="Arial" w:hAnsi="Arial" w:cs="Arial"/>
          <w:sz w:val="20"/>
          <w:szCs w:val="20"/>
        </w:rPr>
      </w:pPr>
    </w:p>
    <w:tbl>
      <w:tblPr>
        <w:tblStyle w:val="Tabelamre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418"/>
        <w:gridCol w:w="3686"/>
      </w:tblGrid>
      <w:tr w:rsidR="00E417B9" w:rsidRPr="00224753" w14:paraId="5232DD6D" w14:textId="77777777" w:rsidTr="001011AC">
        <w:trPr>
          <w:trHeight w:val="284"/>
          <w:jc w:val="center"/>
        </w:trPr>
        <w:tc>
          <w:tcPr>
            <w:tcW w:w="2835" w:type="dxa"/>
            <w:shd w:val="clear" w:color="auto" w:fill="D9D9D9"/>
            <w:vAlign w:val="bottom"/>
          </w:tcPr>
          <w:p w14:paraId="6DB8A53D" w14:textId="77777777" w:rsidR="00E417B9" w:rsidRPr="00224753" w:rsidRDefault="00E417B9" w:rsidP="001011AC">
            <w:pPr>
              <w:widowControl w:val="0"/>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 xml:space="preserve">V…………..dne…………. </w:t>
            </w:r>
          </w:p>
        </w:tc>
        <w:tc>
          <w:tcPr>
            <w:tcW w:w="1418" w:type="dxa"/>
          </w:tcPr>
          <w:p w14:paraId="5FA807CD" w14:textId="77777777" w:rsidR="00E417B9" w:rsidRPr="00224753" w:rsidRDefault="00E417B9" w:rsidP="001011AC">
            <w:pPr>
              <w:widowControl w:val="0"/>
              <w:spacing w:after="4" w:line="261" w:lineRule="auto"/>
              <w:ind w:left="21" w:hanging="10"/>
              <w:jc w:val="both"/>
              <w:rPr>
                <w:rFonts w:ascii="Arial" w:eastAsia="Arial" w:hAnsi="Arial" w:cs="Arial"/>
                <w:sz w:val="20"/>
                <w:szCs w:val="20"/>
              </w:rPr>
            </w:pPr>
          </w:p>
        </w:tc>
        <w:tc>
          <w:tcPr>
            <w:tcW w:w="3686" w:type="dxa"/>
            <w:vAlign w:val="bottom"/>
          </w:tcPr>
          <w:p w14:paraId="4C401A04" w14:textId="77777777" w:rsidR="00E417B9" w:rsidRPr="00224753" w:rsidRDefault="00E417B9" w:rsidP="001011AC">
            <w:pPr>
              <w:widowControl w:val="0"/>
              <w:spacing w:after="4" w:line="261" w:lineRule="auto"/>
              <w:ind w:left="21" w:hanging="10"/>
              <w:jc w:val="both"/>
              <w:rPr>
                <w:rFonts w:ascii="Arial" w:eastAsia="Arial" w:hAnsi="Arial" w:cs="Arial"/>
                <w:sz w:val="20"/>
                <w:szCs w:val="20"/>
              </w:rPr>
            </w:pPr>
            <w:r w:rsidRPr="00224753">
              <w:rPr>
                <w:rFonts w:ascii="Arial" w:eastAsia="Arial" w:hAnsi="Arial" w:cs="Arial"/>
                <w:sz w:val="20"/>
                <w:szCs w:val="20"/>
              </w:rPr>
              <w:t>V Ljubljani, dne…………………</w:t>
            </w:r>
          </w:p>
        </w:tc>
      </w:tr>
      <w:tr w:rsidR="00E417B9" w:rsidRPr="00224753" w14:paraId="08E5DE44" w14:textId="77777777" w:rsidTr="001011AC">
        <w:trPr>
          <w:trHeight w:val="284"/>
          <w:jc w:val="center"/>
        </w:trPr>
        <w:tc>
          <w:tcPr>
            <w:tcW w:w="2835" w:type="dxa"/>
            <w:vAlign w:val="bottom"/>
          </w:tcPr>
          <w:p w14:paraId="04656D80" w14:textId="77777777" w:rsidR="00E417B9" w:rsidRPr="00224753" w:rsidRDefault="00E417B9" w:rsidP="001011AC">
            <w:pPr>
              <w:widowControl w:val="0"/>
              <w:spacing w:after="4" w:line="261" w:lineRule="auto"/>
              <w:ind w:left="21" w:hanging="10"/>
              <w:jc w:val="both"/>
              <w:rPr>
                <w:rFonts w:ascii="Arial" w:eastAsia="Arial" w:hAnsi="Arial" w:cs="Arial"/>
                <w:b/>
                <w:bCs/>
                <w:sz w:val="20"/>
                <w:szCs w:val="20"/>
              </w:rPr>
            </w:pPr>
            <w:r w:rsidRPr="00224753">
              <w:rPr>
                <w:rFonts w:ascii="Arial" w:eastAsia="Arial" w:hAnsi="Arial" w:cs="Arial"/>
                <w:b/>
                <w:bCs/>
                <w:noProof/>
                <w:sz w:val="20"/>
                <w:szCs w:val="20"/>
              </w:rPr>
              <w:t>Prodajalec:</w:t>
            </w:r>
          </w:p>
        </w:tc>
        <w:tc>
          <w:tcPr>
            <w:tcW w:w="1418" w:type="dxa"/>
          </w:tcPr>
          <w:p w14:paraId="4226853E" w14:textId="77777777" w:rsidR="00E417B9" w:rsidRPr="00224753" w:rsidRDefault="00E417B9" w:rsidP="001011AC">
            <w:pPr>
              <w:widowControl w:val="0"/>
              <w:spacing w:after="4" w:line="261" w:lineRule="auto"/>
              <w:ind w:left="21" w:hanging="10"/>
              <w:jc w:val="both"/>
              <w:rPr>
                <w:rFonts w:ascii="Arial" w:eastAsia="Arial" w:hAnsi="Arial" w:cs="Arial"/>
                <w:sz w:val="20"/>
                <w:szCs w:val="20"/>
              </w:rPr>
            </w:pPr>
          </w:p>
        </w:tc>
        <w:tc>
          <w:tcPr>
            <w:tcW w:w="3686" w:type="dxa"/>
            <w:vAlign w:val="bottom"/>
          </w:tcPr>
          <w:p w14:paraId="5AD268C6" w14:textId="77777777" w:rsidR="00E417B9" w:rsidRPr="00224753" w:rsidRDefault="00E417B9" w:rsidP="001011AC">
            <w:pPr>
              <w:widowControl w:val="0"/>
              <w:spacing w:after="4" w:line="261" w:lineRule="auto"/>
              <w:ind w:left="21" w:hanging="10"/>
              <w:jc w:val="both"/>
              <w:rPr>
                <w:rFonts w:ascii="Arial" w:eastAsia="Arial" w:hAnsi="Arial" w:cs="Arial"/>
                <w:b/>
                <w:bCs/>
                <w:noProof/>
                <w:sz w:val="20"/>
                <w:szCs w:val="20"/>
              </w:rPr>
            </w:pPr>
          </w:p>
          <w:p w14:paraId="550A582F" w14:textId="77777777" w:rsidR="00E417B9" w:rsidRPr="00224753" w:rsidRDefault="00E417B9" w:rsidP="001011AC">
            <w:pPr>
              <w:widowControl w:val="0"/>
              <w:spacing w:after="4" w:line="261" w:lineRule="auto"/>
              <w:ind w:left="21" w:hanging="10"/>
              <w:jc w:val="both"/>
              <w:rPr>
                <w:rFonts w:ascii="Arial" w:eastAsia="Arial" w:hAnsi="Arial" w:cs="Arial"/>
                <w:b/>
                <w:bCs/>
                <w:sz w:val="20"/>
                <w:szCs w:val="20"/>
              </w:rPr>
            </w:pPr>
            <w:r w:rsidRPr="00224753">
              <w:rPr>
                <w:rFonts w:ascii="Arial" w:eastAsia="Arial" w:hAnsi="Arial" w:cs="Arial"/>
                <w:b/>
                <w:bCs/>
                <w:noProof/>
                <w:sz w:val="20"/>
                <w:szCs w:val="20"/>
              </w:rPr>
              <w:t>Kupec:</w:t>
            </w:r>
          </w:p>
        </w:tc>
      </w:tr>
      <w:tr w:rsidR="00E417B9" w:rsidRPr="00224753" w14:paraId="5971D440" w14:textId="77777777" w:rsidTr="001011AC">
        <w:trPr>
          <w:trHeight w:val="284"/>
          <w:jc w:val="center"/>
        </w:trPr>
        <w:tc>
          <w:tcPr>
            <w:tcW w:w="2835" w:type="dxa"/>
            <w:shd w:val="clear" w:color="auto" w:fill="D9D9D9"/>
            <w:vAlign w:val="bottom"/>
          </w:tcPr>
          <w:p w14:paraId="758C8C59" w14:textId="77777777" w:rsidR="00E417B9" w:rsidRPr="00224753" w:rsidRDefault="00E417B9" w:rsidP="001011AC">
            <w:pPr>
              <w:widowControl w:val="0"/>
              <w:spacing w:after="4" w:line="261" w:lineRule="auto"/>
              <w:ind w:left="21" w:hanging="10"/>
              <w:jc w:val="both"/>
              <w:rPr>
                <w:rFonts w:ascii="Arial" w:eastAsia="Arial" w:hAnsi="Arial" w:cs="Arial"/>
                <w:sz w:val="20"/>
                <w:szCs w:val="20"/>
              </w:rPr>
            </w:pPr>
          </w:p>
        </w:tc>
        <w:tc>
          <w:tcPr>
            <w:tcW w:w="1418" w:type="dxa"/>
          </w:tcPr>
          <w:p w14:paraId="2BF134A2" w14:textId="77777777" w:rsidR="00E417B9" w:rsidRPr="00224753" w:rsidRDefault="00E417B9" w:rsidP="001011AC">
            <w:pPr>
              <w:widowControl w:val="0"/>
              <w:spacing w:after="4" w:line="261" w:lineRule="auto"/>
              <w:ind w:left="21" w:hanging="10"/>
              <w:jc w:val="both"/>
              <w:rPr>
                <w:rFonts w:ascii="Arial" w:eastAsia="Arial" w:hAnsi="Arial" w:cs="Arial"/>
                <w:sz w:val="20"/>
                <w:szCs w:val="20"/>
              </w:rPr>
            </w:pPr>
          </w:p>
        </w:tc>
        <w:tc>
          <w:tcPr>
            <w:tcW w:w="3686" w:type="dxa"/>
          </w:tcPr>
          <w:p w14:paraId="5F7CFFE5" w14:textId="77777777" w:rsidR="00E417B9" w:rsidRPr="00224753" w:rsidRDefault="00E417B9" w:rsidP="001011AC">
            <w:pPr>
              <w:widowControl w:val="0"/>
              <w:spacing w:after="4" w:line="261" w:lineRule="auto"/>
              <w:ind w:left="21" w:hanging="10"/>
              <w:jc w:val="both"/>
              <w:rPr>
                <w:rFonts w:ascii="Arial" w:eastAsia="Arial" w:hAnsi="Arial" w:cs="Arial"/>
                <w:sz w:val="20"/>
                <w:szCs w:val="20"/>
              </w:rPr>
            </w:pPr>
            <w:r w:rsidRPr="00224753">
              <w:rPr>
                <w:rFonts w:ascii="Arial" w:eastAsia="Arial" w:hAnsi="Arial" w:cs="Arial"/>
                <w:sz w:val="20"/>
                <w:szCs w:val="22"/>
              </w:rPr>
              <w:t>SŽ – Vleka in tehnika, d.o.o.</w:t>
            </w:r>
          </w:p>
        </w:tc>
      </w:tr>
      <w:tr w:rsidR="00E417B9" w:rsidRPr="00224753" w14:paraId="3138F3D9" w14:textId="77777777" w:rsidTr="001011AC">
        <w:trPr>
          <w:trHeight w:val="284"/>
          <w:jc w:val="center"/>
        </w:trPr>
        <w:tc>
          <w:tcPr>
            <w:tcW w:w="2835" w:type="dxa"/>
            <w:shd w:val="clear" w:color="auto" w:fill="D9D9D9"/>
            <w:vAlign w:val="bottom"/>
          </w:tcPr>
          <w:p w14:paraId="7EE86FD7" w14:textId="77777777" w:rsidR="00E417B9" w:rsidRPr="00224753" w:rsidRDefault="00E417B9" w:rsidP="001011AC">
            <w:pPr>
              <w:widowControl w:val="0"/>
              <w:spacing w:after="4" w:line="261" w:lineRule="auto"/>
              <w:ind w:left="21" w:hanging="10"/>
              <w:jc w:val="both"/>
              <w:rPr>
                <w:rFonts w:ascii="Arial" w:eastAsia="Arial" w:hAnsi="Arial" w:cs="Arial"/>
                <w:sz w:val="20"/>
                <w:szCs w:val="20"/>
              </w:rPr>
            </w:pPr>
          </w:p>
        </w:tc>
        <w:tc>
          <w:tcPr>
            <w:tcW w:w="1418" w:type="dxa"/>
          </w:tcPr>
          <w:p w14:paraId="36178E15" w14:textId="77777777" w:rsidR="00E417B9" w:rsidRPr="00224753" w:rsidRDefault="00E417B9" w:rsidP="001011AC">
            <w:pPr>
              <w:widowControl w:val="0"/>
              <w:spacing w:after="4" w:line="261" w:lineRule="auto"/>
              <w:ind w:left="21" w:hanging="10"/>
              <w:jc w:val="both"/>
              <w:rPr>
                <w:rFonts w:ascii="Arial" w:eastAsia="Arial" w:hAnsi="Arial" w:cs="Arial"/>
                <w:sz w:val="20"/>
                <w:szCs w:val="20"/>
              </w:rPr>
            </w:pPr>
          </w:p>
        </w:tc>
        <w:tc>
          <w:tcPr>
            <w:tcW w:w="3686" w:type="dxa"/>
          </w:tcPr>
          <w:p w14:paraId="40B28296" w14:textId="77777777" w:rsidR="00E417B9" w:rsidRPr="00224753" w:rsidRDefault="00E417B9" w:rsidP="001011AC">
            <w:pPr>
              <w:widowControl w:val="0"/>
              <w:spacing w:after="4" w:line="261" w:lineRule="auto"/>
              <w:ind w:left="21" w:hanging="10"/>
              <w:jc w:val="both"/>
              <w:rPr>
                <w:rFonts w:ascii="Arial" w:eastAsia="Arial" w:hAnsi="Arial" w:cs="Arial"/>
                <w:sz w:val="20"/>
                <w:szCs w:val="22"/>
              </w:rPr>
            </w:pPr>
          </w:p>
          <w:p w14:paraId="1B488EDC" w14:textId="77777777" w:rsidR="00E417B9" w:rsidRPr="00224753" w:rsidRDefault="00E417B9" w:rsidP="001011AC">
            <w:pPr>
              <w:widowControl w:val="0"/>
              <w:spacing w:after="4" w:line="261" w:lineRule="auto"/>
              <w:ind w:left="21" w:hanging="10"/>
              <w:jc w:val="both"/>
              <w:rPr>
                <w:rFonts w:ascii="Arial" w:eastAsia="Arial" w:hAnsi="Arial" w:cs="Arial"/>
                <w:sz w:val="20"/>
                <w:szCs w:val="22"/>
              </w:rPr>
            </w:pPr>
            <w:r w:rsidRPr="00224753">
              <w:rPr>
                <w:rFonts w:ascii="Arial" w:eastAsia="Arial" w:hAnsi="Arial" w:cs="Arial"/>
                <w:sz w:val="20"/>
                <w:szCs w:val="22"/>
              </w:rPr>
              <w:t xml:space="preserve">Dušan </w:t>
            </w:r>
            <w:proofErr w:type="spellStart"/>
            <w:r w:rsidRPr="00224753">
              <w:rPr>
                <w:rFonts w:ascii="Arial" w:eastAsia="Arial" w:hAnsi="Arial" w:cs="Arial"/>
                <w:sz w:val="20"/>
                <w:szCs w:val="22"/>
              </w:rPr>
              <w:t>Žičkar</w:t>
            </w:r>
            <w:proofErr w:type="spellEnd"/>
            <w:r w:rsidRPr="00224753">
              <w:rPr>
                <w:rFonts w:ascii="Arial" w:eastAsia="Arial" w:hAnsi="Arial" w:cs="Arial"/>
                <w:sz w:val="20"/>
                <w:szCs w:val="22"/>
              </w:rPr>
              <w:t xml:space="preserve"> – Direktor</w:t>
            </w:r>
          </w:p>
          <w:p w14:paraId="499D43A5" w14:textId="77777777" w:rsidR="00E417B9" w:rsidRPr="00224753" w:rsidRDefault="00E417B9" w:rsidP="001011AC">
            <w:pPr>
              <w:widowControl w:val="0"/>
              <w:spacing w:after="4" w:line="261" w:lineRule="auto"/>
              <w:ind w:left="21" w:hanging="10"/>
              <w:jc w:val="both"/>
              <w:rPr>
                <w:rFonts w:ascii="Arial" w:eastAsia="Arial" w:hAnsi="Arial" w:cs="Arial"/>
                <w:sz w:val="20"/>
                <w:szCs w:val="20"/>
              </w:rPr>
            </w:pPr>
          </w:p>
        </w:tc>
      </w:tr>
      <w:tr w:rsidR="00E417B9" w:rsidRPr="00224753" w14:paraId="554DFF5E" w14:textId="77777777" w:rsidTr="001011AC">
        <w:trPr>
          <w:trHeight w:val="284"/>
          <w:jc w:val="center"/>
        </w:trPr>
        <w:tc>
          <w:tcPr>
            <w:tcW w:w="2835" w:type="dxa"/>
            <w:shd w:val="clear" w:color="auto" w:fill="D9D9D9"/>
            <w:vAlign w:val="bottom"/>
          </w:tcPr>
          <w:p w14:paraId="70EF9CAD" w14:textId="77777777" w:rsidR="00E417B9" w:rsidRPr="00224753" w:rsidRDefault="00E417B9" w:rsidP="001011AC">
            <w:pPr>
              <w:widowControl w:val="0"/>
              <w:spacing w:after="4" w:line="261" w:lineRule="auto"/>
              <w:ind w:left="21" w:hanging="10"/>
              <w:jc w:val="both"/>
              <w:rPr>
                <w:rFonts w:ascii="Arial" w:eastAsia="Arial" w:hAnsi="Arial" w:cs="Arial"/>
                <w:sz w:val="20"/>
                <w:szCs w:val="20"/>
              </w:rPr>
            </w:pPr>
          </w:p>
        </w:tc>
        <w:tc>
          <w:tcPr>
            <w:tcW w:w="1418" w:type="dxa"/>
          </w:tcPr>
          <w:p w14:paraId="335A98AD" w14:textId="77777777" w:rsidR="00E417B9" w:rsidRPr="00224753" w:rsidRDefault="00E417B9" w:rsidP="001011AC">
            <w:pPr>
              <w:widowControl w:val="0"/>
              <w:spacing w:after="4" w:line="261" w:lineRule="auto"/>
              <w:ind w:left="21" w:hanging="10"/>
              <w:jc w:val="both"/>
              <w:rPr>
                <w:rFonts w:ascii="Arial" w:eastAsia="Arial" w:hAnsi="Arial" w:cs="Arial"/>
                <w:sz w:val="20"/>
                <w:szCs w:val="20"/>
              </w:rPr>
            </w:pPr>
          </w:p>
        </w:tc>
        <w:tc>
          <w:tcPr>
            <w:tcW w:w="3686" w:type="dxa"/>
          </w:tcPr>
          <w:p w14:paraId="359FFA31" w14:textId="77777777" w:rsidR="00E417B9" w:rsidRPr="00224753" w:rsidRDefault="00E417B9" w:rsidP="001011AC">
            <w:pPr>
              <w:widowControl w:val="0"/>
              <w:spacing w:after="4" w:line="261" w:lineRule="auto"/>
              <w:jc w:val="both"/>
              <w:rPr>
                <w:rFonts w:ascii="Arial" w:eastAsia="Arial" w:hAnsi="Arial" w:cs="Arial"/>
                <w:sz w:val="20"/>
                <w:szCs w:val="20"/>
              </w:rPr>
            </w:pPr>
            <w:r w:rsidRPr="00224753">
              <w:rPr>
                <w:rFonts w:ascii="Arial" w:eastAsia="Arial" w:hAnsi="Arial" w:cs="Arial"/>
                <w:sz w:val="20"/>
                <w:szCs w:val="22"/>
              </w:rPr>
              <w:t>Matej Pogladič – član poslovodstva</w:t>
            </w:r>
          </w:p>
        </w:tc>
      </w:tr>
    </w:tbl>
    <w:p w14:paraId="2C4AA3A0" w14:textId="77777777" w:rsidR="00E417B9" w:rsidRPr="00224753" w:rsidRDefault="00E417B9" w:rsidP="00E417B9">
      <w:pPr>
        <w:rPr>
          <w:rFonts w:ascii="Arial" w:hAnsi="Arial" w:cs="Arial"/>
          <w:b/>
          <w:sz w:val="20"/>
          <w:szCs w:val="20"/>
        </w:rPr>
      </w:pPr>
      <w:r w:rsidRPr="00224753">
        <w:rPr>
          <w:rFonts w:ascii="Arial" w:hAnsi="Arial" w:cs="Arial"/>
          <w:b/>
          <w:sz w:val="20"/>
          <w:szCs w:val="20"/>
        </w:rPr>
        <w:br w:type="page"/>
      </w:r>
      <w:r w:rsidRPr="00224753">
        <w:rPr>
          <w:rFonts w:ascii="Arial" w:hAnsi="Arial" w:cs="Arial"/>
          <w:b/>
          <w:sz w:val="20"/>
          <w:szCs w:val="20"/>
        </w:rPr>
        <w:lastRenderedPageBreak/>
        <w:t>Obrazec 4</w:t>
      </w:r>
    </w:p>
    <w:p w14:paraId="4673E8DF" w14:textId="77777777" w:rsidR="00E417B9" w:rsidRPr="00224753" w:rsidRDefault="00E417B9" w:rsidP="00E417B9">
      <w:pPr>
        <w:rPr>
          <w:rFonts w:ascii="Arial" w:hAnsi="Arial" w:cs="Arial"/>
          <w:b/>
          <w:sz w:val="20"/>
          <w:szCs w:val="20"/>
        </w:rPr>
      </w:pPr>
    </w:p>
    <w:p w14:paraId="67B9923E" w14:textId="77777777" w:rsidR="00E417B9" w:rsidRPr="00224753" w:rsidRDefault="00E417B9" w:rsidP="00E417B9">
      <w:pPr>
        <w:jc w:val="center"/>
        <w:rPr>
          <w:rFonts w:ascii="Arial" w:hAnsi="Arial" w:cs="Arial"/>
          <w:b/>
          <w:sz w:val="20"/>
          <w:szCs w:val="20"/>
        </w:rPr>
      </w:pPr>
      <w:r w:rsidRPr="00224753">
        <w:rPr>
          <w:rFonts w:ascii="Arial" w:hAnsi="Arial" w:cs="Arial"/>
          <w:b/>
          <w:sz w:val="20"/>
          <w:szCs w:val="20"/>
        </w:rPr>
        <w:t>VZOREC ZAVAROVANJA ZA RESNOST PONUDBE - BANČNA GARANCIJA</w:t>
      </w:r>
      <w:bookmarkEnd w:id="16"/>
      <w:bookmarkEnd w:id="17"/>
    </w:p>
    <w:p w14:paraId="552C4F8E" w14:textId="77777777" w:rsidR="00E417B9" w:rsidRPr="00224753" w:rsidRDefault="00E417B9" w:rsidP="00E417B9">
      <w:pPr>
        <w:rPr>
          <w:rFonts w:ascii="Arial" w:hAnsi="Arial" w:cs="Arial"/>
          <w:sz w:val="20"/>
          <w:szCs w:val="20"/>
        </w:rPr>
      </w:pPr>
    </w:p>
    <w:p w14:paraId="1FF4DE2B" w14:textId="77777777" w:rsidR="00E417B9" w:rsidRPr="00224753" w:rsidRDefault="00E417B9" w:rsidP="00E417B9">
      <w:pPr>
        <w:rPr>
          <w:rFonts w:ascii="Arial" w:hAnsi="Arial" w:cs="Arial"/>
          <w:sz w:val="20"/>
          <w:szCs w:val="20"/>
        </w:rPr>
      </w:pPr>
    </w:p>
    <w:p w14:paraId="0FFBDA76" w14:textId="77777777" w:rsidR="00E417B9" w:rsidRPr="00224753" w:rsidRDefault="00E417B9" w:rsidP="00E417B9">
      <w:pPr>
        <w:jc w:val="both"/>
        <w:rPr>
          <w:rFonts w:ascii="Arial" w:hAnsi="Arial" w:cs="Arial"/>
          <w:sz w:val="20"/>
          <w:szCs w:val="20"/>
        </w:rPr>
      </w:pPr>
      <w:bookmarkStart w:id="21" w:name="_Toc513809734"/>
      <w:bookmarkStart w:id="22" w:name="_Toc523396874"/>
      <w:r w:rsidRPr="00224753">
        <w:rPr>
          <w:rFonts w:ascii="Arial" w:hAnsi="Arial" w:cs="Arial"/>
          <w:sz w:val="20"/>
          <w:szCs w:val="20"/>
        </w:rPr>
        <w:t>Obrazec zavarovanje za resnost ponudbe po EPGP-758</w:t>
      </w:r>
      <w:bookmarkEnd w:id="21"/>
      <w:bookmarkEnd w:id="22"/>
    </w:p>
    <w:p w14:paraId="4BF8953E" w14:textId="77777777" w:rsidR="00E417B9" w:rsidRPr="00224753" w:rsidRDefault="00E417B9" w:rsidP="00E417B9">
      <w:pPr>
        <w:jc w:val="both"/>
        <w:rPr>
          <w:rFonts w:ascii="Arial" w:hAnsi="Arial" w:cs="Arial"/>
          <w:sz w:val="20"/>
          <w:szCs w:val="20"/>
        </w:rPr>
      </w:pPr>
    </w:p>
    <w:p w14:paraId="1A824417"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sz w:val="20"/>
          <w:szCs w:val="20"/>
        </w:rPr>
        <w:t>Glava s podatki o garantu (zavarovalnici/banki)</w:t>
      </w:r>
    </w:p>
    <w:p w14:paraId="127AF4A9"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208A3C1"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sz w:val="20"/>
          <w:szCs w:val="20"/>
        </w:rPr>
        <w:t xml:space="preserve">Za: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upravičenca tj. izvajalca postopka javnega naročanja)</w:t>
      </w:r>
    </w:p>
    <w:p w14:paraId="707EEAF8"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sz w:val="20"/>
          <w:szCs w:val="20"/>
        </w:rPr>
        <w:t xml:space="preserve">Datum: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datum izdaje)</w:t>
      </w:r>
    </w:p>
    <w:p w14:paraId="50090D5A"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65206D9"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VRSTA:</w:t>
      </w:r>
      <w:r w:rsidRPr="00224753">
        <w:rPr>
          <w:rFonts w:ascii="Arial" w:hAnsi="Arial" w:cs="Arial"/>
          <w:sz w:val="20"/>
          <w:szCs w:val="20"/>
        </w:rPr>
        <w:t xml:space="preserve"> (kavcijsko zavarovanje/garancija za resnost ponudbe)</w:t>
      </w:r>
    </w:p>
    <w:p w14:paraId="13DD5B72"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E09E920"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 xml:space="preserve">ŠTEVILKA: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številka zavarovanja)</w:t>
      </w:r>
    </w:p>
    <w:p w14:paraId="4D4139C1"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A5185BE"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GARANT:</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ime in naslov zavarovalnice/banke v kraju izdaje)</w:t>
      </w:r>
    </w:p>
    <w:p w14:paraId="0484A1B2"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F3BCAB4"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 xml:space="preserve">NAROČNIK: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ime in naslov naročnika zavarovanja/garancije, tj. kandidata oziroma ponudnika v postopku javnega naročanja)</w:t>
      </w:r>
    </w:p>
    <w:p w14:paraId="63DC5F90"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4B010A"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UPRAVIČENEC:</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izvajalca postopka javnega naročanja)</w:t>
      </w:r>
    </w:p>
    <w:p w14:paraId="10739B6D"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E1E6051"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 xml:space="preserve">OSNOVNI POSEL: </w:t>
      </w:r>
      <w:r w:rsidRPr="00224753">
        <w:rPr>
          <w:rFonts w:ascii="Arial" w:hAnsi="Arial" w:cs="Arial"/>
          <w:sz w:val="20"/>
          <w:szCs w:val="20"/>
        </w:rPr>
        <w:t xml:space="preserve">obveznost naročnika zavarovanja/garancije iz njegove ponudbe, predložene v postopku javnega naročanja št.:_______ (interna oznaka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z dne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sz w:val="20"/>
          <w:szCs w:val="20"/>
        </w:rPr>
        <w:t> </w:t>
      </w:r>
      <w:r w:rsidRPr="00224753">
        <w:rPr>
          <w:rFonts w:ascii="Arial" w:hAnsi="Arial" w:cs="Arial"/>
          <w:sz w:val="20"/>
          <w:szCs w:val="20"/>
        </w:rPr>
        <w:t> </w:t>
      </w:r>
      <w:r w:rsidRPr="00224753">
        <w:rPr>
          <w:rFonts w:ascii="Arial" w:hAnsi="Arial" w:cs="Arial"/>
          <w:sz w:val="20"/>
          <w:szCs w:val="20"/>
        </w:rPr>
        <w:t> </w:t>
      </w:r>
      <w:r w:rsidRPr="00224753">
        <w:rPr>
          <w:rFonts w:ascii="Arial" w:hAnsi="Arial" w:cs="Arial"/>
          <w:sz w:val="20"/>
          <w:szCs w:val="20"/>
        </w:rPr>
        <w:t> </w:t>
      </w:r>
      <w:r w:rsidRPr="00224753">
        <w:rPr>
          <w:rFonts w:ascii="Arial" w:hAnsi="Arial" w:cs="Arial"/>
          <w:sz w:val="20"/>
          <w:szCs w:val="20"/>
        </w:rPr>
        <w:t> </w:t>
      </w:r>
      <w:r w:rsidRPr="00224753">
        <w:rPr>
          <w:rFonts w:ascii="Arial" w:hAnsi="Arial" w:cs="Arial"/>
          <w:sz w:val="20"/>
          <w:szCs w:val="20"/>
        </w:rPr>
        <w:fldChar w:fldCharType="end"/>
      </w:r>
      <w:r w:rsidRPr="00224753">
        <w:rPr>
          <w:rFonts w:ascii="Arial" w:hAnsi="Arial" w:cs="Arial"/>
          <w:sz w:val="20"/>
          <w:szCs w:val="20"/>
        </w:rPr>
        <w:t xml:space="preserve">, katerega predmet je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sz w:val="20"/>
          <w:szCs w:val="20"/>
        </w:rPr>
        <w:t> </w:t>
      </w:r>
      <w:r w:rsidRPr="00224753">
        <w:rPr>
          <w:rFonts w:ascii="Arial" w:hAnsi="Arial" w:cs="Arial"/>
          <w:sz w:val="20"/>
          <w:szCs w:val="20"/>
        </w:rPr>
        <w:t> </w:t>
      </w:r>
      <w:r w:rsidRPr="00224753">
        <w:rPr>
          <w:rFonts w:ascii="Arial" w:hAnsi="Arial" w:cs="Arial"/>
          <w:sz w:val="20"/>
          <w:szCs w:val="20"/>
        </w:rPr>
        <w:t> </w:t>
      </w:r>
      <w:r w:rsidRPr="00224753">
        <w:rPr>
          <w:rFonts w:ascii="Arial" w:hAnsi="Arial" w:cs="Arial"/>
          <w:sz w:val="20"/>
          <w:szCs w:val="20"/>
        </w:rPr>
        <w:t> </w:t>
      </w:r>
      <w:r w:rsidRPr="00224753">
        <w:rPr>
          <w:rFonts w:ascii="Arial" w:hAnsi="Arial" w:cs="Arial"/>
          <w:sz w:val="20"/>
          <w:szCs w:val="20"/>
        </w:rPr>
        <w:t> </w:t>
      </w:r>
      <w:r w:rsidRPr="00224753">
        <w:rPr>
          <w:rFonts w:ascii="Arial" w:hAnsi="Arial" w:cs="Arial"/>
          <w:sz w:val="20"/>
          <w:szCs w:val="20"/>
        </w:rPr>
        <w:fldChar w:fldCharType="end"/>
      </w:r>
    </w:p>
    <w:p w14:paraId="2E61D45A"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A1C3AC3"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 xml:space="preserve">ZNESEK IN VALUTA: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najvišji znesek s številko in besedo in valuto)</w:t>
      </w:r>
    </w:p>
    <w:p w14:paraId="28074247"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98665F3"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 xml:space="preserve">LISTINE, KI JIH JE POLEG IZJAVE TREBA PRILOŽITI ZAHTEVI ZA PLAČILO IN SE IZRECNO ZAHTEVAJO V SPODNJEM BESEDILU: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(nobena/navede se listina)</w:t>
      </w:r>
    </w:p>
    <w:p w14:paraId="7401F20B"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9AF76E0"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JEZIK V ZAHTEVANIH LISTINAH:</w:t>
      </w:r>
      <w:r w:rsidRPr="00224753">
        <w:rPr>
          <w:rFonts w:ascii="Arial" w:hAnsi="Arial" w:cs="Arial"/>
          <w:sz w:val="20"/>
          <w:szCs w:val="20"/>
        </w:rPr>
        <w:t xml:space="preserve"> slovenski</w:t>
      </w:r>
    </w:p>
    <w:p w14:paraId="2B7031FD"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A3A7CBF"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OBLIKA PREDLOŽITVE:</w:t>
      </w:r>
      <w:r w:rsidRPr="00224753">
        <w:rPr>
          <w:rFonts w:ascii="Arial" w:hAnsi="Arial" w:cs="Arial"/>
          <w:sz w:val="20"/>
          <w:szCs w:val="20"/>
        </w:rPr>
        <w:t xml:space="preserve"> v papirni obliki s priporočeno pošto ali katerokoli obliko hitre pošte ali v elektronski obliki po SWIFT sistemu na naslov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(navede se SWIFT naslova garanta)</w:t>
      </w:r>
    </w:p>
    <w:p w14:paraId="00D069F5"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67D82D1"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KRAJ PREDLOŽITVE:</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8106937"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A12765"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 xml:space="preserve">DATUM VELJAVNOSTI: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DD. MM. LL (vpiše se datum, ki je naveden v razpisni dokumentaciji za oddajo predmetnega javnega naročila)</w:t>
      </w:r>
    </w:p>
    <w:p w14:paraId="7970FAF2"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E580B06"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b/>
          <w:sz w:val="20"/>
          <w:szCs w:val="20"/>
        </w:rPr>
        <w:t>STRANKA, KI JE DOLŽNA PLAČATI STROŠKE:</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ime naročnika zavarovanja, tj. kandidata oziroma ponudnika v postopku javnega naročanja)</w:t>
      </w:r>
    </w:p>
    <w:p w14:paraId="12ABE1CA"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6701B88E"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81205F0" w14:textId="77777777" w:rsidR="00E417B9" w:rsidRPr="00224753" w:rsidRDefault="00E417B9" w:rsidP="00E417B9">
      <w:pPr>
        <w:jc w:val="both"/>
        <w:rPr>
          <w:rFonts w:ascii="Arial" w:hAnsi="Arial" w:cs="Arial"/>
          <w:sz w:val="20"/>
          <w:szCs w:val="20"/>
        </w:rPr>
      </w:pPr>
    </w:p>
    <w:p w14:paraId="767AA6AB"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 xml:space="preserve">Zavarovanje/garancija se lahko unovči iz naslednjih razlogov, ki morajo biti navedeni v izjavi upravičenca oziroma zahtevi za plačilo: </w:t>
      </w:r>
    </w:p>
    <w:p w14:paraId="5A58F032" w14:textId="77777777" w:rsidR="00E417B9" w:rsidRPr="00224753" w:rsidRDefault="00E417B9" w:rsidP="00E417B9">
      <w:pPr>
        <w:numPr>
          <w:ilvl w:val="0"/>
          <w:numId w:val="15"/>
        </w:numPr>
        <w:ind w:left="284" w:hanging="284"/>
        <w:jc w:val="both"/>
        <w:rPr>
          <w:rFonts w:ascii="Arial" w:hAnsi="Arial" w:cs="Arial"/>
          <w:sz w:val="20"/>
          <w:szCs w:val="20"/>
        </w:rPr>
      </w:pPr>
      <w:r w:rsidRPr="00224753">
        <w:rPr>
          <w:rFonts w:ascii="Arial" w:hAnsi="Arial" w:cs="Arial"/>
          <w:sz w:val="20"/>
          <w:szCs w:val="20"/>
        </w:rPr>
        <w:t>naročnik zavarovanja/garancije je umaknil ponudbo po poteku roka za prejem ponudb ali nedopustno spremenil ponudbo v času njene veljavnosti; ali</w:t>
      </w:r>
    </w:p>
    <w:p w14:paraId="21039498" w14:textId="77777777" w:rsidR="00E417B9" w:rsidRPr="00224753" w:rsidRDefault="00E417B9" w:rsidP="00E417B9">
      <w:pPr>
        <w:numPr>
          <w:ilvl w:val="0"/>
          <w:numId w:val="15"/>
        </w:numPr>
        <w:ind w:left="284" w:hanging="284"/>
        <w:jc w:val="both"/>
        <w:rPr>
          <w:rFonts w:ascii="Arial" w:hAnsi="Arial" w:cs="Arial"/>
          <w:sz w:val="20"/>
          <w:szCs w:val="20"/>
        </w:rPr>
      </w:pPr>
      <w:r w:rsidRPr="00224753">
        <w:rPr>
          <w:rFonts w:ascii="Arial" w:hAnsi="Arial" w:cs="Arial"/>
          <w:sz w:val="20"/>
          <w:szCs w:val="20"/>
        </w:rPr>
        <w:lastRenderedPageBreak/>
        <w:t>izbrani naročnik zavarovanja/garancije na poziv upravičenca ni podpisal pogodbe; ali</w:t>
      </w:r>
    </w:p>
    <w:p w14:paraId="21684A50" w14:textId="77777777" w:rsidR="00E417B9" w:rsidRPr="00224753" w:rsidRDefault="00E417B9" w:rsidP="00E417B9">
      <w:pPr>
        <w:numPr>
          <w:ilvl w:val="0"/>
          <w:numId w:val="15"/>
        </w:numPr>
        <w:ind w:left="284" w:hanging="284"/>
        <w:jc w:val="both"/>
        <w:rPr>
          <w:rFonts w:ascii="Arial" w:hAnsi="Arial" w:cs="Arial"/>
          <w:sz w:val="20"/>
          <w:szCs w:val="20"/>
        </w:rPr>
      </w:pPr>
      <w:r w:rsidRPr="00224753">
        <w:rPr>
          <w:rFonts w:ascii="Arial" w:hAnsi="Arial" w:cs="Arial"/>
          <w:sz w:val="20"/>
          <w:szCs w:val="20"/>
        </w:rPr>
        <w:t>izbrani naročnik zavarovanja/garancije ni predložil zavarovanja/garancije za dobro izvedbo pogodbenih obveznosti v skladu s pogoji naročila.</w:t>
      </w:r>
    </w:p>
    <w:p w14:paraId="38F7904B" w14:textId="77777777" w:rsidR="00E417B9" w:rsidRPr="00224753" w:rsidRDefault="00E417B9" w:rsidP="00E417B9">
      <w:pPr>
        <w:jc w:val="both"/>
        <w:rPr>
          <w:rFonts w:ascii="Arial" w:hAnsi="Arial" w:cs="Arial"/>
          <w:sz w:val="20"/>
          <w:szCs w:val="20"/>
        </w:rPr>
      </w:pPr>
    </w:p>
    <w:p w14:paraId="0C674DB0"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Katerokoli zahtevo za plačilo po tem zavarovanju moramo prejeti na datum veljavnosti zavarovanja ali pred njim v zgoraj navedenem kraju predložitve.</w:t>
      </w:r>
    </w:p>
    <w:p w14:paraId="721C1481" w14:textId="77777777" w:rsidR="00E417B9" w:rsidRPr="00224753" w:rsidRDefault="00E417B9" w:rsidP="00E417B9">
      <w:pPr>
        <w:jc w:val="both"/>
        <w:rPr>
          <w:rFonts w:ascii="Arial" w:hAnsi="Arial" w:cs="Arial"/>
          <w:sz w:val="20"/>
          <w:szCs w:val="20"/>
        </w:rPr>
      </w:pPr>
    </w:p>
    <w:p w14:paraId="3A4B8237"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Morebitne spore v zvezi s tem zavarovanjem rešuje stvarno pristojno sodišče v Ljubljani po slovenskem pravu.</w:t>
      </w:r>
    </w:p>
    <w:p w14:paraId="7DCF3A70"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201DF50"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Za to zavarovanje/garancijo veljajo Enotna Pravila za Garancije na Poziv (EPGP) revizija iz leta 2010, izdana pri MTZ pod št. 758.</w:t>
      </w:r>
    </w:p>
    <w:p w14:paraId="6CE0C704" w14:textId="77777777" w:rsidR="00E417B9" w:rsidRPr="00224753" w:rsidRDefault="00E417B9" w:rsidP="00E417B9">
      <w:pPr>
        <w:jc w:val="both"/>
        <w:rPr>
          <w:rFonts w:ascii="Arial" w:hAnsi="Arial" w:cs="Arial"/>
          <w:sz w:val="20"/>
          <w:szCs w:val="20"/>
        </w:rPr>
      </w:pPr>
    </w:p>
    <w:p w14:paraId="063FE52F" w14:textId="77777777" w:rsidR="00E417B9" w:rsidRPr="00224753" w:rsidRDefault="00E417B9" w:rsidP="00E417B9">
      <w:pPr>
        <w:jc w:val="both"/>
        <w:rPr>
          <w:rFonts w:ascii="Arial" w:hAnsi="Arial" w:cs="Arial"/>
          <w:sz w:val="20"/>
          <w:szCs w:val="20"/>
        </w:rPr>
      </w:pPr>
    </w:p>
    <w:p w14:paraId="5C47F1F2"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F19C1C1"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t xml:space="preserve">                                garant</w:t>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t xml:space="preserve">                                       (žig in podpis)</w:t>
      </w:r>
    </w:p>
    <w:p w14:paraId="2A2AF815"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D7C17D8" w14:textId="77777777" w:rsidR="00E417B9" w:rsidRPr="00224753" w:rsidRDefault="00E417B9" w:rsidP="00E417B9">
      <w:pPr>
        <w:spacing w:before="120" w:line="216" w:lineRule="auto"/>
        <w:jc w:val="both"/>
        <w:rPr>
          <w:rFonts w:ascii="Arial" w:hAnsi="Arial" w:cs="Arial"/>
          <w:b/>
          <w:sz w:val="20"/>
          <w:szCs w:val="20"/>
        </w:rPr>
      </w:pPr>
    </w:p>
    <w:p w14:paraId="2CAB879F" w14:textId="77777777" w:rsidR="00E417B9" w:rsidRPr="00224753" w:rsidRDefault="00E417B9" w:rsidP="00E417B9">
      <w:pPr>
        <w:spacing w:before="120" w:line="216" w:lineRule="auto"/>
        <w:rPr>
          <w:rFonts w:ascii="Arial" w:hAnsi="Arial" w:cs="Arial"/>
          <w:b/>
          <w:sz w:val="20"/>
          <w:szCs w:val="20"/>
        </w:rPr>
      </w:pPr>
    </w:p>
    <w:p w14:paraId="4B7EA38C" w14:textId="77777777" w:rsidR="00E417B9" w:rsidRPr="00224753" w:rsidRDefault="00E417B9" w:rsidP="00E417B9">
      <w:pPr>
        <w:spacing w:before="120" w:line="216" w:lineRule="auto"/>
        <w:rPr>
          <w:rFonts w:ascii="Arial" w:hAnsi="Arial" w:cs="Arial"/>
          <w:b/>
          <w:sz w:val="20"/>
          <w:szCs w:val="20"/>
        </w:rPr>
      </w:pPr>
    </w:p>
    <w:p w14:paraId="545501F5" w14:textId="77777777" w:rsidR="00E417B9" w:rsidRPr="00224753" w:rsidRDefault="00E417B9" w:rsidP="00E417B9">
      <w:pPr>
        <w:spacing w:before="120" w:line="216" w:lineRule="auto"/>
        <w:rPr>
          <w:rFonts w:ascii="Arial" w:hAnsi="Arial" w:cs="Arial"/>
          <w:b/>
          <w:sz w:val="20"/>
          <w:szCs w:val="20"/>
        </w:rPr>
      </w:pPr>
    </w:p>
    <w:p w14:paraId="5C38F483" w14:textId="77777777" w:rsidR="00E417B9" w:rsidRPr="00224753" w:rsidRDefault="00E417B9" w:rsidP="00E417B9">
      <w:pPr>
        <w:spacing w:before="120" w:line="216" w:lineRule="auto"/>
        <w:rPr>
          <w:rFonts w:ascii="Arial" w:hAnsi="Arial" w:cs="Arial"/>
          <w:b/>
          <w:sz w:val="20"/>
          <w:szCs w:val="20"/>
        </w:rPr>
      </w:pPr>
    </w:p>
    <w:p w14:paraId="10091DA2" w14:textId="77777777" w:rsidR="00E417B9" w:rsidRPr="00224753" w:rsidRDefault="00E417B9" w:rsidP="00E417B9">
      <w:pPr>
        <w:spacing w:before="120" w:line="216" w:lineRule="auto"/>
        <w:rPr>
          <w:rFonts w:ascii="Arial" w:hAnsi="Arial" w:cs="Arial"/>
          <w:b/>
          <w:sz w:val="20"/>
          <w:szCs w:val="20"/>
        </w:rPr>
      </w:pPr>
    </w:p>
    <w:p w14:paraId="48C293BD" w14:textId="77777777" w:rsidR="00E417B9" w:rsidRPr="00224753" w:rsidRDefault="00E417B9" w:rsidP="00E417B9">
      <w:pPr>
        <w:spacing w:before="120" w:line="216" w:lineRule="auto"/>
        <w:rPr>
          <w:rFonts w:ascii="Arial" w:hAnsi="Arial" w:cs="Arial"/>
          <w:b/>
          <w:sz w:val="20"/>
          <w:szCs w:val="20"/>
        </w:rPr>
      </w:pPr>
    </w:p>
    <w:p w14:paraId="6BAA82DD" w14:textId="77777777" w:rsidR="00E417B9" w:rsidRPr="00224753" w:rsidRDefault="00E417B9" w:rsidP="00E417B9">
      <w:pPr>
        <w:spacing w:before="120" w:line="216" w:lineRule="auto"/>
        <w:rPr>
          <w:rFonts w:ascii="Arial" w:hAnsi="Arial" w:cs="Arial"/>
          <w:b/>
          <w:sz w:val="20"/>
          <w:szCs w:val="20"/>
        </w:rPr>
      </w:pPr>
    </w:p>
    <w:p w14:paraId="076B43E3" w14:textId="77777777" w:rsidR="00E417B9" w:rsidRPr="00224753" w:rsidRDefault="00E417B9" w:rsidP="00E417B9">
      <w:pPr>
        <w:spacing w:before="120" w:line="216" w:lineRule="auto"/>
        <w:rPr>
          <w:rFonts w:ascii="Arial" w:hAnsi="Arial" w:cs="Arial"/>
          <w:b/>
          <w:sz w:val="20"/>
          <w:szCs w:val="20"/>
        </w:rPr>
      </w:pPr>
    </w:p>
    <w:p w14:paraId="391808A6" w14:textId="77777777" w:rsidR="00E417B9" w:rsidRPr="00224753" w:rsidRDefault="00E417B9" w:rsidP="00E417B9">
      <w:pPr>
        <w:spacing w:before="120" w:line="216" w:lineRule="auto"/>
        <w:rPr>
          <w:rFonts w:ascii="Arial" w:hAnsi="Arial" w:cs="Arial"/>
          <w:b/>
          <w:sz w:val="20"/>
          <w:szCs w:val="20"/>
        </w:rPr>
      </w:pPr>
    </w:p>
    <w:p w14:paraId="6A109015" w14:textId="77777777" w:rsidR="00E417B9" w:rsidRPr="00224753" w:rsidRDefault="00E417B9" w:rsidP="00E417B9">
      <w:pPr>
        <w:spacing w:before="120" w:line="216" w:lineRule="auto"/>
        <w:rPr>
          <w:rFonts w:ascii="Arial" w:hAnsi="Arial" w:cs="Arial"/>
          <w:b/>
          <w:sz w:val="20"/>
          <w:szCs w:val="20"/>
        </w:rPr>
      </w:pPr>
    </w:p>
    <w:p w14:paraId="18747649" w14:textId="77777777" w:rsidR="00E417B9" w:rsidRPr="00224753" w:rsidRDefault="00E417B9" w:rsidP="00E417B9">
      <w:pPr>
        <w:spacing w:before="120" w:line="216" w:lineRule="auto"/>
        <w:rPr>
          <w:rFonts w:ascii="Arial" w:hAnsi="Arial" w:cs="Arial"/>
          <w:b/>
          <w:sz w:val="20"/>
          <w:szCs w:val="20"/>
        </w:rPr>
      </w:pPr>
    </w:p>
    <w:p w14:paraId="46EA7D46" w14:textId="77777777" w:rsidR="00E417B9" w:rsidRPr="00224753" w:rsidRDefault="00E417B9" w:rsidP="00E417B9">
      <w:pPr>
        <w:spacing w:before="120" w:line="216" w:lineRule="auto"/>
        <w:rPr>
          <w:rFonts w:ascii="Arial" w:hAnsi="Arial" w:cs="Arial"/>
          <w:b/>
          <w:sz w:val="20"/>
          <w:szCs w:val="20"/>
        </w:rPr>
      </w:pPr>
    </w:p>
    <w:p w14:paraId="2CD4CD75" w14:textId="77777777" w:rsidR="00E417B9" w:rsidRPr="00224753" w:rsidRDefault="00E417B9" w:rsidP="00E417B9">
      <w:pPr>
        <w:spacing w:before="120" w:line="216" w:lineRule="auto"/>
        <w:rPr>
          <w:rFonts w:ascii="Arial" w:hAnsi="Arial" w:cs="Arial"/>
          <w:b/>
          <w:sz w:val="20"/>
          <w:szCs w:val="20"/>
        </w:rPr>
      </w:pPr>
    </w:p>
    <w:p w14:paraId="7ADAD1F9" w14:textId="77777777" w:rsidR="00E417B9" w:rsidRPr="00224753" w:rsidRDefault="00E417B9" w:rsidP="00E417B9">
      <w:pPr>
        <w:spacing w:before="120" w:line="216" w:lineRule="auto"/>
        <w:rPr>
          <w:rFonts w:ascii="Arial" w:hAnsi="Arial" w:cs="Arial"/>
          <w:b/>
          <w:sz w:val="20"/>
          <w:szCs w:val="20"/>
        </w:rPr>
      </w:pPr>
    </w:p>
    <w:p w14:paraId="37B640CF" w14:textId="77777777" w:rsidR="00E417B9" w:rsidRPr="00224753" w:rsidRDefault="00E417B9" w:rsidP="00E417B9">
      <w:pPr>
        <w:spacing w:before="120" w:line="216" w:lineRule="auto"/>
        <w:rPr>
          <w:rFonts w:ascii="Arial" w:hAnsi="Arial" w:cs="Arial"/>
          <w:b/>
          <w:sz w:val="20"/>
          <w:szCs w:val="20"/>
        </w:rPr>
      </w:pPr>
    </w:p>
    <w:p w14:paraId="65E108B5" w14:textId="77777777" w:rsidR="00E417B9" w:rsidRPr="00224753" w:rsidRDefault="00E417B9" w:rsidP="00E417B9">
      <w:pPr>
        <w:spacing w:before="120" w:line="216" w:lineRule="auto"/>
        <w:rPr>
          <w:rFonts w:ascii="Arial" w:hAnsi="Arial" w:cs="Arial"/>
          <w:b/>
          <w:sz w:val="20"/>
          <w:szCs w:val="20"/>
        </w:rPr>
      </w:pPr>
    </w:p>
    <w:p w14:paraId="0517FAD9" w14:textId="77777777" w:rsidR="00E417B9" w:rsidRPr="00224753" w:rsidRDefault="00E417B9" w:rsidP="00E417B9">
      <w:pPr>
        <w:spacing w:before="120" w:line="216" w:lineRule="auto"/>
        <w:rPr>
          <w:rFonts w:ascii="Arial" w:hAnsi="Arial" w:cs="Arial"/>
          <w:b/>
          <w:sz w:val="20"/>
          <w:szCs w:val="20"/>
        </w:rPr>
      </w:pPr>
    </w:p>
    <w:p w14:paraId="03FF0A50" w14:textId="77777777" w:rsidR="00E417B9" w:rsidRPr="00224753" w:rsidRDefault="00E417B9" w:rsidP="00E417B9">
      <w:pPr>
        <w:spacing w:before="120" w:line="216" w:lineRule="auto"/>
        <w:rPr>
          <w:rFonts w:ascii="Arial" w:hAnsi="Arial" w:cs="Arial"/>
          <w:b/>
          <w:sz w:val="20"/>
          <w:szCs w:val="20"/>
        </w:rPr>
      </w:pPr>
    </w:p>
    <w:p w14:paraId="6A3B4A5E" w14:textId="77777777" w:rsidR="00E417B9" w:rsidRPr="00224753" w:rsidRDefault="00E417B9" w:rsidP="00E417B9">
      <w:pPr>
        <w:spacing w:before="120" w:line="216" w:lineRule="auto"/>
        <w:rPr>
          <w:rFonts w:ascii="Arial" w:hAnsi="Arial" w:cs="Arial"/>
          <w:b/>
          <w:sz w:val="20"/>
          <w:szCs w:val="20"/>
        </w:rPr>
      </w:pPr>
    </w:p>
    <w:p w14:paraId="7FA0F7E6" w14:textId="77777777" w:rsidR="00E417B9" w:rsidRPr="00224753" w:rsidRDefault="00E417B9" w:rsidP="00E417B9">
      <w:pPr>
        <w:spacing w:before="120" w:line="216" w:lineRule="auto"/>
        <w:rPr>
          <w:rFonts w:ascii="Arial" w:hAnsi="Arial" w:cs="Arial"/>
          <w:b/>
          <w:sz w:val="20"/>
          <w:szCs w:val="20"/>
        </w:rPr>
      </w:pPr>
    </w:p>
    <w:p w14:paraId="5D532724" w14:textId="77777777" w:rsidR="00E417B9" w:rsidRPr="00224753" w:rsidRDefault="00E417B9" w:rsidP="00E417B9">
      <w:pPr>
        <w:spacing w:before="120" w:line="216" w:lineRule="auto"/>
        <w:rPr>
          <w:rFonts w:ascii="Arial" w:hAnsi="Arial" w:cs="Arial"/>
          <w:b/>
          <w:sz w:val="20"/>
          <w:szCs w:val="20"/>
        </w:rPr>
      </w:pPr>
    </w:p>
    <w:p w14:paraId="5A118231" w14:textId="77777777" w:rsidR="00E417B9" w:rsidRPr="00224753" w:rsidRDefault="00E417B9" w:rsidP="00E417B9">
      <w:pPr>
        <w:spacing w:before="120" w:line="216" w:lineRule="auto"/>
        <w:rPr>
          <w:rFonts w:ascii="Arial" w:hAnsi="Arial" w:cs="Arial"/>
          <w:b/>
          <w:sz w:val="20"/>
          <w:szCs w:val="20"/>
        </w:rPr>
      </w:pPr>
    </w:p>
    <w:p w14:paraId="6CBC8424" w14:textId="77777777" w:rsidR="00E417B9" w:rsidRPr="00224753" w:rsidRDefault="00E417B9" w:rsidP="00E417B9">
      <w:pPr>
        <w:spacing w:before="120" w:line="216" w:lineRule="auto"/>
        <w:rPr>
          <w:rFonts w:ascii="Arial" w:hAnsi="Arial" w:cs="Arial"/>
          <w:b/>
          <w:sz w:val="20"/>
          <w:szCs w:val="20"/>
        </w:rPr>
      </w:pPr>
    </w:p>
    <w:p w14:paraId="172639F7" w14:textId="77777777" w:rsidR="00E417B9" w:rsidRPr="00224753" w:rsidRDefault="00E417B9" w:rsidP="00E417B9">
      <w:pPr>
        <w:spacing w:before="120" w:line="216" w:lineRule="auto"/>
        <w:rPr>
          <w:rFonts w:ascii="Arial" w:hAnsi="Arial" w:cs="Arial"/>
          <w:b/>
          <w:sz w:val="20"/>
          <w:szCs w:val="20"/>
        </w:rPr>
      </w:pPr>
    </w:p>
    <w:p w14:paraId="308A66F6" w14:textId="77777777" w:rsidR="00E417B9" w:rsidRPr="00224753" w:rsidRDefault="00E417B9" w:rsidP="00E417B9">
      <w:pPr>
        <w:spacing w:before="120" w:line="216" w:lineRule="auto"/>
        <w:rPr>
          <w:rFonts w:ascii="Arial" w:hAnsi="Arial" w:cs="Arial"/>
          <w:b/>
          <w:sz w:val="20"/>
          <w:szCs w:val="20"/>
        </w:rPr>
      </w:pPr>
    </w:p>
    <w:p w14:paraId="489CC7FA" w14:textId="77777777" w:rsidR="00E417B9" w:rsidRPr="00224753" w:rsidRDefault="00E417B9" w:rsidP="00E417B9">
      <w:pPr>
        <w:spacing w:before="120" w:line="216" w:lineRule="auto"/>
        <w:rPr>
          <w:rFonts w:ascii="Arial" w:hAnsi="Arial" w:cs="Arial"/>
          <w:b/>
          <w:sz w:val="20"/>
          <w:szCs w:val="20"/>
        </w:rPr>
      </w:pPr>
    </w:p>
    <w:p w14:paraId="41B0AF24" w14:textId="77777777" w:rsidR="00E417B9" w:rsidRPr="00224753" w:rsidRDefault="00E417B9" w:rsidP="00E417B9">
      <w:pPr>
        <w:pStyle w:val="Naslov2"/>
        <w:rPr>
          <w:i w:val="0"/>
          <w:sz w:val="20"/>
          <w:szCs w:val="20"/>
        </w:rPr>
      </w:pPr>
      <w:bookmarkStart w:id="23" w:name="_Toc532533800"/>
      <w:bookmarkStart w:id="24" w:name="_Toc57805102"/>
      <w:bookmarkStart w:id="25" w:name="_Toc210977657"/>
      <w:r w:rsidRPr="00224753">
        <w:rPr>
          <w:i w:val="0"/>
          <w:sz w:val="20"/>
          <w:szCs w:val="20"/>
        </w:rPr>
        <w:lastRenderedPageBreak/>
        <w:t xml:space="preserve">Obrazec </w:t>
      </w:r>
      <w:bookmarkEnd w:id="23"/>
      <w:bookmarkEnd w:id="24"/>
      <w:r w:rsidRPr="00224753">
        <w:rPr>
          <w:i w:val="0"/>
          <w:sz w:val="20"/>
          <w:szCs w:val="20"/>
        </w:rPr>
        <w:t>5</w:t>
      </w:r>
      <w:bookmarkEnd w:id="25"/>
    </w:p>
    <w:p w14:paraId="323BD271" w14:textId="77777777" w:rsidR="00E417B9" w:rsidRPr="00224753" w:rsidRDefault="00E417B9" w:rsidP="00E417B9">
      <w:pPr>
        <w:rPr>
          <w:rFonts w:ascii="Arial" w:hAnsi="Arial" w:cs="Arial"/>
          <w:sz w:val="20"/>
          <w:szCs w:val="20"/>
        </w:rPr>
      </w:pPr>
    </w:p>
    <w:p w14:paraId="3C051523" w14:textId="77777777" w:rsidR="00E417B9" w:rsidRPr="00224753" w:rsidRDefault="00E417B9" w:rsidP="00E417B9">
      <w:pPr>
        <w:spacing w:line="0" w:lineRule="atLeast"/>
        <w:jc w:val="center"/>
        <w:rPr>
          <w:rFonts w:ascii="Arial" w:hAnsi="Arial" w:cs="Arial"/>
          <w:b/>
          <w:sz w:val="20"/>
          <w:szCs w:val="20"/>
        </w:rPr>
      </w:pPr>
      <w:r w:rsidRPr="00224753">
        <w:rPr>
          <w:rFonts w:ascii="Arial" w:hAnsi="Arial" w:cs="Arial"/>
          <w:b/>
          <w:sz w:val="20"/>
          <w:szCs w:val="20"/>
        </w:rPr>
        <w:t>VZOREC ZAVAROVANJA ZA DOBRO IZVEDBO POGODBENIH OBVEZNOSTI - BANČNA GARANCIJA</w:t>
      </w:r>
    </w:p>
    <w:p w14:paraId="2A08C29F" w14:textId="77777777" w:rsidR="00E417B9" w:rsidRPr="00224753" w:rsidRDefault="00E417B9" w:rsidP="00E417B9">
      <w:pPr>
        <w:spacing w:line="0" w:lineRule="atLeast"/>
        <w:rPr>
          <w:rFonts w:ascii="Arial" w:hAnsi="Arial" w:cs="Arial"/>
          <w:b/>
          <w:sz w:val="20"/>
          <w:szCs w:val="20"/>
        </w:rPr>
      </w:pPr>
    </w:p>
    <w:p w14:paraId="2D1F1E9C" w14:textId="77777777" w:rsidR="00E417B9" w:rsidRPr="00224753" w:rsidRDefault="00E417B9" w:rsidP="00E417B9">
      <w:pPr>
        <w:spacing w:line="0" w:lineRule="atLeast"/>
        <w:rPr>
          <w:rFonts w:ascii="Arial" w:hAnsi="Arial" w:cs="Arial"/>
          <w:b/>
          <w:sz w:val="20"/>
          <w:szCs w:val="20"/>
        </w:rPr>
      </w:pPr>
      <w:r w:rsidRPr="00224753">
        <w:rPr>
          <w:rFonts w:ascii="Arial" w:hAnsi="Arial" w:cs="Arial"/>
          <w:b/>
          <w:sz w:val="20"/>
          <w:szCs w:val="20"/>
        </w:rPr>
        <w:t>Naziv, naslov in SWIFT ključ banke</w:t>
      </w:r>
    </w:p>
    <w:p w14:paraId="1DE62023" w14:textId="77777777" w:rsidR="00E417B9" w:rsidRPr="00224753" w:rsidRDefault="00E417B9" w:rsidP="00E417B9">
      <w:pPr>
        <w:spacing w:after="160" w:line="0" w:lineRule="atLeast"/>
        <w:jc w:val="both"/>
        <w:rPr>
          <w:rFonts w:ascii="Arial" w:hAnsi="Arial" w:cs="Arial"/>
          <w:sz w:val="20"/>
          <w:szCs w:val="20"/>
          <w:u w:val="dotted"/>
          <w:shd w:val="clear" w:color="auto" w:fill="FFFFCC"/>
        </w:rPr>
      </w:pP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p>
    <w:p w14:paraId="206BB3E9" w14:textId="77777777" w:rsidR="00E417B9" w:rsidRPr="00224753" w:rsidRDefault="00E417B9" w:rsidP="00E417B9">
      <w:pPr>
        <w:spacing w:after="160" w:line="0" w:lineRule="atLeast"/>
        <w:jc w:val="both"/>
        <w:rPr>
          <w:rFonts w:ascii="Arial" w:hAnsi="Arial" w:cs="Arial"/>
          <w:sz w:val="20"/>
          <w:szCs w:val="20"/>
          <w:u w:val="dotted"/>
          <w:shd w:val="clear" w:color="auto" w:fill="FFFFCC"/>
        </w:rPr>
      </w:pP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p>
    <w:p w14:paraId="5EE1B946" w14:textId="77777777" w:rsidR="00E417B9" w:rsidRPr="00224753" w:rsidRDefault="00E417B9" w:rsidP="00E417B9">
      <w:pPr>
        <w:spacing w:after="160" w:line="0" w:lineRule="atLeast"/>
        <w:jc w:val="both"/>
        <w:rPr>
          <w:rFonts w:ascii="Arial" w:hAnsi="Arial" w:cs="Arial"/>
          <w:b/>
          <w:sz w:val="20"/>
          <w:szCs w:val="20"/>
        </w:rPr>
      </w:pP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r w:rsidRPr="00224753">
        <w:rPr>
          <w:rFonts w:ascii="Arial" w:hAnsi="Arial" w:cs="Arial"/>
          <w:sz w:val="20"/>
          <w:szCs w:val="20"/>
          <w:shd w:val="clear" w:color="auto" w:fill="D9D9D9"/>
        </w:rPr>
        <w:tab/>
      </w:r>
      <w:r w:rsidRPr="00224753">
        <w:rPr>
          <w:rFonts w:ascii="Arial" w:hAnsi="Arial" w:cs="Arial"/>
          <w:b/>
          <w:sz w:val="20"/>
          <w:szCs w:val="20"/>
        </w:rPr>
        <w:tab/>
      </w:r>
      <w:r w:rsidRPr="00224753">
        <w:rPr>
          <w:rFonts w:ascii="Arial" w:hAnsi="Arial" w:cs="Arial"/>
          <w:b/>
          <w:sz w:val="20"/>
          <w:szCs w:val="20"/>
        </w:rPr>
        <w:tab/>
      </w:r>
    </w:p>
    <w:p w14:paraId="148DA526" w14:textId="77777777" w:rsidR="00E417B9" w:rsidRPr="00224753" w:rsidRDefault="00E417B9" w:rsidP="00E417B9">
      <w:pPr>
        <w:spacing w:line="0" w:lineRule="atLeast"/>
        <w:rPr>
          <w:rFonts w:ascii="Arial" w:hAnsi="Arial" w:cs="Arial"/>
          <w:b/>
          <w:sz w:val="20"/>
          <w:szCs w:val="20"/>
        </w:rPr>
      </w:pPr>
    </w:p>
    <w:p w14:paraId="190559CE" w14:textId="77777777" w:rsidR="00E417B9" w:rsidRPr="00224753" w:rsidRDefault="00E417B9" w:rsidP="00E417B9">
      <w:pPr>
        <w:spacing w:line="0" w:lineRule="atLeast"/>
        <w:rPr>
          <w:rFonts w:ascii="Arial" w:hAnsi="Arial" w:cs="Arial"/>
          <w:b/>
          <w:sz w:val="20"/>
          <w:szCs w:val="20"/>
        </w:rPr>
      </w:pPr>
      <w:r w:rsidRPr="00224753">
        <w:rPr>
          <w:rFonts w:ascii="Arial" w:hAnsi="Arial" w:cs="Arial"/>
          <w:b/>
          <w:sz w:val="20"/>
          <w:szCs w:val="20"/>
        </w:rPr>
        <w:t>Naziv in naslov naročnika javnega naročila</w:t>
      </w:r>
    </w:p>
    <w:p w14:paraId="7D52F3BF" w14:textId="77777777" w:rsidR="00E417B9" w:rsidRPr="00224753" w:rsidRDefault="00E417B9" w:rsidP="00E417B9">
      <w:pPr>
        <w:spacing w:line="0" w:lineRule="atLeast"/>
        <w:rPr>
          <w:rFonts w:ascii="Arial" w:hAnsi="Arial" w:cs="Arial"/>
          <w:sz w:val="20"/>
          <w:szCs w:val="20"/>
        </w:rPr>
      </w:pPr>
      <w:r w:rsidRPr="00224753">
        <w:rPr>
          <w:rFonts w:ascii="Arial" w:hAnsi="Arial" w:cs="Arial"/>
          <w:sz w:val="20"/>
          <w:szCs w:val="20"/>
        </w:rPr>
        <w:t>SŽ – Vleka in tehnika, d.o.o.</w:t>
      </w:r>
    </w:p>
    <w:p w14:paraId="725DE443" w14:textId="77777777" w:rsidR="00E417B9" w:rsidRPr="00224753" w:rsidRDefault="00E417B9" w:rsidP="00E417B9">
      <w:pPr>
        <w:spacing w:line="0" w:lineRule="atLeast"/>
        <w:rPr>
          <w:rFonts w:ascii="Arial" w:hAnsi="Arial" w:cs="Arial"/>
          <w:sz w:val="20"/>
          <w:szCs w:val="20"/>
        </w:rPr>
      </w:pPr>
      <w:r w:rsidRPr="00224753">
        <w:rPr>
          <w:rFonts w:ascii="Arial" w:hAnsi="Arial" w:cs="Arial"/>
          <w:sz w:val="20"/>
          <w:szCs w:val="20"/>
        </w:rPr>
        <w:t>Zaloška cesta 217</w:t>
      </w:r>
    </w:p>
    <w:p w14:paraId="170AE48A" w14:textId="77777777" w:rsidR="00E417B9" w:rsidRPr="00224753" w:rsidRDefault="00E417B9" w:rsidP="00E417B9">
      <w:pPr>
        <w:spacing w:line="0" w:lineRule="atLeast"/>
        <w:rPr>
          <w:rFonts w:ascii="Arial" w:hAnsi="Arial" w:cs="Arial"/>
          <w:sz w:val="20"/>
          <w:szCs w:val="20"/>
        </w:rPr>
      </w:pPr>
      <w:r w:rsidRPr="00224753">
        <w:rPr>
          <w:rFonts w:ascii="Arial" w:hAnsi="Arial" w:cs="Arial"/>
          <w:sz w:val="20"/>
          <w:szCs w:val="20"/>
        </w:rPr>
        <w:t>1000 Ljubljana</w:t>
      </w:r>
    </w:p>
    <w:p w14:paraId="17EE41E6" w14:textId="77777777" w:rsidR="00E417B9" w:rsidRPr="00224753" w:rsidRDefault="00E417B9" w:rsidP="00E417B9">
      <w:pPr>
        <w:spacing w:line="0" w:lineRule="atLeast"/>
        <w:rPr>
          <w:rFonts w:ascii="Arial" w:hAnsi="Arial" w:cs="Arial"/>
          <w:sz w:val="20"/>
          <w:szCs w:val="20"/>
        </w:rPr>
      </w:pPr>
    </w:p>
    <w:p w14:paraId="2A62DE23" w14:textId="77777777" w:rsidR="00E417B9" w:rsidRPr="00224753" w:rsidRDefault="00E417B9" w:rsidP="00E417B9">
      <w:pPr>
        <w:spacing w:line="0" w:lineRule="atLeast"/>
        <w:rPr>
          <w:rFonts w:ascii="Arial" w:hAnsi="Arial" w:cs="Arial"/>
          <w:b/>
          <w:sz w:val="20"/>
          <w:szCs w:val="20"/>
        </w:rPr>
      </w:pPr>
      <w:r w:rsidRPr="00224753">
        <w:rPr>
          <w:rFonts w:ascii="Arial" w:hAnsi="Arial" w:cs="Arial"/>
          <w:b/>
          <w:sz w:val="20"/>
          <w:szCs w:val="20"/>
        </w:rPr>
        <w:t>Datum izdaje zavarovanja</w:t>
      </w:r>
    </w:p>
    <w:p w14:paraId="2DF0A66E" w14:textId="77777777" w:rsidR="00E417B9" w:rsidRPr="00224753" w:rsidRDefault="00E417B9" w:rsidP="00E417B9">
      <w:pPr>
        <w:spacing w:line="0" w:lineRule="atLeast"/>
        <w:rPr>
          <w:rFonts w:ascii="Arial" w:hAnsi="Arial" w:cs="Arial"/>
          <w:sz w:val="20"/>
          <w:szCs w:val="20"/>
          <w:u w:val="dotted"/>
          <w:shd w:val="clear" w:color="auto" w:fill="FFFFCC"/>
        </w:rPr>
      </w:pP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p>
    <w:p w14:paraId="042D88E8"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61E9CF92"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Vrsta garancije:</w:t>
      </w:r>
      <w:r w:rsidRPr="00224753">
        <w:rPr>
          <w:rFonts w:ascii="Arial" w:hAnsi="Arial" w:cs="Arial"/>
          <w:sz w:val="20"/>
          <w:szCs w:val="20"/>
        </w:rPr>
        <w:t xml:space="preserve"> bančna garancija za dobro izvedbo pogodbenih obveznosti</w:t>
      </w:r>
    </w:p>
    <w:p w14:paraId="61CD0315"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10FC1DD0"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 xml:space="preserve">Številka garancije: </w:t>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Fonts w:ascii="Arial" w:hAnsi="Arial" w:cs="Arial"/>
          <w:sz w:val="20"/>
          <w:szCs w:val="20"/>
        </w:rPr>
        <w:t>(vpiše se številka zavarovanja)</w:t>
      </w:r>
    </w:p>
    <w:p w14:paraId="33107E98"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1AD55261"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Garant:</w:t>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Fonts w:ascii="Arial" w:hAnsi="Arial" w:cs="Arial"/>
          <w:sz w:val="20"/>
          <w:szCs w:val="20"/>
        </w:rPr>
        <w:t xml:space="preserve"> (vpiše se ime in naslov banke v kraju izdaje)</w:t>
      </w:r>
    </w:p>
    <w:p w14:paraId="04C61FD2"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FBF60D4"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 xml:space="preserve">NAROČNIK: </w:t>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Style w:val="A5"/>
          <w:rFonts w:ascii="Arial" w:hAnsi="Arial" w:cs="Arial"/>
          <w:color w:val="auto"/>
          <w:sz w:val="20"/>
          <w:szCs w:val="20"/>
          <w:shd w:val="clear" w:color="auto" w:fill="D9D9D9"/>
        </w:rPr>
        <w:tab/>
      </w:r>
      <w:r w:rsidRPr="00224753">
        <w:rPr>
          <w:rFonts w:ascii="Arial" w:hAnsi="Arial" w:cs="Arial"/>
          <w:sz w:val="20"/>
          <w:szCs w:val="20"/>
        </w:rPr>
        <w:t>(vpiše se ime in naslov naročnika zavarovanja, tj. v postopku javnega naročanja izbranega ponudnika)</w:t>
      </w:r>
    </w:p>
    <w:p w14:paraId="2BF27EEE"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10FC491B"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UPRAVIČENEC:</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naročnika javnega naročila)</w:t>
      </w:r>
    </w:p>
    <w:p w14:paraId="398D3FB7"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7AD21E14"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 xml:space="preserve">OSNOVNI POSEL: </w:t>
      </w:r>
      <w:r w:rsidRPr="00224753">
        <w:rPr>
          <w:rFonts w:ascii="Arial" w:hAnsi="Arial" w:cs="Arial"/>
          <w:sz w:val="20"/>
          <w:szCs w:val="20"/>
        </w:rPr>
        <w:t xml:space="preserve">obveznost naročnika zavarovanja iz pogodbe št.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z dne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številko in datum pogodbe o izvedbi javnega naročila, sklenjene na podlagi postopka z oznako XXXXXX) za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predmet javnega naročila)</w:t>
      </w:r>
    </w:p>
    <w:p w14:paraId="69D8D3DC"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E447CA8"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 xml:space="preserve">ZNESEK IN VALUTA: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najvišji znesek s številko in besedo ter valuta)</w:t>
      </w:r>
    </w:p>
    <w:p w14:paraId="646F1BC9"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1589D74C"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 xml:space="preserve">LISTINE, KI JIH JE POLEG IZJAVE TREBA PRILOŽITI ZAHTEVI ZA PLAČILO IN SE IZRECNO ZAHTEVAJO V SPODNJEM BESEDILU: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(nobena/navede se listina)</w:t>
      </w:r>
    </w:p>
    <w:p w14:paraId="641539F3"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JEZIK V ZAHTEVANIH LISTINAH:</w:t>
      </w:r>
      <w:r w:rsidRPr="00224753">
        <w:rPr>
          <w:rFonts w:ascii="Arial" w:hAnsi="Arial" w:cs="Arial"/>
          <w:sz w:val="20"/>
          <w:szCs w:val="20"/>
        </w:rPr>
        <w:t xml:space="preserve"> slovenski</w:t>
      </w:r>
    </w:p>
    <w:p w14:paraId="1D5D1A16"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OBLIKA PREDLOŽITVE:</w:t>
      </w:r>
      <w:r w:rsidRPr="00224753">
        <w:rPr>
          <w:rFonts w:ascii="Arial" w:hAnsi="Arial" w:cs="Arial"/>
          <w:sz w:val="20"/>
          <w:szCs w:val="20"/>
        </w:rPr>
        <w:t xml:space="preserve"> v papirni obliki s priporočeno pošto ali katerokoli obliko hitre pošte ali v elektronski obliki po SWIFT sistemu na naslov </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(navede se SWIFT naslova garanta)</w:t>
      </w:r>
    </w:p>
    <w:p w14:paraId="17BE8CAB"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04274B53"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KRAJ PREDLOŽITVE:</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72816267"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sz w:val="20"/>
          <w:szCs w:val="20"/>
        </w:rPr>
        <w:t>Ne glede na navedeno, se predložitev papirnih listin lahko opravi v katerikoli podružnici garanta na območju Republike Slovenije.</w:t>
      </w:r>
    </w:p>
    <w:p w14:paraId="68A8EC8C"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33879CB0"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 xml:space="preserve">DATUM VELJAVNOSTI: </w:t>
      </w:r>
      <w:r w:rsidRPr="00224753">
        <w:rPr>
          <w:rFonts w:ascii="Arial" w:hAnsi="Arial" w:cs="Arial"/>
          <w:sz w:val="20"/>
          <w:szCs w:val="20"/>
        </w:rPr>
        <w:fldChar w:fldCharType="begin">
          <w:ffData>
            <w:name w:val="Besedilo2"/>
            <w:enabled/>
            <w:calcOnExit w:val="0"/>
            <w:textInput>
              <w:default w:val="DD. MM. LLLL"/>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DD. MM. LLLL</w:t>
      </w:r>
      <w:r w:rsidRPr="00224753">
        <w:rPr>
          <w:rFonts w:ascii="Arial" w:hAnsi="Arial" w:cs="Arial"/>
          <w:sz w:val="20"/>
          <w:szCs w:val="20"/>
        </w:rPr>
        <w:fldChar w:fldCharType="end"/>
      </w:r>
      <w:r w:rsidRPr="00224753">
        <w:rPr>
          <w:rFonts w:ascii="Arial" w:hAnsi="Arial" w:cs="Arial"/>
          <w:sz w:val="20"/>
          <w:szCs w:val="20"/>
        </w:rPr>
        <w:t xml:space="preserve"> (vpiše se datum zapadlosti zavarovanja)</w:t>
      </w:r>
    </w:p>
    <w:p w14:paraId="7492E001"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41A87EEC" w14:textId="77777777" w:rsidR="00E417B9" w:rsidRPr="00224753" w:rsidRDefault="00E417B9" w:rsidP="00E41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24753">
        <w:rPr>
          <w:rFonts w:ascii="Arial" w:hAnsi="Arial" w:cs="Arial"/>
          <w:b/>
          <w:sz w:val="20"/>
          <w:szCs w:val="20"/>
        </w:rPr>
        <w:t>STRANKA, KI JE DOLŽNA PLAČATI STROŠKE:</w:t>
      </w:r>
      <w:r w:rsidRPr="00224753">
        <w:rPr>
          <w:rFonts w:ascii="Arial" w:hAnsi="Arial" w:cs="Arial"/>
          <w:sz w:val="20"/>
          <w:szCs w:val="20"/>
        </w:rPr>
        <w:fldChar w:fldCharType="begin">
          <w:ffData>
            <w:name w:val="Besedilo2"/>
            <w:enabled/>
            <w:calcOnExit w:val="0"/>
            <w:textInput/>
          </w:ffData>
        </w:fldChar>
      </w:r>
      <w:r w:rsidRPr="00224753">
        <w:rPr>
          <w:rFonts w:ascii="Arial" w:hAnsi="Arial" w:cs="Arial"/>
          <w:sz w:val="20"/>
          <w:szCs w:val="20"/>
        </w:rPr>
        <w:instrText xml:space="preserve"> FORMTEXT </w:instrText>
      </w:r>
      <w:r w:rsidRPr="00224753">
        <w:rPr>
          <w:rFonts w:ascii="Arial" w:hAnsi="Arial" w:cs="Arial"/>
          <w:sz w:val="20"/>
          <w:szCs w:val="20"/>
        </w:rPr>
      </w:r>
      <w:r w:rsidRPr="00224753">
        <w:rPr>
          <w:rFonts w:ascii="Arial" w:hAnsi="Arial" w:cs="Arial"/>
          <w:sz w:val="20"/>
          <w:szCs w:val="20"/>
        </w:rPr>
        <w:fldChar w:fldCharType="separate"/>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noProof/>
          <w:sz w:val="20"/>
          <w:szCs w:val="20"/>
        </w:rPr>
        <w:t> </w:t>
      </w:r>
      <w:r w:rsidRPr="00224753">
        <w:rPr>
          <w:rFonts w:ascii="Arial" w:hAnsi="Arial" w:cs="Arial"/>
          <w:sz w:val="20"/>
          <w:szCs w:val="20"/>
        </w:rPr>
        <w:fldChar w:fldCharType="end"/>
      </w:r>
      <w:r w:rsidRPr="00224753">
        <w:rPr>
          <w:rFonts w:ascii="Arial" w:hAnsi="Arial" w:cs="Arial"/>
          <w:sz w:val="20"/>
          <w:szCs w:val="20"/>
        </w:rPr>
        <w:t xml:space="preserve"> (vpiše se ime naročnika zavarovanja, tj. v postopku javnega naročanja izbranega ponudnika)</w:t>
      </w:r>
    </w:p>
    <w:p w14:paraId="781A079C" w14:textId="77777777" w:rsidR="00E417B9" w:rsidRPr="00224753" w:rsidRDefault="00E417B9" w:rsidP="00E417B9">
      <w:pPr>
        <w:spacing w:line="0" w:lineRule="atLeast"/>
        <w:rPr>
          <w:rFonts w:ascii="Arial" w:hAnsi="Arial" w:cs="Arial"/>
          <w:sz w:val="20"/>
          <w:szCs w:val="20"/>
        </w:rPr>
      </w:pPr>
    </w:p>
    <w:p w14:paraId="19A2F0BF" w14:textId="77777777" w:rsidR="00E417B9" w:rsidRPr="00224753" w:rsidRDefault="00E417B9" w:rsidP="00E417B9">
      <w:pPr>
        <w:spacing w:line="0" w:lineRule="atLeast"/>
        <w:jc w:val="both"/>
        <w:rPr>
          <w:rFonts w:ascii="Arial" w:hAnsi="Arial" w:cs="Arial"/>
          <w:sz w:val="20"/>
          <w:szCs w:val="20"/>
        </w:rPr>
      </w:pPr>
      <w:r w:rsidRPr="00224753">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w:t>
      </w:r>
      <w:r w:rsidRPr="00224753">
        <w:rPr>
          <w:rFonts w:ascii="Arial" w:hAnsi="Arial" w:cs="Arial"/>
          <w:sz w:val="20"/>
          <w:szCs w:val="20"/>
        </w:rPr>
        <w:lastRenderedPageBreak/>
        <w:t>izpolnil svojih obveznosti iz osnovnega posla. Katerokoli zahtevo za plačilo po tem zavarovanju moramo prejeti na datum veljavnosti zavarovanja ali pred njim v zgoraj navedenem kraju predložitve.</w:t>
      </w:r>
    </w:p>
    <w:p w14:paraId="1AFA99A5" w14:textId="77777777" w:rsidR="00E417B9" w:rsidRPr="00224753" w:rsidRDefault="00E417B9" w:rsidP="00E417B9">
      <w:pPr>
        <w:spacing w:line="0" w:lineRule="atLeast"/>
        <w:jc w:val="both"/>
        <w:rPr>
          <w:rFonts w:ascii="Arial" w:hAnsi="Arial" w:cs="Arial"/>
          <w:sz w:val="20"/>
          <w:szCs w:val="20"/>
        </w:rPr>
      </w:pPr>
    </w:p>
    <w:p w14:paraId="1AE502A5" w14:textId="77777777" w:rsidR="00E417B9" w:rsidRPr="00224753" w:rsidRDefault="00E417B9" w:rsidP="00E417B9">
      <w:pPr>
        <w:spacing w:line="0" w:lineRule="atLeast"/>
        <w:jc w:val="both"/>
        <w:rPr>
          <w:rFonts w:ascii="Arial" w:hAnsi="Arial" w:cs="Arial"/>
          <w:sz w:val="20"/>
          <w:szCs w:val="20"/>
        </w:rPr>
      </w:pPr>
      <w:r w:rsidRPr="00224753">
        <w:rPr>
          <w:rFonts w:ascii="Arial" w:hAnsi="Arial" w:cs="Arial"/>
          <w:sz w:val="20"/>
          <w:szCs w:val="20"/>
        </w:rPr>
        <w:t>Morebitne spore v zvezi s tem zavarovanjem rešuje stvarno pristojno sodišče v Ljubljani po slovenskem pravu.</w:t>
      </w:r>
    </w:p>
    <w:p w14:paraId="5EA33427" w14:textId="77777777" w:rsidR="00E417B9" w:rsidRPr="00224753" w:rsidRDefault="00E417B9" w:rsidP="00E417B9">
      <w:pPr>
        <w:spacing w:line="0" w:lineRule="atLeast"/>
        <w:jc w:val="both"/>
        <w:rPr>
          <w:rFonts w:ascii="Arial" w:hAnsi="Arial" w:cs="Arial"/>
          <w:sz w:val="20"/>
          <w:szCs w:val="20"/>
        </w:rPr>
      </w:pPr>
    </w:p>
    <w:p w14:paraId="3614AF8F" w14:textId="77777777" w:rsidR="00E417B9" w:rsidRPr="00224753" w:rsidRDefault="00E417B9" w:rsidP="00E417B9">
      <w:pPr>
        <w:spacing w:line="0" w:lineRule="atLeast"/>
        <w:jc w:val="both"/>
        <w:rPr>
          <w:rFonts w:ascii="Arial" w:hAnsi="Arial" w:cs="Arial"/>
          <w:sz w:val="20"/>
          <w:szCs w:val="20"/>
        </w:rPr>
      </w:pPr>
      <w:r w:rsidRPr="00224753">
        <w:rPr>
          <w:rFonts w:ascii="Arial" w:hAnsi="Arial" w:cs="Arial"/>
          <w:sz w:val="20"/>
          <w:szCs w:val="20"/>
        </w:rPr>
        <w:t>Za to zavarovanje veljajo Enotna pravila za garancije na poziv (EPGP) revizija iz leta 2010, izdana pri MTZ pod št. 758.</w:t>
      </w:r>
    </w:p>
    <w:p w14:paraId="529FD04C" w14:textId="77777777" w:rsidR="00E417B9" w:rsidRPr="00224753" w:rsidRDefault="00E417B9" w:rsidP="00E417B9">
      <w:pPr>
        <w:spacing w:line="0" w:lineRule="atLeast"/>
        <w:rPr>
          <w:rFonts w:ascii="Arial" w:hAnsi="Arial" w:cs="Arial"/>
          <w:sz w:val="20"/>
          <w:szCs w:val="20"/>
        </w:rPr>
      </w:pPr>
    </w:p>
    <w:p w14:paraId="5806DB29" w14:textId="77777777" w:rsidR="00E417B9" w:rsidRPr="00224753" w:rsidRDefault="00E417B9" w:rsidP="00E417B9">
      <w:pPr>
        <w:spacing w:line="0" w:lineRule="atLeast"/>
        <w:rPr>
          <w:rFonts w:ascii="Arial" w:hAnsi="Arial" w:cs="Arial"/>
          <w:sz w:val="20"/>
          <w:szCs w:val="20"/>
        </w:rPr>
      </w:pPr>
    </w:p>
    <w:p w14:paraId="1A128EC9" w14:textId="77777777" w:rsidR="00E417B9" w:rsidRPr="00224753" w:rsidRDefault="00E417B9" w:rsidP="00E417B9">
      <w:pPr>
        <w:spacing w:line="0" w:lineRule="atLeast"/>
        <w:rPr>
          <w:rFonts w:ascii="Arial" w:hAnsi="Arial" w:cs="Arial"/>
          <w:sz w:val="20"/>
          <w:szCs w:val="20"/>
        </w:rPr>
      </w:pPr>
    </w:p>
    <w:p w14:paraId="54FC7528" w14:textId="77777777" w:rsidR="00E417B9" w:rsidRPr="00224753" w:rsidRDefault="00E417B9" w:rsidP="00E417B9">
      <w:pPr>
        <w:spacing w:line="0" w:lineRule="atLeast"/>
        <w:rPr>
          <w:rFonts w:ascii="Arial" w:hAnsi="Arial" w:cs="Arial"/>
          <w:sz w:val="20"/>
          <w:szCs w:val="20"/>
        </w:rPr>
      </w:pPr>
    </w:p>
    <w:p w14:paraId="74276BF3" w14:textId="77777777" w:rsidR="00E417B9" w:rsidRPr="00224753" w:rsidRDefault="00E417B9" w:rsidP="00E417B9">
      <w:pPr>
        <w:spacing w:line="0" w:lineRule="atLeast"/>
        <w:rPr>
          <w:rFonts w:ascii="Arial" w:hAnsi="Arial" w:cs="Arial"/>
          <w:sz w:val="20"/>
          <w:szCs w:val="20"/>
        </w:rPr>
      </w:pP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t xml:space="preserve">            Garant</w:t>
      </w:r>
    </w:p>
    <w:p w14:paraId="2765431D" w14:textId="77777777" w:rsidR="00E417B9" w:rsidRPr="00224753" w:rsidRDefault="00E417B9" w:rsidP="00E417B9">
      <w:pPr>
        <w:spacing w:line="0" w:lineRule="atLeast"/>
        <w:rPr>
          <w:rFonts w:ascii="Arial" w:hAnsi="Arial" w:cs="Arial"/>
          <w:sz w:val="20"/>
          <w:szCs w:val="20"/>
        </w:rPr>
      </w:pP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t xml:space="preserve">        (žig in podpis)</w:t>
      </w:r>
    </w:p>
    <w:p w14:paraId="72CC707F" w14:textId="77777777" w:rsidR="00E417B9" w:rsidRPr="00224753" w:rsidRDefault="00E417B9" w:rsidP="00E417B9">
      <w:pPr>
        <w:pStyle w:val="Odstavekseznama"/>
        <w:autoSpaceDE w:val="0"/>
        <w:autoSpaceDN w:val="0"/>
        <w:adjustRightInd w:val="0"/>
        <w:ind w:left="720"/>
        <w:jc w:val="right"/>
        <w:rPr>
          <w:rFonts w:ascii="Arial" w:hAnsi="Arial" w:cs="Arial"/>
          <w:b/>
          <w:sz w:val="20"/>
        </w:rPr>
      </w:pPr>
    </w:p>
    <w:p w14:paraId="2804A47C" w14:textId="77777777" w:rsidR="00E417B9" w:rsidRPr="00224753" w:rsidRDefault="00E417B9" w:rsidP="00E417B9">
      <w:pPr>
        <w:pStyle w:val="Odstavekseznama"/>
        <w:autoSpaceDE w:val="0"/>
        <w:autoSpaceDN w:val="0"/>
        <w:adjustRightInd w:val="0"/>
        <w:ind w:left="720"/>
        <w:jc w:val="right"/>
        <w:rPr>
          <w:rFonts w:ascii="Arial" w:hAnsi="Arial" w:cs="Arial"/>
          <w:b/>
          <w:sz w:val="20"/>
        </w:rPr>
      </w:pPr>
    </w:p>
    <w:p w14:paraId="5526F5B3" w14:textId="77777777" w:rsidR="00E417B9" w:rsidRPr="00224753" w:rsidRDefault="00E417B9" w:rsidP="00E417B9">
      <w:pPr>
        <w:pStyle w:val="Odstavekseznama"/>
        <w:autoSpaceDE w:val="0"/>
        <w:autoSpaceDN w:val="0"/>
        <w:adjustRightInd w:val="0"/>
        <w:ind w:left="720"/>
        <w:jc w:val="right"/>
        <w:rPr>
          <w:rFonts w:ascii="Arial" w:hAnsi="Arial" w:cs="Arial"/>
          <w:b/>
          <w:sz w:val="20"/>
        </w:rPr>
      </w:pPr>
    </w:p>
    <w:p w14:paraId="52ACA6E6" w14:textId="77777777" w:rsidR="00E417B9" w:rsidRPr="00224753" w:rsidRDefault="00E417B9" w:rsidP="00E417B9">
      <w:pPr>
        <w:pStyle w:val="Odstavekseznama"/>
        <w:autoSpaceDE w:val="0"/>
        <w:autoSpaceDN w:val="0"/>
        <w:adjustRightInd w:val="0"/>
        <w:ind w:left="0"/>
        <w:jc w:val="both"/>
        <w:rPr>
          <w:rFonts w:ascii="Arial" w:hAnsi="Arial" w:cs="Arial"/>
          <w:b/>
          <w:sz w:val="20"/>
        </w:rPr>
      </w:pPr>
    </w:p>
    <w:p w14:paraId="448B9B59" w14:textId="77777777" w:rsidR="00E417B9" w:rsidRPr="00224753" w:rsidRDefault="00E417B9" w:rsidP="00E417B9">
      <w:pPr>
        <w:pStyle w:val="Odstavekseznama"/>
        <w:autoSpaceDE w:val="0"/>
        <w:autoSpaceDN w:val="0"/>
        <w:adjustRightInd w:val="0"/>
        <w:ind w:left="0"/>
        <w:jc w:val="both"/>
        <w:rPr>
          <w:rFonts w:ascii="Arial" w:hAnsi="Arial" w:cs="Arial"/>
          <w:b/>
          <w:sz w:val="20"/>
        </w:rPr>
      </w:pPr>
    </w:p>
    <w:p w14:paraId="3AD37E59" w14:textId="77777777" w:rsidR="00E417B9" w:rsidRPr="00224753" w:rsidRDefault="00E417B9" w:rsidP="00E417B9">
      <w:pPr>
        <w:pStyle w:val="Odstavekseznama"/>
        <w:autoSpaceDE w:val="0"/>
        <w:autoSpaceDN w:val="0"/>
        <w:adjustRightInd w:val="0"/>
        <w:ind w:left="0"/>
        <w:jc w:val="both"/>
        <w:rPr>
          <w:rFonts w:ascii="Arial" w:hAnsi="Arial" w:cs="Arial"/>
          <w:b/>
          <w:sz w:val="20"/>
        </w:rPr>
      </w:pPr>
    </w:p>
    <w:p w14:paraId="5EA2EE14"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2B9455A0"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74A5A53A"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11C09490"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241020C5"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19C5F1D9"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59DBC1DC"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5EA8FF52"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1457C3EF"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060464D2"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719C7A38"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1B099D73"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5AE9F5DB"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5C89AB6C"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28823869"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26BAD662"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68BF36F4"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0AAC282E"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098E11A7"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2A47FC33"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26A303C6"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56D49533"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346CB04D"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48B44D98"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48118EF8"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64A69642"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65DF5DD5"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451F97E2"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68129B55"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2CDDEABD"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58832CD9"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3B5C7905"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659B75C7"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18023FA4"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29504315"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072A4191"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7B220F58" w14:textId="77777777" w:rsidR="00E417B9" w:rsidRPr="00224753" w:rsidRDefault="00E417B9" w:rsidP="00E417B9">
      <w:pPr>
        <w:pStyle w:val="Default"/>
        <w:rPr>
          <w:rFonts w:ascii="Arial" w:hAnsi="Arial" w:cs="Arial"/>
          <w:b/>
          <w:bCs/>
          <w:iCs/>
          <w:color w:val="auto"/>
          <w:sz w:val="20"/>
          <w:szCs w:val="20"/>
          <w:shd w:val="clear" w:color="auto" w:fill="FFFFFF"/>
          <w:lang w:eastAsia="ko-KR"/>
        </w:rPr>
      </w:pPr>
    </w:p>
    <w:p w14:paraId="64B3A198" w14:textId="77777777" w:rsidR="00E417B9" w:rsidRPr="00224753" w:rsidRDefault="00E417B9" w:rsidP="00E417B9">
      <w:pPr>
        <w:autoSpaceDE w:val="0"/>
        <w:autoSpaceDN w:val="0"/>
        <w:adjustRightInd w:val="0"/>
        <w:spacing w:before="120"/>
        <w:jc w:val="both"/>
        <w:rPr>
          <w:rFonts w:ascii="Arial" w:eastAsia="Batang" w:hAnsi="Arial" w:cs="Arial"/>
          <w:b/>
          <w:sz w:val="20"/>
          <w:szCs w:val="20"/>
          <w:lang w:eastAsia="ko-KR"/>
        </w:rPr>
      </w:pPr>
    </w:p>
    <w:p w14:paraId="5A4B4385" w14:textId="77777777" w:rsidR="00E417B9" w:rsidRPr="00224753" w:rsidRDefault="00E417B9" w:rsidP="00E417B9">
      <w:pPr>
        <w:autoSpaceDE w:val="0"/>
        <w:autoSpaceDN w:val="0"/>
        <w:adjustRightInd w:val="0"/>
        <w:spacing w:before="120"/>
        <w:jc w:val="both"/>
        <w:rPr>
          <w:rFonts w:ascii="Arial" w:eastAsia="Batang" w:hAnsi="Arial" w:cs="Arial"/>
          <w:b/>
          <w:sz w:val="20"/>
          <w:szCs w:val="20"/>
          <w:lang w:eastAsia="ko-KR"/>
        </w:rPr>
      </w:pPr>
      <w:r w:rsidRPr="00224753">
        <w:rPr>
          <w:rFonts w:ascii="Arial" w:eastAsia="Batang" w:hAnsi="Arial" w:cs="Arial"/>
          <w:b/>
          <w:sz w:val="20"/>
          <w:szCs w:val="20"/>
          <w:lang w:eastAsia="ko-KR"/>
        </w:rPr>
        <w:lastRenderedPageBreak/>
        <w:t>Obrazec 6</w:t>
      </w:r>
    </w:p>
    <w:p w14:paraId="146A3676" w14:textId="77777777" w:rsidR="00E417B9" w:rsidRPr="00224753" w:rsidRDefault="00E417B9" w:rsidP="00E417B9">
      <w:pPr>
        <w:jc w:val="center"/>
        <w:rPr>
          <w:rFonts w:ascii="Arial" w:hAnsi="Arial" w:cs="Arial"/>
          <w:b/>
          <w:sz w:val="20"/>
          <w:szCs w:val="20"/>
        </w:rPr>
      </w:pPr>
      <w:bookmarkStart w:id="26" w:name="_Toc380395341"/>
      <w:bookmarkStart w:id="27" w:name="_Toc492474475"/>
      <w:bookmarkStart w:id="28" w:name="_Toc514231615"/>
      <w:bookmarkStart w:id="29" w:name="_Toc514231950"/>
      <w:bookmarkStart w:id="30" w:name="_Toc516144209"/>
    </w:p>
    <w:p w14:paraId="49B80AFC" w14:textId="77777777" w:rsidR="00E417B9" w:rsidRPr="00224753" w:rsidRDefault="00E417B9" w:rsidP="00E417B9">
      <w:pPr>
        <w:jc w:val="center"/>
        <w:rPr>
          <w:rFonts w:ascii="Arial" w:hAnsi="Arial" w:cs="Arial"/>
          <w:b/>
          <w:sz w:val="20"/>
          <w:szCs w:val="20"/>
        </w:rPr>
      </w:pPr>
    </w:p>
    <w:p w14:paraId="348A2F47" w14:textId="77777777" w:rsidR="00E417B9" w:rsidRPr="00224753" w:rsidRDefault="00E417B9" w:rsidP="00E417B9">
      <w:pPr>
        <w:jc w:val="center"/>
        <w:rPr>
          <w:rFonts w:ascii="Arial" w:hAnsi="Arial" w:cs="Arial"/>
          <w:sz w:val="20"/>
          <w:szCs w:val="20"/>
        </w:rPr>
      </w:pPr>
      <w:r w:rsidRPr="00224753">
        <w:rPr>
          <w:rFonts w:ascii="Arial" w:hAnsi="Arial" w:cs="Arial"/>
          <w:b/>
          <w:sz w:val="20"/>
          <w:szCs w:val="20"/>
        </w:rPr>
        <w:t>IZJAVA PONUDNIKA, DA NE NASTOPA S PODIZVAJALCI</w:t>
      </w:r>
    </w:p>
    <w:p w14:paraId="34448671" w14:textId="77777777" w:rsidR="00E417B9" w:rsidRPr="00224753" w:rsidRDefault="00E417B9" w:rsidP="00E417B9">
      <w:pPr>
        <w:rPr>
          <w:rFonts w:ascii="Arial" w:hAnsi="Arial" w:cs="Arial"/>
          <w:sz w:val="20"/>
          <w:szCs w:val="20"/>
        </w:rPr>
      </w:pPr>
    </w:p>
    <w:p w14:paraId="43E67A1D" w14:textId="77777777" w:rsidR="00E417B9" w:rsidRPr="00224753" w:rsidRDefault="00E417B9" w:rsidP="00E417B9">
      <w:pPr>
        <w:rPr>
          <w:rFonts w:ascii="Arial" w:hAnsi="Arial" w:cs="Arial"/>
          <w:sz w:val="20"/>
          <w:szCs w:val="20"/>
        </w:rPr>
      </w:pPr>
    </w:p>
    <w:p w14:paraId="7BE774F0" w14:textId="77777777" w:rsidR="00E417B9" w:rsidRPr="00224753" w:rsidRDefault="00E417B9" w:rsidP="00E417B9">
      <w:pPr>
        <w:rPr>
          <w:rFonts w:ascii="Arial" w:hAnsi="Arial" w:cs="Arial"/>
          <w:sz w:val="20"/>
          <w:szCs w:val="20"/>
        </w:rPr>
      </w:pPr>
    </w:p>
    <w:p w14:paraId="797E032F" w14:textId="77777777" w:rsidR="00E417B9" w:rsidRPr="00224753" w:rsidRDefault="00E417B9" w:rsidP="00E417B9">
      <w:pPr>
        <w:rPr>
          <w:rFonts w:ascii="Arial" w:hAnsi="Arial" w:cs="Arial"/>
          <w:sz w:val="20"/>
          <w:szCs w:val="20"/>
        </w:rPr>
      </w:pPr>
      <w:r w:rsidRPr="00224753">
        <w:rPr>
          <w:rFonts w:ascii="Arial" w:hAnsi="Arial" w:cs="Arial"/>
          <w:sz w:val="20"/>
          <w:szCs w:val="20"/>
        </w:rPr>
        <w:t>(izpolni ponudnik)</w:t>
      </w:r>
    </w:p>
    <w:p w14:paraId="724D26C5" w14:textId="77777777" w:rsidR="00E417B9" w:rsidRPr="00224753" w:rsidRDefault="00E417B9" w:rsidP="00E417B9">
      <w:pPr>
        <w:rPr>
          <w:rFonts w:ascii="Arial" w:hAnsi="Arial" w:cs="Arial"/>
          <w:sz w:val="20"/>
          <w:szCs w:val="20"/>
        </w:rPr>
      </w:pPr>
      <w:r w:rsidRPr="00224753">
        <w:rPr>
          <w:rFonts w:ascii="Arial" w:hAnsi="Arial" w:cs="Arial"/>
          <w:sz w:val="20"/>
          <w:szCs w:val="20"/>
        </w:rPr>
        <w:t>Ime in naslov ponudnika</w:t>
      </w:r>
    </w:p>
    <w:p w14:paraId="14D547C8" w14:textId="77777777" w:rsidR="00E417B9" w:rsidRPr="00224753" w:rsidRDefault="00E417B9" w:rsidP="00E417B9">
      <w:pPr>
        <w:rPr>
          <w:rFonts w:ascii="Arial" w:hAnsi="Arial" w:cs="Arial"/>
          <w:b/>
          <w:sz w:val="20"/>
          <w:szCs w:val="20"/>
        </w:rPr>
      </w:pPr>
      <w:r w:rsidRPr="00224753">
        <w:rPr>
          <w:rFonts w:ascii="Arial" w:hAnsi="Arial" w:cs="Arial"/>
          <w:b/>
          <w:sz w:val="20"/>
          <w:szCs w:val="20"/>
        </w:rPr>
        <w:t>__________________________________________________</w:t>
      </w:r>
    </w:p>
    <w:p w14:paraId="552F9301" w14:textId="77777777" w:rsidR="00E417B9" w:rsidRPr="00224753" w:rsidRDefault="00E417B9" w:rsidP="00E417B9">
      <w:pPr>
        <w:rPr>
          <w:rFonts w:ascii="Arial" w:hAnsi="Arial" w:cs="Arial"/>
          <w:b/>
          <w:sz w:val="20"/>
          <w:szCs w:val="20"/>
        </w:rPr>
      </w:pPr>
      <w:r w:rsidRPr="00224753">
        <w:rPr>
          <w:rFonts w:ascii="Arial" w:hAnsi="Arial" w:cs="Arial"/>
          <w:b/>
          <w:sz w:val="20"/>
          <w:szCs w:val="20"/>
        </w:rPr>
        <w:t>__________________________________________________</w:t>
      </w:r>
    </w:p>
    <w:p w14:paraId="1D2774EB" w14:textId="77777777" w:rsidR="00E417B9" w:rsidRPr="00224753" w:rsidRDefault="00E417B9" w:rsidP="00E417B9">
      <w:pPr>
        <w:rPr>
          <w:rFonts w:ascii="Arial" w:hAnsi="Arial" w:cs="Arial"/>
          <w:sz w:val="20"/>
          <w:szCs w:val="20"/>
        </w:rPr>
      </w:pPr>
    </w:p>
    <w:p w14:paraId="0DBD0FE6" w14:textId="77777777" w:rsidR="00E417B9" w:rsidRPr="00224753" w:rsidRDefault="00E417B9" w:rsidP="00E417B9">
      <w:pPr>
        <w:rPr>
          <w:rFonts w:ascii="Arial" w:hAnsi="Arial" w:cs="Arial"/>
          <w:sz w:val="20"/>
          <w:szCs w:val="20"/>
        </w:rPr>
      </w:pPr>
    </w:p>
    <w:p w14:paraId="2917AAB2" w14:textId="77777777" w:rsidR="00E417B9" w:rsidRPr="00224753" w:rsidRDefault="00E417B9" w:rsidP="00E417B9">
      <w:pPr>
        <w:rPr>
          <w:rFonts w:ascii="Arial" w:hAnsi="Arial" w:cs="Arial"/>
          <w:sz w:val="20"/>
          <w:szCs w:val="20"/>
        </w:rPr>
      </w:pPr>
      <w:r w:rsidRPr="00224753">
        <w:rPr>
          <w:rFonts w:ascii="Arial" w:hAnsi="Arial" w:cs="Arial"/>
          <w:sz w:val="20"/>
          <w:szCs w:val="20"/>
        </w:rPr>
        <w:t>Številka ponudbe: _______</w:t>
      </w:r>
    </w:p>
    <w:p w14:paraId="0BFC34BA" w14:textId="77777777" w:rsidR="00E417B9" w:rsidRPr="00224753" w:rsidRDefault="00E417B9" w:rsidP="00E417B9">
      <w:pPr>
        <w:rPr>
          <w:rFonts w:ascii="Arial" w:hAnsi="Arial" w:cs="Arial"/>
          <w:sz w:val="20"/>
          <w:szCs w:val="20"/>
        </w:rPr>
      </w:pPr>
      <w:r w:rsidRPr="00224753">
        <w:rPr>
          <w:rFonts w:ascii="Arial" w:hAnsi="Arial" w:cs="Arial"/>
          <w:sz w:val="20"/>
          <w:szCs w:val="20"/>
        </w:rPr>
        <w:t>Datum: _______________</w:t>
      </w:r>
    </w:p>
    <w:p w14:paraId="657F70AD" w14:textId="77777777" w:rsidR="00E417B9" w:rsidRPr="00224753" w:rsidRDefault="00E417B9" w:rsidP="00E417B9">
      <w:pPr>
        <w:autoSpaceDE w:val="0"/>
        <w:autoSpaceDN w:val="0"/>
        <w:adjustRightInd w:val="0"/>
        <w:rPr>
          <w:rFonts w:ascii="Arial" w:hAnsi="Arial" w:cs="Arial"/>
          <w:sz w:val="20"/>
          <w:szCs w:val="20"/>
        </w:rPr>
      </w:pPr>
    </w:p>
    <w:p w14:paraId="65128406" w14:textId="77777777" w:rsidR="00E417B9" w:rsidRPr="00224753" w:rsidRDefault="00E417B9" w:rsidP="00E417B9">
      <w:pPr>
        <w:autoSpaceDE w:val="0"/>
        <w:autoSpaceDN w:val="0"/>
        <w:adjustRightInd w:val="0"/>
        <w:rPr>
          <w:rFonts w:ascii="Arial" w:hAnsi="Arial" w:cs="Arial"/>
          <w:sz w:val="20"/>
          <w:szCs w:val="20"/>
        </w:rPr>
      </w:pPr>
    </w:p>
    <w:p w14:paraId="125FB898" w14:textId="77777777" w:rsidR="00E417B9" w:rsidRPr="00224753" w:rsidRDefault="00E417B9" w:rsidP="00E417B9">
      <w:pPr>
        <w:autoSpaceDE w:val="0"/>
        <w:autoSpaceDN w:val="0"/>
        <w:adjustRightInd w:val="0"/>
        <w:rPr>
          <w:rFonts w:ascii="Arial" w:hAnsi="Arial" w:cs="Arial"/>
          <w:sz w:val="20"/>
          <w:szCs w:val="20"/>
        </w:rPr>
      </w:pPr>
    </w:p>
    <w:p w14:paraId="7D394D99" w14:textId="77777777" w:rsidR="00E417B9" w:rsidRPr="00224753" w:rsidRDefault="00E417B9" w:rsidP="00E417B9">
      <w:pPr>
        <w:autoSpaceDE w:val="0"/>
        <w:autoSpaceDN w:val="0"/>
        <w:adjustRightInd w:val="0"/>
        <w:jc w:val="both"/>
        <w:rPr>
          <w:rFonts w:ascii="Arial" w:hAnsi="Arial" w:cs="Arial"/>
          <w:sz w:val="20"/>
          <w:szCs w:val="20"/>
        </w:rPr>
      </w:pPr>
      <w:r w:rsidRPr="00224753">
        <w:rPr>
          <w:rFonts w:ascii="Arial" w:hAnsi="Arial" w:cs="Arial"/>
          <w:sz w:val="20"/>
          <w:szCs w:val="20"/>
        </w:rPr>
        <w:t>V zvezi z javnim naročilom »</w:t>
      </w:r>
      <w:r w:rsidRPr="00224753">
        <w:rPr>
          <w:rFonts w:ascii="Arial" w:hAnsi="Arial" w:cs="Arial"/>
          <w:b/>
          <w:bCs/>
          <w:sz w:val="20"/>
          <w:szCs w:val="20"/>
        </w:rPr>
        <w:t>Rezervni deli za serijo 610 in 510</w:t>
      </w:r>
      <w:r w:rsidRPr="00224753">
        <w:rPr>
          <w:rFonts w:ascii="Arial" w:hAnsi="Arial" w:cs="Arial"/>
          <w:sz w:val="20"/>
          <w:szCs w:val="20"/>
        </w:rPr>
        <w:t>« pod kazensko in materialno odgovornostjo izjavljamo, da ne nastopamo s podizvajalci.</w:t>
      </w:r>
    </w:p>
    <w:p w14:paraId="1A62D122" w14:textId="77777777" w:rsidR="00E417B9" w:rsidRPr="00224753" w:rsidRDefault="00E417B9" w:rsidP="00E417B9">
      <w:pPr>
        <w:autoSpaceDE w:val="0"/>
        <w:autoSpaceDN w:val="0"/>
        <w:adjustRightInd w:val="0"/>
        <w:rPr>
          <w:rFonts w:ascii="Arial" w:hAnsi="Arial" w:cs="Arial"/>
          <w:sz w:val="20"/>
          <w:szCs w:val="20"/>
        </w:rPr>
      </w:pPr>
    </w:p>
    <w:p w14:paraId="5BFDC437" w14:textId="77777777" w:rsidR="00E417B9" w:rsidRPr="00224753" w:rsidRDefault="00E417B9" w:rsidP="00E417B9">
      <w:pPr>
        <w:autoSpaceDE w:val="0"/>
        <w:autoSpaceDN w:val="0"/>
        <w:adjustRightInd w:val="0"/>
        <w:rPr>
          <w:rFonts w:ascii="Arial" w:hAnsi="Arial" w:cs="Arial"/>
          <w:sz w:val="20"/>
          <w:szCs w:val="20"/>
        </w:rPr>
      </w:pPr>
    </w:p>
    <w:p w14:paraId="315D5B08" w14:textId="77777777" w:rsidR="00E417B9" w:rsidRPr="00224753" w:rsidRDefault="00E417B9" w:rsidP="00E417B9">
      <w:pPr>
        <w:autoSpaceDE w:val="0"/>
        <w:autoSpaceDN w:val="0"/>
        <w:adjustRightInd w:val="0"/>
        <w:rPr>
          <w:rFonts w:ascii="Arial" w:hAnsi="Arial" w:cs="Arial"/>
          <w:sz w:val="20"/>
          <w:szCs w:val="20"/>
        </w:rPr>
      </w:pPr>
    </w:p>
    <w:p w14:paraId="657A0EB5" w14:textId="77777777" w:rsidR="00E417B9" w:rsidRPr="00224753" w:rsidRDefault="00E417B9" w:rsidP="00E417B9">
      <w:pPr>
        <w:autoSpaceDE w:val="0"/>
        <w:autoSpaceDN w:val="0"/>
        <w:adjustRightInd w:val="0"/>
        <w:rPr>
          <w:rFonts w:ascii="Arial" w:hAnsi="Arial" w:cs="Arial"/>
          <w:sz w:val="20"/>
          <w:szCs w:val="20"/>
        </w:rPr>
      </w:pPr>
    </w:p>
    <w:p w14:paraId="16931690" w14:textId="77777777" w:rsidR="00E417B9" w:rsidRPr="00224753" w:rsidRDefault="00E417B9" w:rsidP="00E417B9">
      <w:pPr>
        <w:autoSpaceDE w:val="0"/>
        <w:autoSpaceDN w:val="0"/>
        <w:adjustRightInd w:val="0"/>
        <w:spacing w:before="120"/>
        <w:rPr>
          <w:rFonts w:ascii="Arial" w:eastAsia="Batang" w:hAnsi="Arial" w:cs="Arial"/>
          <w:b/>
          <w:sz w:val="20"/>
          <w:szCs w:val="20"/>
          <w:lang w:eastAsia="ko-KR"/>
        </w:rPr>
      </w:pPr>
      <w:r w:rsidRPr="00224753">
        <w:rPr>
          <w:rFonts w:ascii="Arial" w:eastAsia="Batang" w:hAnsi="Arial" w:cs="Arial"/>
          <w:b/>
          <w:sz w:val="20"/>
          <w:szCs w:val="20"/>
          <w:lang w:eastAsia="ko-KR"/>
        </w:rPr>
        <w:t>(OPOMBA: Izjava se izpolni le v primeru, da ponudnik ne nastopa s podizvajalci)</w:t>
      </w:r>
    </w:p>
    <w:p w14:paraId="23D55FDE" w14:textId="77777777" w:rsidR="00E417B9" w:rsidRPr="00224753" w:rsidRDefault="00E417B9" w:rsidP="00E417B9">
      <w:pPr>
        <w:autoSpaceDE w:val="0"/>
        <w:autoSpaceDN w:val="0"/>
        <w:adjustRightInd w:val="0"/>
        <w:rPr>
          <w:rFonts w:ascii="Arial" w:hAnsi="Arial" w:cs="Arial"/>
          <w:sz w:val="20"/>
          <w:szCs w:val="20"/>
        </w:rPr>
      </w:pPr>
    </w:p>
    <w:p w14:paraId="4BCB7B0D" w14:textId="77777777" w:rsidR="00E417B9" w:rsidRPr="00224753" w:rsidRDefault="00E417B9" w:rsidP="00E417B9">
      <w:pPr>
        <w:autoSpaceDE w:val="0"/>
        <w:autoSpaceDN w:val="0"/>
        <w:adjustRightInd w:val="0"/>
        <w:rPr>
          <w:rFonts w:ascii="Arial" w:hAnsi="Arial" w:cs="Arial"/>
          <w:sz w:val="20"/>
          <w:szCs w:val="20"/>
        </w:rPr>
      </w:pPr>
    </w:p>
    <w:p w14:paraId="583C6C6D" w14:textId="77777777" w:rsidR="00E417B9" w:rsidRPr="00224753" w:rsidRDefault="00E417B9" w:rsidP="00E417B9">
      <w:pPr>
        <w:autoSpaceDE w:val="0"/>
        <w:autoSpaceDN w:val="0"/>
        <w:adjustRightInd w:val="0"/>
        <w:rPr>
          <w:rFonts w:ascii="Arial" w:hAnsi="Arial" w:cs="Arial"/>
          <w:sz w:val="20"/>
          <w:szCs w:val="20"/>
        </w:rPr>
      </w:pPr>
    </w:p>
    <w:p w14:paraId="21186F1C" w14:textId="77777777" w:rsidR="00E417B9" w:rsidRPr="00224753" w:rsidRDefault="00E417B9" w:rsidP="00E417B9">
      <w:pPr>
        <w:autoSpaceDE w:val="0"/>
        <w:autoSpaceDN w:val="0"/>
        <w:adjustRightInd w:val="0"/>
        <w:rPr>
          <w:rFonts w:ascii="Arial" w:hAnsi="Arial" w:cs="Arial"/>
          <w:sz w:val="20"/>
          <w:szCs w:val="20"/>
        </w:rPr>
      </w:pPr>
    </w:p>
    <w:p w14:paraId="416B5306"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p w14:paraId="4D5CDC74"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p w14:paraId="7E822EB8"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p w14:paraId="63474E37"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Kraj in datum:</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Žig:</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Podpis ponudnika:</w:t>
      </w:r>
      <w:r w:rsidRPr="00224753">
        <w:rPr>
          <w:rFonts w:ascii="Arial" w:eastAsia="Batang" w:hAnsi="Arial" w:cs="Arial"/>
          <w:sz w:val="20"/>
          <w:szCs w:val="20"/>
          <w:lang w:eastAsia="ko-KR"/>
        </w:rPr>
        <w:t> </w:t>
      </w:r>
    </w:p>
    <w:p w14:paraId="41907A1C" w14:textId="77777777" w:rsidR="00E417B9" w:rsidRPr="00224753" w:rsidRDefault="00E417B9" w:rsidP="00E417B9">
      <w:pPr>
        <w:pStyle w:val="Naslov2"/>
        <w:rPr>
          <w:i w:val="0"/>
          <w:sz w:val="20"/>
          <w:szCs w:val="20"/>
          <w:lang w:eastAsia="ko-KR"/>
        </w:rPr>
      </w:pPr>
    </w:p>
    <w:p w14:paraId="5EA94DC0" w14:textId="77777777" w:rsidR="00E417B9" w:rsidRPr="00224753" w:rsidRDefault="00E417B9" w:rsidP="00E417B9">
      <w:pPr>
        <w:rPr>
          <w:rFonts w:ascii="Arial" w:hAnsi="Arial" w:cs="Arial"/>
          <w:sz w:val="20"/>
          <w:szCs w:val="20"/>
          <w:lang w:eastAsia="ko-KR"/>
        </w:rPr>
      </w:pPr>
    </w:p>
    <w:p w14:paraId="2018A6D4" w14:textId="77777777" w:rsidR="00E417B9" w:rsidRPr="00224753" w:rsidRDefault="00E417B9" w:rsidP="00E417B9">
      <w:pPr>
        <w:rPr>
          <w:rFonts w:ascii="Arial" w:hAnsi="Arial" w:cs="Arial"/>
          <w:sz w:val="20"/>
          <w:szCs w:val="20"/>
          <w:lang w:eastAsia="ko-KR"/>
        </w:rPr>
      </w:pPr>
    </w:p>
    <w:p w14:paraId="6CC4D1F4" w14:textId="77777777" w:rsidR="00E417B9" w:rsidRPr="00224753" w:rsidRDefault="00E417B9" w:rsidP="00E417B9">
      <w:pPr>
        <w:rPr>
          <w:rFonts w:ascii="Arial" w:hAnsi="Arial" w:cs="Arial"/>
          <w:sz w:val="20"/>
          <w:szCs w:val="20"/>
          <w:lang w:eastAsia="ko-KR"/>
        </w:rPr>
      </w:pPr>
    </w:p>
    <w:p w14:paraId="55B76DA8" w14:textId="77777777" w:rsidR="00E417B9" w:rsidRPr="00224753" w:rsidRDefault="00E417B9" w:rsidP="00E417B9">
      <w:pPr>
        <w:rPr>
          <w:rFonts w:ascii="Arial" w:hAnsi="Arial" w:cs="Arial"/>
          <w:sz w:val="20"/>
          <w:szCs w:val="20"/>
          <w:lang w:eastAsia="ko-KR"/>
        </w:rPr>
      </w:pPr>
    </w:p>
    <w:p w14:paraId="78F6B526" w14:textId="77777777" w:rsidR="00E417B9" w:rsidRPr="00224753" w:rsidRDefault="00E417B9" w:rsidP="00E417B9">
      <w:pPr>
        <w:rPr>
          <w:rFonts w:ascii="Arial" w:hAnsi="Arial" w:cs="Arial"/>
          <w:sz w:val="20"/>
          <w:szCs w:val="20"/>
          <w:lang w:eastAsia="ko-KR"/>
        </w:rPr>
      </w:pPr>
    </w:p>
    <w:p w14:paraId="2B905AF5" w14:textId="77777777" w:rsidR="00E417B9" w:rsidRPr="00224753" w:rsidRDefault="00E417B9" w:rsidP="00E417B9">
      <w:pPr>
        <w:rPr>
          <w:rFonts w:ascii="Arial" w:hAnsi="Arial" w:cs="Arial"/>
          <w:sz w:val="20"/>
          <w:szCs w:val="20"/>
          <w:lang w:eastAsia="ko-KR"/>
        </w:rPr>
      </w:pPr>
    </w:p>
    <w:p w14:paraId="5BFE2F0F" w14:textId="77777777" w:rsidR="00E417B9" w:rsidRPr="00224753" w:rsidRDefault="00E417B9" w:rsidP="00E417B9">
      <w:pPr>
        <w:rPr>
          <w:rFonts w:ascii="Arial" w:hAnsi="Arial" w:cs="Arial"/>
          <w:sz w:val="20"/>
          <w:szCs w:val="20"/>
          <w:lang w:eastAsia="ko-KR"/>
        </w:rPr>
      </w:pPr>
    </w:p>
    <w:p w14:paraId="41604C48" w14:textId="77777777" w:rsidR="00E417B9" w:rsidRPr="00224753" w:rsidRDefault="00E417B9" w:rsidP="00E417B9">
      <w:pPr>
        <w:rPr>
          <w:rFonts w:ascii="Arial" w:hAnsi="Arial" w:cs="Arial"/>
          <w:sz w:val="20"/>
          <w:szCs w:val="20"/>
          <w:lang w:eastAsia="ko-KR"/>
        </w:rPr>
      </w:pPr>
    </w:p>
    <w:p w14:paraId="265B4D56" w14:textId="77777777" w:rsidR="00E417B9" w:rsidRPr="00224753" w:rsidRDefault="00E417B9" w:rsidP="00E417B9">
      <w:pPr>
        <w:rPr>
          <w:rFonts w:ascii="Arial" w:hAnsi="Arial" w:cs="Arial"/>
          <w:sz w:val="20"/>
          <w:szCs w:val="20"/>
          <w:lang w:eastAsia="ko-KR"/>
        </w:rPr>
      </w:pPr>
    </w:p>
    <w:p w14:paraId="17B2944B" w14:textId="77777777" w:rsidR="00E417B9" w:rsidRPr="00224753" w:rsidRDefault="00E417B9" w:rsidP="00E417B9">
      <w:pPr>
        <w:rPr>
          <w:rFonts w:ascii="Arial" w:hAnsi="Arial" w:cs="Arial"/>
          <w:sz w:val="20"/>
          <w:szCs w:val="20"/>
          <w:lang w:eastAsia="ko-KR"/>
        </w:rPr>
      </w:pPr>
    </w:p>
    <w:p w14:paraId="38EFAFA1" w14:textId="77777777" w:rsidR="00E417B9" w:rsidRPr="00224753" w:rsidRDefault="00E417B9" w:rsidP="00E417B9">
      <w:pPr>
        <w:rPr>
          <w:rFonts w:ascii="Arial" w:hAnsi="Arial" w:cs="Arial"/>
          <w:sz w:val="20"/>
          <w:szCs w:val="20"/>
          <w:lang w:eastAsia="ko-KR"/>
        </w:rPr>
      </w:pPr>
    </w:p>
    <w:p w14:paraId="5E3177AC" w14:textId="77777777" w:rsidR="00E417B9" w:rsidRPr="00224753" w:rsidRDefault="00E417B9" w:rsidP="00E417B9">
      <w:pPr>
        <w:rPr>
          <w:rFonts w:ascii="Arial" w:hAnsi="Arial" w:cs="Arial"/>
          <w:sz w:val="20"/>
          <w:szCs w:val="20"/>
          <w:lang w:eastAsia="ko-KR"/>
        </w:rPr>
      </w:pPr>
    </w:p>
    <w:p w14:paraId="2AC8E690" w14:textId="77777777" w:rsidR="00E417B9" w:rsidRPr="00224753" w:rsidRDefault="00E417B9" w:rsidP="00E417B9">
      <w:pPr>
        <w:rPr>
          <w:rFonts w:ascii="Arial" w:hAnsi="Arial" w:cs="Arial"/>
          <w:sz w:val="20"/>
          <w:szCs w:val="20"/>
          <w:lang w:eastAsia="ko-KR"/>
        </w:rPr>
      </w:pPr>
    </w:p>
    <w:p w14:paraId="7841FD6C" w14:textId="77777777" w:rsidR="00E417B9" w:rsidRPr="00224753" w:rsidRDefault="00E417B9" w:rsidP="00E417B9">
      <w:pPr>
        <w:rPr>
          <w:rFonts w:ascii="Arial" w:hAnsi="Arial" w:cs="Arial"/>
          <w:sz w:val="20"/>
          <w:szCs w:val="20"/>
          <w:lang w:eastAsia="ko-KR"/>
        </w:rPr>
      </w:pPr>
    </w:p>
    <w:p w14:paraId="16A413A5" w14:textId="77777777" w:rsidR="00E417B9" w:rsidRPr="00224753" w:rsidRDefault="00E417B9" w:rsidP="00E417B9">
      <w:pPr>
        <w:rPr>
          <w:rFonts w:ascii="Arial" w:hAnsi="Arial" w:cs="Arial"/>
          <w:sz w:val="20"/>
          <w:szCs w:val="20"/>
          <w:lang w:eastAsia="ko-KR"/>
        </w:rPr>
      </w:pPr>
    </w:p>
    <w:p w14:paraId="2F925AB6" w14:textId="77777777" w:rsidR="00E417B9" w:rsidRPr="00224753" w:rsidRDefault="00E417B9" w:rsidP="00E417B9">
      <w:pPr>
        <w:rPr>
          <w:rFonts w:ascii="Arial" w:hAnsi="Arial" w:cs="Arial"/>
          <w:sz w:val="20"/>
          <w:szCs w:val="20"/>
          <w:lang w:eastAsia="ko-KR"/>
        </w:rPr>
      </w:pPr>
    </w:p>
    <w:p w14:paraId="1CAED3AF" w14:textId="77777777" w:rsidR="00E417B9" w:rsidRPr="00224753" w:rsidRDefault="00E417B9" w:rsidP="00E417B9">
      <w:pPr>
        <w:rPr>
          <w:rFonts w:ascii="Arial" w:hAnsi="Arial" w:cs="Arial"/>
          <w:sz w:val="20"/>
          <w:szCs w:val="20"/>
          <w:lang w:eastAsia="ko-KR"/>
        </w:rPr>
      </w:pPr>
    </w:p>
    <w:p w14:paraId="79FB92B3" w14:textId="77777777" w:rsidR="00E417B9" w:rsidRPr="00224753" w:rsidRDefault="00E417B9" w:rsidP="00E417B9">
      <w:pPr>
        <w:pStyle w:val="Naslov2"/>
        <w:rPr>
          <w:i w:val="0"/>
          <w:sz w:val="20"/>
          <w:szCs w:val="20"/>
        </w:rPr>
      </w:pPr>
      <w:bookmarkStart w:id="31" w:name="_Toc532533802"/>
      <w:bookmarkStart w:id="32" w:name="_Toc57805104"/>
      <w:bookmarkStart w:id="33" w:name="_Toc210977658"/>
      <w:r w:rsidRPr="00224753">
        <w:rPr>
          <w:i w:val="0"/>
          <w:sz w:val="20"/>
          <w:szCs w:val="20"/>
        </w:rPr>
        <w:lastRenderedPageBreak/>
        <w:t xml:space="preserve">Obrazec </w:t>
      </w:r>
      <w:bookmarkEnd w:id="26"/>
      <w:bookmarkEnd w:id="27"/>
      <w:bookmarkEnd w:id="28"/>
      <w:bookmarkEnd w:id="29"/>
      <w:bookmarkEnd w:id="30"/>
      <w:bookmarkEnd w:id="31"/>
      <w:bookmarkEnd w:id="32"/>
      <w:r w:rsidRPr="00224753">
        <w:rPr>
          <w:i w:val="0"/>
          <w:sz w:val="20"/>
          <w:szCs w:val="20"/>
        </w:rPr>
        <w:t>7</w:t>
      </w:r>
      <w:bookmarkEnd w:id="33"/>
    </w:p>
    <w:p w14:paraId="4337CAB9" w14:textId="77777777" w:rsidR="00E417B9" w:rsidRPr="00224753" w:rsidRDefault="00E417B9" w:rsidP="00E417B9">
      <w:pPr>
        <w:spacing w:before="120" w:after="120"/>
        <w:rPr>
          <w:rFonts w:ascii="Arial" w:eastAsia="Batang" w:hAnsi="Arial" w:cs="Arial"/>
          <w:sz w:val="20"/>
          <w:szCs w:val="20"/>
          <w:lang w:eastAsia="ko-KR"/>
        </w:rPr>
      </w:pPr>
    </w:p>
    <w:p w14:paraId="4E68F20C" w14:textId="77777777" w:rsidR="00E417B9" w:rsidRPr="00224753" w:rsidRDefault="00E417B9" w:rsidP="00E417B9">
      <w:pPr>
        <w:autoSpaceDE w:val="0"/>
        <w:autoSpaceDN w:val="0"/>
        <w:adjustRightInd w:val="0"/>
        <w:spacing w:before="120"/>
        <w:jc w:val="both"/>
        <w:rPr>
          <w:rFonts w:ascii="Arial" w:eastAsia="Batang" w:hAnsi="Arial" w:cs="Arial"/>
          <w:sz w:val="20"/>
          <w:szCs w:val="20"/>
          <w:lang w:eastAsia="ko-KR"/>
        </w:rPr>
      </w:pPr>
      <w:r w:rsidRPr="00224753">
        <w:rPr>
          <w:rFonts w:ascii="Arial" w:eastAsia="Batang" w:hAnsi="Arial" w:cs="Arial"/>
          <w:sz w:val="20"/>
          <w:szCs w:val="20"/>
          <w:lang w:eastAsia="ko-KR"/>
        </w:rPr>
        <w:t>PONUDNIK:</w:t>
      </w:r>
    </w:p>
    <w:p w14:paraId="2B1AA435" w14:textId="77777777" w:rsidR="00E417B9" w:rsidRPr="00224753" w:rsidRDefault="00E417B9" w:rsidP="00E417B9">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381A43AC" w14:textId="77777777" w:rsidR="00E417B9" w:rsidRPr="00224753" w:rsidRDefault="00E417B9" w:rsidP="00E417B9">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62A2DCB9" w14:textId="77777777" w:rsidR="00E417B9" w:rsidRPr="00224753" w:rsidRDefault="00E417B9" w:rsidP="00E417B9">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1CFA8ABD" w14:textId="77777777" w:rsidR="00E417B9" w:rsidRPr="00224753" w:rsidRDefault="00E417B9" w:rsidP="00E417B9">
      <w:pPr>
        <w:tabs>
          <w:tab w:val="left" w:pos="5610"/>
        </w:tabs>
        <w:autoSpaceDE w:val="0"/>
        <w:autoSpaceDN w:val="0"/>
        <w:adjustRightInd w:val="0"/>
        <w:spacing w:before="120"/>
        <w:rPr>
          <w:rFonts w:ascii="Arial" w:eastAsia="Batang" w:hAnsi="Arial" w:cs="Arial"/>
          <w:b/>
          <w:sz w:val="20"/>
          <w:szCs w:val="20"/>
          <w:lang w:eastAsia="ko-KR"/>
        </w:rPr>
      </w:pPr>
      <w:r w:rsidRPr="00224753">
        <w:rPr>
          <w:rFonts w:ascii="Arial" w:eastAsia="Batang" w:hAnsi="Arial" w:cs="Arial"/>
          <w:b/>
          <w:sz w:val="20"/>
          <w:szCs w:val="20"/>
          <w:lang w:eastAsia="ko-KR"/>
        </w:rPr>
        <w:tab/>
      </w:r>
    </w:p>
    <w:p w14:paraId="52A92CDB" w14:textId="77777777" w:rsidR="00E417B9" w:rsidRPr="00224753" w:rsidRDefault="00E417B9" w:rsidP="00E417B9">
      <w:pPr>
        <w:autoSpaceDE w:val="0"/>
        <w:autoSpaceDN w:val="0"/>
        <w:adjustRightInd w:val="0"/>
        <w:spacing w:before="120"/>
        <w:jc w:val="center"/>
        <w:rPr>
          <w:rFonts w:ascii="Arial" w:eastAsia="Batang" w:hAnsi="Arial" w:cs="Arial"/>
          <w:b/>
          <w:sz w:val="20"/>
          <w:szCs w:val="20"/>
          <w:lang w:eastAsia="ko-KR"/>
        </w:rPr>
      </w:pPr>
      <w:r w:rsidRPr="00224753">
        <w:rPr>
          <w:rFonts w:ascii="Arial" w:eastAsia="Batang" w:hAnsi="Arial" w:cs="Arial"/>
          <w:b/>
          <w:sz w:val="20"/>
          <w:szCs w:val="20"/>
          <w:lang w:eastAsia="ko-KR"/>
        </w:rPr>
        <w:t>PODATKI O PODIZVAJALCU</w:t>
      </w:r>
    </w:p>
    <w:p w14:paraId="3F2AB03D" w14:textId="77777777" w:rsidR="00E417B9" w:rsidRPr="00224753" w:rsidRDefault="00E417B9" w:rsidP="00E417B9">
      <w:pPr>
        <w:autoSpaceDE w:val="0"/>
        <w:autoSpaceDN w:val="0"/>
        <w:adjustRightInd w:val="0"/>
        <w:spacing w:before="120"/>
        <w:jc w:val="center"/>
        <w:rPr>
          <w:rFonts w:ascii="Arial" w:eastAsia="Batang" w:hAnsi="Arial" w:cs="Arial"/>
          <w:b/>
          <w:sz w:val="20"/>
          <w:szCs w:val="20"/>
          <w:lang w:eastAsia="ko-KR"/>
        </w:rPr>
      </w:pPr>
    </w:p>
    <w:p w14:paraId="63B7F677" w14:textId="77777777" w:rsidR="00E417B9" w:rsidRPr="00224753" w:rsidRDefault="00E417B9" w:rsidP="00E417B9">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Naziv podizvajalca:       __________________________________________________</w:t>
      </w:r>
    </w:p>
    <w:p w14:paraId="2377190F" w14:textId="77777777" w:rsidR="00E417B9" w:rsidRPr="00224753" w:rsidRDefault="00E417B9" w:rsidP="00E417B9">
      <w:pPr>
        <w:autoSpaceDE w:val="0"/>
        <w:autoSpaceDN w:val="0"/>
        <w:adjustRightInd w:val="0"/>
        <w:rPr>
          <w:rFonts w:ascii="Arial" w:eastAsia="Batang" w:hAnsi="Arial" w:cs="Arial"/>
          <w:sz w:val="20"/>
          <w:szCs w:val="20"/>
          <w:lang w:eastAsia="ko-KR"/>
        </w:rPr>
      </w:pPr>
    </w:p>
    <w:p w14:paraId="2B092885" w14:textId="77777777" w:rsidR="00E417B9" w:rsidRPr="00224753" w:rsidRDefault="00E417B9" w:rsidP="00E417B9">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Naslov podizvajalca:     __________________________________________________</w:t>
      </w:r>
    </w:p>
    <w:p w14:paraId="19644884" w14:textId="77777777" w:rsidR="00E417B9" w:rsidRPr="00224753" w:rsidRDefault="00E417B9" w:rsidP="00E417B9">
      <w:pPr>
        <w:autoSpaceDE w:val="0"/>
        <w:autoSpaceDN w:val="0"/>
        <w:adjustRightInd w:val="0"/>
        <w:rPr>
          <w:rFonts w:ascii="Arial" w:eastAsia="Batang" w:hAnsi="Arial" w:cs="Arial"/>
          <w:sz w:val="20"/>
          <w:szCs w:val="20"/>
          <w:lang w:eastAsia="ko-KR"/>
        </w:rPr>
      </w:pPr>
    </w:p>
    <w:p w14:paraId="373EAD65" w14:textId="77777777" w:rsidR="00E417B9" w:rsidRPr="00224753" w:rsidRDefault="00E417B9" w:rsidP="00E417B9">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Kontaktna oseba:             ________________________________________________</w:t>
      </w:r>
    </w:p>
    <w:p w14:paraId="7A8ED36E" w14:textId="77777777" w:rsidR="00E417B9" w:rsidRPr="00224753" w:rsidRDefault="00E417B9" w:rsidP="00E417B9">
      <w:pPr>
        <w:autoSpaceDE w:val="0"/>
        <w:autoSpaceDN w:val="0"/>
        <w:adjustRightInd w:val="0"/>
        <w:rPr>
          <w:rFonts w:ascii="Arial" w:eastAsia="Batang" w:hAnsi="Arial" w:cs="Arial"/>
          <w:sz w:val="20"/>
          <w:szCs w:val="20"/>
          <w:lang w:eastAsia="ko-KR"/>
        </w:rPr>
      </w:pPr>
    </w:p>
    <w:p w14:paraId="545217B3" w14:textId="77777777" w:rsidR="00E417B9" w:rsidRPr="00224753" w:rsidRDefault="00E417B9" w:rsidP="00E417B9">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Elektronski naslov kontaktne osebe:  _______________________________________</w:t>
      </w:r>
    </w:p>
    <w:p w14:paraId="6C6407DD" w14:textId="77777777" w:rsidR="00E417B9" w:rsidRPr="00224753" w:rsidRDefault="00E417B9" w:rsidP="00E417B9">
      <w:pPr>
        <w:autoSpaceDE w:val="0"/>
        <w:autoSpaceDN w:val="0"/>
        <w:adjustRightInd w:val="0"/>
        <w:rPr>
          <w:rFonts w:ascii="Arial" w:eastAsia="Batang" w:hAnsi="Arial" w:cs="Arial"/>
          <w:sz w:val="20"/>
          <w:szCs w:val="20"/>
          <w:lang w:eastAsia="ko-KR"/>
        </w:rPr>
      </w:pPr>
    </w:p>
    <w:p w14:paraId="548EA152" w14:textId="77777777" w:rsidR="00E417B9" w:rsidRPr="00224753" w:rsidRDefault="00E417B9" w:rsidP="00E417B9">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 xml:space="preserve">Telefon:                   </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 xml:space="preserve">     __________________________________________</w:t>
      </w:r>
    </w:p>
    <w:p w14:paraId="7ECFA053" w14:textId="77777777" w:rsidR="00E417B9" w:rsidRPr="00224753" w:rsidRDefault="00E417B9" w:rsidP="00E417B9">
      <w:pPr>
        <w:autoSpaceDE w:val="0"/>
        <w:autoSpaceDN w:val="0"/>
        <w:adjustRightInd w:val="0"/>
        <w:rPr>
          <w:rFonts w:ascii="Arial" w:eastAsia="Batang" w:hAnsi="Arial" w:cs="Arial"/>
          <w:sz w:val="20"/>
          <w:szCs w:val="20"/>
          <w:lang w:eastAsia="ko-KR"/>
        </w:rPr>
      </w:pPr>
    </w:p>
    <w:p w14:paraId="7E4692AD" w14:textId="77777777" w:rsidR="00E417B9" w:rsidRPr="00224753" w:rsidRDefault="00E417B9" w:rsidP="00E417B9">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 xml:space="preserve">Telefaks:       </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 xml:space="preserve"> ____________________________________________</w:t>
      </w:r>
    </w:p>
    <w:p w14:paraId="7475E0DE" w14:textId="77777777" w:rsidR="00E417B9" w:rsidRPr="00224753" w:rsidRDefault="00E417B9" w:rsidP="00E417B9">
      <w:pPr>
        <w:autoSpaceDE w:val="0"/>
        <w:autoSpaceDN w:val="0"/>
        <w:adjustRightInd w:val="0"/>
        <w:rPr>
          <w:rFonts w:ascii="Arial" w:eastAsia="Batang" w:hAnsi="Arial" w:cs="Arial"/>
          <w:sz w:val="20"/>
          <w:szCs w:val="20"/>
          <w:lang w:eastAsia="ko-KR"/>
        </w:rPr>
      </w:pPr>
    </w:p>
    <w:p w14:paraId="6940A5BF" w14:textId="77777777" w:rsidR="00E417B9" w:rsidRPr="00224753" w:rsidRDefault="00E417B9" w:rsidP="00E417B9">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Identifikacijska številka za DDV: _________________________________________</w:t>
      </w:r>
    </w:p>
    <w:p w14:paraId="70238F63" w14:textId="77777777" w:rsidR="00E417B9" w:rsidRPr="00224753" w:rsidRDefault="00E417B9" w:rsidP="00E417B9">
      <w:pPr>
        <w:autoSpaceDE w:val="0"/>
        <w:autoSpaceDN w:val="0"/>
        <w:adjustRightInd w:val="0"/>
        <w:rPr>
          <w:rFonts w:ascii="Arial" w:eastAsia="Batang" w:hAnsi="Arial" w:cs="Arial"/>
          <w:sz w:val="20"/>
          <w:szCs w:val="20"/>
          <w:lang w:eastAsia="ko-KR"/>
        </w:rPr>
      </w:pPr>
    </w:p>
    <w:p w14:paraId="1F40C499" w14:textId="77777777" w:rsidR="00E417B9" w:rsidRPr="00224753" w:rsidRDefault="00E417B9" w:rsidP="00E417B9">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Št. Transakcijskega računa:      ___________________________________________</w:t>
      </w:r>
    </w:p>
    <w:p w14:paraId="12C2F056" w14:textId="77777777" w:rsidR="00E417B9" w:rsidRPr="00224753" w:rsidRDefault="00E417B9" w:rsidP="00E417B9">
      <w:pPr>
        <w:autoSpaceDE w:val="0"/>
        <w:autoSpaceDN w:val="0"/>
        <w:adjustRightInd w:val="0"/>
        <w:rPr>
          <w:rFonts w:ascii="Arial" w:eastAsia="Batang" w:hAnsi="Arial" w:cs="Arial"/>
          <w:sz w:val="20"/>
          <w:szCs w:val="20"/>
          <w:lang w:eastAsia="ko-KR"/>
        </w:rPr>
      </w:pPr>
    </w:p>
    <w:p w14:paraId="5B8AC30C" w14:textId="77777777" w:rsidR="00E417B9" w:rsidRPr="00224753" w:rsidRDefault="00E417B9" w:rsidP="00E417B9">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Matična številka:                        __________________________________________</w:t>
      </w:r>
    </w:p>
    <w:p w14:paraId="756978DA" w14:textId="77777777" w:rsidR="00E417B9" w:rsidRPr="00224753" w:rsidRDefault="00E417B9" w:rsidP="00E417B9">
      <w:pPr>
        <w:autoSpaceDE w:val="0"/>
        <w:autoSpaceDN w:val="0"/>
        <w:adjustRightInd w:val="0"/>
        <w:rPr>
          <w:rFonts w:ascii="Arial" w:eastAsia="Batang" w:hAnsi="Arial" w:cs="Arial"/>
          <w:sz w:val="20"/>
          <w:szCs w:val="20"/>
          <w:lang w:eastAsia="ko-KR"/>
        </w:rPr>
      </w:pPr>
    </w:p>
    <w:p w14:paraId="6A4E26B3" w14:textId="77777777" w:rsidR="00E417B9" w:rsidRPr="00224753" w:rsidRDefault="00E417B9" w:rsidP="00E417B9">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Številka vpisa v sodni register (št. vložka):   ________________________________</w:t>
      </w:r>
    </w:p>
    <w:p w14:paraId="532F8342" w14:textId="77777777" w:rsidR="00E417B9" w:rsidRPr="00224753" w:rsidRDefault="00E417B9" w:rsidP="00E417B9">
      <w:pPr>
        <w:autoSpaceDE w:val="0"/>
        <w:autoSpaceDN w:val="0"/>
        <w:adjustRightInd w:val="0"/>
        <w:rPr>
          <w:rFonts w:ascii="Arial" w:eastAsia="Batang" w:hAnsi="Arial" w:cs="Arial"/>
          <w:sz w:val="20"/>
          <w:szCs w:val="20"/>
          <w:lang w:eastAsia="ko-KR"/>
        </w:rPr>
      </w:pPr>
    </w:p>
    <w:p w14:paraId="60CB59D6" w14:textId="77777777" w:rsidR="00E417B9" w:rsidRPr="00224753" w:rsidRDefault="00E417B9" w:rsidP="00E417B9">
      <w:pPr>
        <w:autoSpaceDE w:val="0"/>
        <w:autoSpaceDN w:val="0"/>
        <w:adjustRightInd w:val="0"/>
        <w:rPr>
          <w:rFonts w:ascii="Arial" w:eastAsia="Batang" w:hAnsi="Arial" w:cs="Arial"/>
          <w:sz w:val="20"/>
          <w:szCs w:val="20"/>
          <w:lang w:eastAsia="ko-KR"/>
        </w:rPr>
      </w:pPr>
      <w:r w:rsidRPr="00224753">
        <w:rPr>
          <w:rFonts w:ascii="Arial" w:eastAsia="Batang" w:hAnsi="Arial" w:cs="Arial"/>
          <w:sz w:val="20"/>
          <w:szCs w:val="20"/>
          <w:lang w:eastAsia="ko-KR"/>
        </w:rPr>
        <w:t>Odgovorna oseba za podpis pogodbe:  _____________________________________</w:t>
      </w:r>
    </w:p>
    <w:p w14:paraId="74423EEE"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p w14:paraId="2C7528A6" w14:textId="77777777" w:rsidR="00E417B9" w:rsidRPr="00224753" w:rsidRDefault="00E417B9" w:rsidP="00E417B9">
      <w:pPr>
        <w:widowControl w:val="0"/>
        <w:spacing w:before="120"/>
        <w:rPr>
          <w:rFonts w:ascii="Arial" w:eastAsia="Batang" w:hAnsi="Arial" w:cs="Arial"/>
          <w:sz w:val="20"/>
          <w:szCs w:val="20"/>
          <w:lang w:eastAsia="ko-KR"/>
        </w:rPr>
      </w:pPr>
      <w:r w:rsidRPr="00224753">
        <w:rPr>
          <w:rFonts w:ascii="Arial" w:eastAsia="Batang" w:hAnsi="Arial" w:cs="Arial"/>
          <w:sz w:val="20"/>
          <w:szCs w:val="20"/>
          <w:lang w:eastAsia="ko-KR"/>
        </w:rPr>
        <w:t>V skladu z določbo 5. odstavka 94. člena ZJN-3 zahtevamo neposredno plačilo s strani naročnika:</w:t>
      </w:r>
    </w:p>
    <w:p w14:paraId="25A52945" w14:textId="77777777" w:rsidR="00E417B9" w:rsidRPr="00224753" w:rsidRDefault="00E417B9" w:rsidP="00E417B9">
      <w:pPr>
        <w:widowControl w:val="0"/>
        <w:spacing w:before="120"/>
        <w:jc w:val="center"/>
        <w:rPr>
          <w:rFonts w:ascii="Arial" w:eastAsia="Batang" w:hAnsi="Arial" w:cs="Arial"/>
          <w:sz w:val="20"/>
          <w:szCs w:val="20"/>
          <w:lang w:eastAsia="ko-KR"/>
        </w:rPr>
      </w:pPr>
      <w:r w:rsidRPr="00224753">
        <w:rPr>
          <w:rFonts w:ascii="Arial" w:eastAsia="Batang" w:hAnsi="Arial" w:cs="Arial"/>
          <w:sz w:val="20"/>
          <w:szCs w:val="20"/>
          <w:lang w:eastAsia="ko-KR"/>
        </w:rPr>
        <w:t>DA                       NE</w:t>
      </w:r>
    </w:p>
    <w:p w14:paraId="4C2D020D" w14:textId="77777777" w:rsidR="00E417B9" w:rsidRPr="00224753" w:rsidRDefault="00E417B9" w:rsidP="00E417B9">
      <w:pPr>
        <w:widowControl w:val="0"/>
        <w:spacing w:before="120"/>
        <w:jc w:val="center"/>
        <w:rPr>
          <w:rFonts w:ascii="Arial" w:eastAsia="Batang" w:hAnsi="Arial" w:cs="Arial"/>
          <w:sz w:val="20"/>
          <w:szCs w:val="20"/>
          <w:lang w:eastAsia="ko-KR"/>
        </w:rPr>
      </w:pPr>
      <w:r w:rsidRPr="00224753">
        <w:rPr>
          <w:rFonts w:ascii="Arial" w:eastAsia="Batang" w:hAnsi="Arial" w:cs="Arial"/>
          <w:sz w:val="20"/>
          <w:szCs w:val="20"/>
          <w:lang w:eastAsia="ko-KR"/>
        </w:rPr>
        <w:t>(ustrezno obkroži)</w:t>
      </w:r>
    </w:p>
    <w:p w14:paraId="75B47939" w14:textId="77777777" w:rsidR="00E417B9" w:rsidRPr="00224753" w:rsidRDefault="00E417B9" w:rsidP="00E417B9">
      <w:pPr>
        <w:widowControl w:val="0"/>
        <w:spacing w:before="120"/>
        <w:jc w:val="center"/>
        <w:rPr>
          <w:rFonts w:ascii="Arial" w:eastAsia="Batang" w:hAnsi="Arial" w:cs="Arial"/>
          <w:sz w:val="20"/>
          <w:szCs w:val="20"/>
          <w:lang w:eastAsia="ko-KR"/>
        </w:rPr>
      </w:pPr>
    </w:p>
    <w:p w14:paraId="279B6B02" w14:textId="77777777" w:rsidR="00E417B9" w:rsidRPr="00224753" w:rsidRDefault="00E417B9" w:rsidP="00E417B9">
      <w:pPr>
        <w:widowControl w:val="0"/>
        <w:spacing w:before="120"/>
        <w:jc w:val="center"/>
        <w:rPr>
          <w:rFonts w:ascii="Arial" w:eastAsia="Batang" w:hAnsi="Arial" w:cs="Arial"/>
          <w:sz w:val="20"/>
          <w:szCs w:val="20"/>
          <w:lang w:eastAsia="ko-KR"/>
        </w:rPr>
      </w:pPr>
    </w:p>
    <w:p w14:paraId="1064E367" w14:textId="77777777" w:rsidR="00E417B9" w:rsidRPr="00224753" w:rsidRDefault="00E417B9" w:rsidP="00E417B9">
      <w:pPr>
        <w:autoSpaceDE w:val="0"/>
        <w:autoSpaceDN w:val="0"/>
        <w:adjustRightInd w:val="0"/>
        <w:rPr>
          <w:rFonts w:ascii="Arial" w:hAnsi="Arial" w:cs="Arial"/>
          <w:sz w:val="20"/>
          <w:szCs w:val="20"/>
        </w:rPr>
      </w:pPr>
      <w:r w:rsidRPr="00224753">
        <w:rPr>
          <w:rFonts w:ascii="Arial" w:hAnsi="Arial" w:cs="Arial"/>
          <w:sz w:val="20"/>
          <w:szCs w:val="20"/>
        </w:rPr>
        <w:t>Kraj in datum:</w:t>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t xml:space="preserve">Žig: </w:t>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t>Podpis podizvajalca:</w:t>
      </w:r>
    </w:p>
    <w:p w14:paraId="09749853"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p w14:paraId="59045A94"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p w14:paraId="1713C2F9"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p w14:paraId="6C2B90D0"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p w14:paraId="5E5F6AE8"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p w14:paraId="0D951D20"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p w14:paraId="2C8B1C1C"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p w14:paraId="6FC21C96" w14:textId="77777777" w:rsidR="00E417B9" w:rsidRPr="00224753" w:rsidRDefault="00E417B9" w:rsidP="00E417B9">
      <w:pPr>
        <w:pStyle w:val="Naslov2"/>
        <w:rPr>
          <w:i w:val="0"/>
          <w:sz w:val="20"/>
          <w:szCs w:val="20"/>
        </w:rPr>
      </w:pPr>
      <w:bookmarkStart w:id="34" w:name="_Toc380395342"/>
      <w:bookmarkStart w:id="35" w:name="_Toc492474476"/>
      <w:bookmarkStart w:id="36" w:name="_Toc514231616"/>
      <w:bookmarkStart w:id="37" w:name="_Toc514231951"/>
      <w:bookmarkStart w:id="38" w:name="_Toc516144210"/>
      <w:bookmarkStart w:id="39" w:name="_Toc532533803"/>
      <w:bookmarkStart w:id="40" w:name="_Toc57805105"/>
      <w:bookmarkStart w:id="41" w:name="_Toc210977659"/>
      <w:r w:rsidRPr="00224753">
        <w:rPr>
          <w:i w:val="0"/>
          <w:sz w:val="20"/>
          <w:szCs w:val="20"/>
        </w:rPr>
        <w:lastRenderedPageBreak/>
        <w:t xml:space="preserve">Obrazec </w:t>
      </w:r>
      <w:bookmarkEnd w:id="34"/>
      <w:bookmarkEnd w:id="35"/>
      <w:bookmarkEnd w:id="36"/>
      <w:bookmarkEnd w:id="37"/>
      <w:bookmarkEnd w:id="38"/>
      <w:bookmarkEnd w:id="39"/>
      <w:bookmarkEnd w:id="40"/>
      <w:r w:rsidRPr="00224753">
        <w:rPr>
          <w:i w:val="0"/>
          <w:sz w:val="20"/>
          <w:szCs w:val="20"/>
        </w:rPr>
        <w:t>8</w:t>
      </w:r>
      <w:bookmarkEnd w:id="41"/>
    </w:p>
    <w:p w14:paraId="04CF8C19"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p w14:paraId="293E5A40"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PONUDNIK:</w:t>
      </w:r>
    </w:p>
    <w:p w14:paraId="58190172" w14:textId="77777777" w:rsidR="00E417B9" w:rsidRPr="00224753" w:rsidRDefault="00E417B9" w:rsidP="00E417B9">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52595518" w14:textId="77777777" w:rsidR="00E417B9" w:rsidRPr="00224753" w:rsidRDefault="00E417B9" w:rsidP="00E417B9">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48225C06" w14:textId="77777777" w:rsidR="00E417B9" w:rsidRPr="00224753" w:rsidRDefault="00E417B9" w:rsidP="00E417B9">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69313801"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p w14:paraId="203E78CC" w14:textId="77777777" w:rsidR="00E417B9" w:rsidRPr="00224753" w:rsidRDefault="00E417B9" w:rsidP="00E417B9">
      <w:pPr>
        <w:autoSpaceDE w:val="0"/>
        <w:autoSpaceDN w:val="0"/>
        <w:adjustRightInd w:val="0"/>
        <w:spacing w:before="120"/>
        <w:jc w:val="center"/>
        <w:rPr>
          <w:rFonts w:ascii="Arial" w:eastAsia="Batang" w:hAnsi="Arial" w:cs="Arial"/>
          <w:b/>
          <w:sz w:val="20"/>
          <w:szCs w:val="20"/>
          <w:lang w:eastAsia="ko-KR"/>
        </w:rPr>
      </w:pPr>
      <w:r w:rsidRPr="00224753">
        <w:rPr>
          <w:rFonts w:ascii="Arial" w:eastAsia="Batang" w:hAnsi="Arial" w:cs="Arial"/>
          <w:b/>
          <w:sz w:val="20"/>
          <w:szCs w:val="20"/>
          <w:lang w:eastAsia="ko-KR"/>
        </w:rPr>
        <w:t>SOGLASJE PODIZVAJALCA</w:t>
      </w:r>
    </w:p>
    <w:p w14:paraId="17ACFC4F"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p w14:paraId="62582023"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Podizvajalec: ………………………………………………………………………………………………………</w:t>
      </w:r>
    </w:p>
    <w:p w14:paraId="69D5DCD1"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(naziv in naslov podizvajalca)</w:t>
      </w:r>
    </w:p>
    <w:p w14:paraId="4C8532AA"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p w14:paraId="2CF57D73" w14:textId="77777777" w:rsidR="00E417B9" w:rsidRPr="00224753" w:rsidRDefault="00E417B9" w:rsidP="00E417B9">
      <w:pPr>
        <w:autoSpaceDE w:val="0"/>
        <w:autoSpaceDN w:val="0"/>
        <w:adjustRightInd w:val="0"/>
        <w:spacing w:before="120"/>
        <w:jc w:val="both"/>
        <w:rPr>
          <w:rFonts w:ascii="Arial" w:eastAsia="Batang" w:hAnsi="Arial" w:cs="Arial"/>
          <w:sz w:val="20"/>
          <w:szCs w:val="20"/>
          <w:lang w:eastAsia="ko-KR"/>
        </w:rPr>
      </w:pPr>
      <w:r w:rsidRPr="00224753">
        <w:rPr>
          <w:rFonts w:ascii="Arial" w:eastAsia="Batang" w:hAnsi="Arial" w:cs="Arial"/>
          <w:sz w:val="20"/>
          <w:szCs w:val="20"/>
          <w:lang w:eastAsia="ko-KR"/>
        </w:rPr>
        <w:t>V zvezi z javnim naročilom št…………………….., »</w:t>
      </w:r>
      <w:r w:rsidRPr="00224753">
        <w:rPr>
          <w:rFonts w:ascii="Arial" w:hAnsi="Arial" w:cs="Arial"/>
          <w:b/>
          <w:bCs/>
          <w:sz w:val="20"/>
          <w:szCs w:val="20"/>
        </w:rPr>
        <w:t>Rezervni deli za serijo 610 in 510</w:t>
      </w:r>
      <w:r w:rsidRPr="00224753">
        <w:rPr>
          <w:rFonts w:ascii="Arial" w:eastAsia="Batang" w:hAnsi="Arial" w:cs="Arial"/>
          <w:b/>
          <w:sz w:val="20"/>
          <w:szCs w:val="20"/>
          <w:lang w:eastAsia="ko-KR"/>
        </w:rPr>
        <w:t xml:space="preserve">« </w:t>
      </w:r>
      <w:r w:rsidRPr="00224753">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60DA6883" w14:textId="77777777" w:rsidR="00E417B9" w:rsidRPr="00224753" w:rsidRDefault="00E417B9" w:rsidP="00E417B9">
      <w:pPr>
        <w:keepLines/>
        <w:tabs>
          <w:tab w:val="center" w:pos="4320"/>
          <w:tab w:val="right" w:pos="8640"/>
        </w:tabs>
        <w:spacing w:before="600" w:line="180" w:lineRule="atLeast"/>
        <w:jc w:val="both"/>
        <w:rPr>
          <w:rFonts w:ascii="Arial" w:eastAsia="Batang" w:hAnsi="Arial" w:cs="Arial"/>
          <w:sz w:val="20"/>
          <w:szCs w:val="20"/>
          <w:lang w:eastAsia="ko-KR"/>
        </w:rPr>
      </w:pPr>
    </w:p>
    <w:p w14:paraId="35E84B39" w14:textId="77777777" w:rsidR="00E417B9" w:rsidRPr="00224753" w:rsidRDefault="00E417B9" w:rsidP="00E417B9">
      <w:pPr>
        <w:keepLines/>
        <w:tabs>
          <w:tab w:val="center" w:pos="4320"/>
          <w:tab w:val="right" w:pos="8640"/>
        </w:tabs>
        <w:spacing w:before="600" w:line="180" w:lineRule="atLeast"/>
        <w:jc w:val="both"/>
        <w:rPr>
          <w:rFonts w:ascii="Arial" w:eastAsia="Batang" w:hAnsi="Arial" w:cs="Arial"/>
          <w:sz w:val="20"/>
          <w:szCs w:val="20"/>
          <w:lang w:eastAsia="ko-KR"/>
        </w:rPr>
      </w:pPr>
    </w:p>
    <w:p w14:paraId="2B9A972F" w14:textId="77777777" w:rsidR="00E417B9" w:rsidRPr="00224753" w:rsidRDefault="00E417B9" w:rsidP="00E417B9">
      <w:pPr>
        <w:rPr>
          <w:rFonts w:ascii="Arial" w:hAnsi="Arial" w:cs="Arial"/>
          <w:noProof/>
          <w:sz w:val="20"/>
          <w:szCs w:val="20"/>
        </w:rPr>
      </w:pPr>
      <w:r w:rsidRPr="00224753">
        <w:rPr>
          <w:rFonts w:ascii="Arial" w:hAnsi="Arial" w:cs="Arial"/>
          <w:noProof/>
          <w:sz w:val="20"/>
          <w:szCs w:val="20"/>
        </w:rPr>
        <w:t>Kraj in datum:</w:t>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t>Žig:</w:t>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t>Podpis podizvajalca:</w:t>
      </w:r>
    </w:p>
    <w:p w14:paraId="64A6B8DE" w14:textId="77777777" w:rsidR="00E417B9" w:rsidRPr="00224753" w:rsidRDefault="00E417B9" w:rsidP="00E417B9">
      <w:pPr>
        <w:spacing w:before="120" w:after="120"/>
        <w:rPr>
          <w:rFonts w:ascii="Arial" w:eastAsia="Batang" w:hAnsi="Arial" w:cs="Arial"/>
          <w:sz w:val="20"/>
          <w:szCs w:val="20"/>
          <w:lang w:eastAsia="ko-KR"/>
        </w:rPr>
      </w:pPr>
    </w:p>
    <w:p w14:paraId="6B0F11D5" w14:textId="77777777" w:rsidR="00E417B9" w:rsidRPr="00224753" w:rsidRDefault="00E417B9" w:rsidP="00E417B9">
      <w:pPr>
        <w:spacing w:before="120" w:after="120"/>
        <w:rPr>
          <w:rFonts w:ascii="Arial" w:eastAsia="Batang" w:hAnsi="Arial" w:cs="Arial"/>
          <w:sz w:val="20"/>
          <w:szCs w:val="20"/>
          <w:lang w:eastAsia="ko-KR"/>
        </w:rPr>
      </w:pPr>
    </w:p>
    <w:p w14:paraId="3C2C1BE1" w14:textId="77777777" w:rsidR="00E417B9" w:rsidRPr="00224753" w:rsidRDefault="00E417B9" w:rsidP="00E417B9">
      <w:pPr>
        <w:spacing w:before="120" w:after="120"/>
        <w:rPr>
          <w:rFonts w:ascii="Arial" w:eastAsia="Batang" w:hAnsi="Arial" w:cs="Arial"/>
          <w:sz w:val="20"/>
          <w:szCs w:val="20"/>
          <w:lang w:eastAsia="ko-KR"/>
        </w:rPr>
      </w:pPr>
    </w:p>
    <w:p w14:paraId="03365830" w14:textId="77777777" w:rsidR="00E417B9" w:rsidRPr="00224753" w:rsidRDefault="00E417B9" w:rsidP="00E417B9">
      <w:pPr>
        <w:spacing w:before="120" w:after="120"/>
        <w:rPr>
          <w:rFonts w:ascii="Arial" w:eastAsia="Batang" w:hAnsi="Arial" w:cs="Arial"/>
          <w:sz w:val="20"/>
          <w:szCs w:val="20"/>
          <w:lang w:eastAsia="ko-KR"/>
        </w:rPr>
      </w:pPr>
    </w:p>
    <w:p w14:paraId="56E1EDEC" w14:textId="77777777" w:rsidR="00E417B9" w:rsidRPr="00224753" w:rsidRDefault="00E417B9" w:rsidP="00E417B9">
      <w:pPr>
        <w:spacing w:before="120" w:after="120"/>
        <w:rPr>
          <w:rFonts w:ascii="Arial" w:eastAsia="Batang" w:hAnsi="Arial" w:cs="Arial"/>
          <w:sz w:val="20"/>
          <w:szCs w:val="20"/>
          <w:lang w:eastAsia="ko-KR"/>
        </w:rPr>
      </w:pPr>
    </w:p>
    <w:p w14:paraId="34715153" w14:textId="77777777" w:rsidR="00E417B9" w:rsidRPr="00224753" w:rsidRDefault="00E417B9" w:rsidP="00E417B9">
      <w:pPr>
        <w:spacing w:before="120" w:after="120"/>
        <w:rPr>
          <w:rFonts w:ascii="Arial" w:eastAsia="Batang" w:hAnsi="Arial" w:cs="Arial"/>
          <w:sz w:val="20"/>
          <w:szCs w:val="20"/>
          <w:lang w:eastAsia="ko-KR"/>
        </w:rPr>
      </w:pPr>
    </w:p>
    <w:p w14:paraId="7A49BEC8" w14:textId="77777777" w:rsidR="00E417B9" w:rsidRPr="00224753" w:rsidRDefault="00E417B9" w:rsidP="00E417B9">
      <w:pPr>
        <w:spacing w:before="120" w:after="120"/>
        <w:rPr>
          <w:rFonts w:ascii="Arial" w:eastAsia="Batang" w:hAnsi="Arial" w:cs="Arial"/>
          <w:sz w:val="20"/>
          <w:szCs w:val="20"/>
          <w:lang w:eastAsia="ko-KR"/>
        </w:rPr>
      </w:pPr>
    </w:p>
    <w:p w14:paraId="7A28F27E" w14:textId="77777777" w:rsidR="00E417B9" w:rsidRPr="00224753" w:rsidRDefault="00E417B9" w:rsidP="00E417B9">
      <w:pPr>
        <w:spacing w:line="276" w:lineRule="auto"/>
        <w:jc w:val="both"/>
        <w:rPr>
          <w:rFonts w:ascii="Arial" w:eastAsia="Batang" w:hAnsi="Arial" w:cs="Arial"/>
          <w:b/>
          <w:sz w:val="20"/>
          <w:szCs w:val="20"/>
          <w:lang w:eastAsia="ko-KR"/>
        </w:rPr>
      </w:pPr>
      <w:r w:rsidRPr="00224753">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p>
    <w:p w14:paraId="0FEBC516" w14:textId="77777777" w:rsidR="00E417B9" w:rsidRPr="00224753" w:rsidRDefault="00E417B9" w:rsidP="00E417B9">
      <w:pPr>
        <w:spacing w:line="276" w:lineRule="auto"/>
        <w:rPr>
          <w:rFonts w:ascii="Arial" w:eastAsia="Batang" w:hAnsi="Arial" w:cs="Arial"/>
          <w:b/>
          <w:sz w:val="20"/>
          <w:szCs w:val="20"/>
          <w:lang w:eastAsia="ko-KR"/>
        </w:rPr>
      </w:pPr>
    </w:p>
    <w:p w14:paraId="62F49377" w14:textId="77777777" w:rsidR="00E417B9" w:rsidRPr="00224753" w:rsidRDefault="00E417B9" w:rsidP="00E417B9">
      <w:pPr>
        <w:spacing w:line="276" w:lineRule="auto"/>
        <w:rPr>
          <w:rFonts w:ascii="Arial" w:eastAsia="Batang" w:hAnsi="Arial" w:cs="Arial"/>
          <w:b/>
          <w:sz w:val="20"/>
          <w:szCs w:val="20"/>
          <w:lang w:eastAsia="ko-KR"/>
        </w:rPr>
      </w:pPr>
    </w:p>
    <w:p w14:paraId="5BCA1817" w14:textId="77777777" w:rsidR="00E417B9" w:rsidRPr="00224753" w:rsidRDefault="00E417B9" w:rsidP="00E417B9">
      <w:pPr>
        <w:spacing w:line="276" w:lineRule="auto"/>
        <w:rPr>
          <w:rFonts w:ascii="Arial" w:eastAsia="Batang" w:hAnsi="Arial" w:cs="Arial"/>
          <w:b/>
          <w:sz w:val="20"/>
          <w:szCs w:val="20"/>
          <w:lang w:eastAsia="ko-KR"/>
        </w:rPr>
      </w:pPr>
    </w:p>
    <w:p w14:paraId="730B1EB7" w14:textId="77777777" w:rsidR="00E417B9" w:rsidRPr="00224753" w:rsidRDefault="00E417B9" w:rsidP="00E417B9">
      <w:pPr>
        <w:spacing w:line="276" w:lineRule="auto"/>
        <w:rPr>
          <w:rFonts w:ascii="Arial" w:eastAsia="Batang" w:hAnsi="Arial" w:cs="Arial"/>
          <w:b/>
          <w:sz w:val="20"/>
          <w:szCs w:val="20"/>
          <w:lang w:eastAsia="ko-KR"/>
        </w:rPr>
      </w:pPr>
    </w:p>
    <w:p w14:paraId="0CA6560F" w14:textId="77777777" w:rsidR="00E417B9" w:rsidRPr="00224753" w:rsidRDefault="00E417B9" w:rsidP="00E417B9">
      <w:pPr>
        <w:spacing w:line="276" w:lineRule="auto"/>
        <w:rPr>
          <w:rFonts w:ascii="Arial" w:eastAsia="Batang" w:hAnsi="Arial" w:cs="Arial"/>
          <w:b/>
          <w:sz w:val="20"/>
          <w:szCs w:val="20"/>
          <w:lang w:eastAsia="ko-KR"/>
        </w:rPr>
      </w:pPr>
    </w:p>
    <w:p w14:paraId="64402F6D" w14:textId="77777777" w:rsidR="00E417B9" w:rsidRPr="00224753" w:rsidRDefault="00E417B9" w:rsidP="00E417B9">
      <w:pPr>
        <w:spacing w:line="276" w:lineRule="auto"/>
        <w:rPr>
          <w:rFonts w:ascii="Arial" w:eastAsia="Batang" w:hAnsi="Arial" w:cs="Arial"/>
          <w:b/>
          <w:sz w:val="20"/>
          <w:szCs w:val="20"/>
          <w:lang w:eastAsia="ko-KR"/>
        </w:rPr>
      </w:pPr>
    </w:p>
    <w:p w14:paraId="0D68485C" w14:textId="77777777" w:rsidR="00E417B9" w:rsidRPr="00224753" w:rsidRDefault="00E417B9" w:rsidP="00E417B9">
      <w:pPr>
        <w:spacing w:line="276" w:lineRule="auto"/>
        <w:rPr>
          <w:rFonts w:ascii="Arial" w:eastAsia="Batang" w:hAnsi="Arial" w:cs="Arial"/>
          <w:b/>
          <w:sz w:val="20"/>
          <w:szCs w:val="20"/>
          <w:lang w:eastAsia="ko-KR"/>
        </w:rPr>
      </w:pPr>
    </w:p>
    <w:p w14:paraId="74ACAA24" w14:textId="77777777" w:rsidR="00E417B9" w:rsidRPr="00224753" w:rsidRDefault="00E417B9" w:rsidP="00E417B9">
      <w:pPr>
        <w:spacing w:line="276" w:lineRule="auto"/>
        <w:rPr>
          <w:rFonts w:ascii="Arial" w:eastAsia="Batang" w:hAnsi="Arial" w:cs="Arial"/>
          <w:b/>
          <w:sz w:val="20"/>
          <w:szCs w:val="20"/>
          <w:lang w:eastAsia="ko-KR"/>
        </w:rPr>
      </w:pPr>
    </w:p>
    <w:p w14:paraId="1F08142D" w14:textId="77777777" w:rsidR="00E417B9" w:rsidRPr="00224753" w:rsidRDefault="00E417B9" w:rsidP="00E417B9">
      <w:pPr>
        <w:spacing w:line="276" w:lineRule="auto"/>
        <w:rPr>
          <w:rFonts w:ascii="Arial" w:eastAsia="Batang" w:hAnsi="Arial" w:cs="Arial"/>
          <w:b/>
          <w:sz w:val="20"/>
          <w:szCs w:val="20"/>
          <w:lang w:eastAsia="ko-KR"/>
        </w:rPr>
      </w:pPr>
    </w:p>
    <w:p w14:paraId="13FAC7CF" w14:textId="77777777" w:rsidR="00E417B9" w:rsidRPr="00224753" w:rsidRDefault="00E417B9" w:rsidP="00E417B9">
      <w:pPr>
        <w:spacing w:line="276" w:lineRule="auto"/>
        <w:rPr>
          <w:rFonts w:ascii="Arial" w:eastAsia="Batang" w:hAnsi="Arial" w:cs="Arial"/>
          <w:b/>
          <w:sz w:val="20"/>
          <w:szCs w:val="20"/>
          <w:lang w:eastAsia="ko-KR"/>
        </w:rPr>
      </w:pPr>
    </w:p>
    <w:p w14:paraId="16D0124A" w14:textId="77777777" w:rsidR="00E417B9" w:rsidRPr="00224753" w:rsidRDefault="00E417B9" w:rsidP="00E417B9">
      <w:pPr>
        <w:pStyle w:val="Naslov2"/>
        <w:rPr>
          <w:i w:val="0"/>
          <w:sz w:val="20"/>
          <w:szCs w:val="20"/>
        </w:rPr>
      </w:pPr>
      <w:bookmarkStart w:id="42" w:name="_Toc453065389"/>
      <w:bookmarkStart w:id="43" w:name="_Toc492474477"/>
      <w:bookmarkStart w:id="44" w:name="_Toc514231617"/>
      <w:bookmarkStart w:id="45" w:name="_Toc514231952"/>
      <w:bookmarkStart w:id="46" w:name="_Toc516144211"/>
      <w:bookmarkStart w:id="47" w:name="_Toc532533804"/>
      <w:bookmarkStart w:id="48" w:name="_Toc57805106"/>
      <w:bookmarkStart w:id="49" w:name="_Toc210977660"/>
      <w:r w:rsidRPr="00224753">
        <w:rPr>
          <w:i w:val="0"/>
          <w:sz w:val="20"/>
          <w:szCs w:val="20"/>
        </w:rPr>
        <w:lastRenderedPageBreak/>
        <w:t>Obrazec</w:t>
      </w:r>
      <w:bookmarkEnd w:id="42"/>
      <w:bookmarkEnd w:id="43"/>
      <w:bookmarkEnd w:id="44"/>
      <w:bookmarkEnd w:id="45"/>
      <w:bookmarkEnd w:id="46"/>
      <w:bookmarkEnd w:id="47"/>
      <w:r w:rsidRPr="00224753">
        <w:rPr>
          <w:i w:val="0"/>
          <w:sz w:val="20"/>
          <w:szCs w:val="20"/>
        </w:rPr>
        <w:t xml:space="preserve"> </w:t>
      </w:r>
      <w:bookmarkEnd w:id="48"/>
      <w:r w:rsidRPr="00224753">
        <w:rPr>
          <w:i w:val="0"/>
          <w:sz w:val="20"/>
          <w:szCs w:val="20"/>
        </w:rPr>
        <w:t>9</w:t>
      </w:r>
      <w:bookmarkEnd w:id="49"/>
    </w:p>
    <w:p w14:paraId="475A5C4D"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p w14:paraId="7093D162"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PONUDNIK:</w:t>
      </w:r>
    </w:p>
    <w:p w14:paraId="71D48D84" w14:textId="77777777" w:rsidR="00E417B9" w:rsidRPr="00224753" w:rsidRDefault="00E417B9" w:rsidP="00E417B9">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0245F6F8" w14:textId="77777777" w:rsidR="00E417B9" w:rsidRPr="00224753" w:rsidRDefault="00E417B9" w:rsidP="00E417B9">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51203EDE" w14:textId="77777777" w:rsidR="00E417B9" w:rsidRPr="00224753" w:rsidRDefault="00E417B9" w:rsidP="00E417B9">
      <w:pPr>
        <w:spacing w:before="120"/>
        <w:jc w:val="both"/>
        <w:rPr>
          <w:rFonts w:ascii="Arial" w:hAnsi="Arial" w:cs="Arial"/>
          <w:noProof/>
          <w:sz w:val="20"/>
          <w:szCs w:val="20"/>
          <w:u w:val="dotted"/>
        </w:rPr>
      </w:pP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r w:rsidRPr="00224753">
        <w:rPr>
          <w:rFonts w:ascii="Arial" w:hAnsi="Arial" w:cs="Arial"/>
          <w:noProof/>
          <w:sz w:val="20"/>
          <w:szCs w:val="20"/>
          <w:u w:val="dotted"/>
        </w:rPr>
        <w:tab/>
      </w:r>
    </w:p>
    <w:p w14:paraId="5D189C05"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p w14:paraId="142666B4" w14:textId="77777777" w:rsidR="00E417B9" w:rsidRPr="00224753" w:rsidRDefault="00E417B9" w:rsidP="00E417B9">
      <w:pPr>
        <w:autoSpaceDE w:val="0"/>
        <w:autoSpaceDN w:val="0"/>
        <w:adjustRightInd w:val="0"/>
        <w:spacing w:before="120"/>
        <w:jc w:val="center"/>
        <w:rPr>
          <w:rFonts w:ascii="Arial" w:eastAsia="Batang" w:hAnsi="Arial" w:cs="Arial"/>
          <w:b/>
          <w:sz w:val="20"/>
          <w:szCs w:val="20"/>
          <w:lang w:eastAsia="ko-KR"/>
        </w:rPr>
      </w:pPr>
      <w:r w:rsidRPr="00224753">
        <w:rPr>
          <w:rFonts w:ascii="Arial" w:eastAsia="Batang" w:hAnsi="Arial" w:cs="Arial"/>
          <w:b/>
          <w:sz w:val="20"/>
          <w:szCs w:val="20"/>
          <w:lang w:eastAsia="ko-KR"/>
        </w:rPr>
        <w:t>SEZNAM PODIZVAJALCEV</w:t>
      </w:r>
    </w:p>
    <w:p w14:paraId="203EB6AC" w14:textId="77777777" w:rsidR="00E417B9" w:rsidRPr="00224753" w:rsidRDefault="00E417B9" w:rsidP="00E417B9">
      <w:pPr>
        <w:autoSpaceDE w:val="0"/>
        <w:autoSpaceDN w:val="0"/>
        <w:adjustRightInd w:val="0"/>
        <w:spacing w:before="120"/>
        <w:jc w:val="both"/>
        <w:rPr>
          <w:rFonts w:ascii="Arial" w:eastAsia="Batang" w:hAnsi="Arial" w:cs="Arial"/>
          <w:b/>
          <w:sz w:val="20"/>
          <w:szCs w:val="20"/>
          <w:lang w:eastAsia="ko-KR"/>
        </w:rPr>
      </w:pPr>
    </w:p>
    <w:p w14:paraId="20F2AF91" w14:textId="77777777" w:rsidR="00E417B9" w:rsidRPr="00224753" w:rsidRDefault="00E417B9" w:rsidP="00E417B9">
      <w:pPr>
        <w:autoSpaceDE w:val="0"/>
        <w:autoSpaceDN w:val="0"/>
        <w:adjustRightInd w:val="0"/>
        <w:spacing w:before="120"/>
        <w:jc w:val="both"/>
        <w:rPr>
          <w:rFonts w:ascii="Arial" w:eastAsia="Batang" w:hAnsi="Arial" w:cs="Arial"/>
          <w:bCs/>
          <w:sz w:val="20"/>
          <w:szCs w:val="20"/>
          <w:lang w:eastAsia="ko-KR"/>
        </w:rPr>
      </w:pPr>
      <w:r w:rsidRPr="00224753">
        <w:rPr>
          <w:rFonts w:ascii="Arial" w:eastAsia="Batang" w:hAnsi="Arial" w:cs="Arial"/>
          <w:sz w:val="20"/>
          <w:szCs w:val="20"/>
          <w:lang w:eastAsia="ko-KR"/>
        </w:rPr>
        <w:t xml:space="preserve">Predmet javnega naročila: </w:t>
      </w:r>
      <w:r w:rsidRPr="00224753">
        <w:rPr>
          <w:rFonts w:ascii="Arial" w:eastAsia="Batang" w:hAnsi="Arial" w:cs="Arial"/>
          <w:bCs/>
          <w:sz w:val="20"/>
          <w:szCs w:val="20"/>
          <w:lang w:eastAsia="ko-KR"/>
        </w:rPr>
        <w:t>»</w:t>
      </w:r>
      <w:r w:rsidRPr="00224753">
        <w:rPr>
          <w:rFonts w:ascii="Arial" w:hAnsi="Arial" w:cs="Arial"/>
          <w:b/>
          <w:bCs/>
          <w:sz w:val="20"/>
          <w:szCs w:val="20"/>
        </w:rPr>
        <w:t>Rezervni deli za serijo 610 in 510</w:t>
      </w:r>
      <w:r w:rsidRPr="00224753">
        <w:rPr>
          <w:rFonts w:ascii="Arial" w:eastAsia="Batang" w:hAnsi="Arial" w:cs="Arial"/>
          <w:bCs/>
          <w:sz w:val="20"/>
          <w:szCs w:val="20"/>
          <w:lang w:eastAsia="ko-KR"/>
        </w:rPr>
        <w:t>«</w:t>
      </w:r>
    </w:p>
    <w:p w14:paraId="1946014E"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E417B9" w:rsidRPr="00224753" w14:paraId="5A939F46" w14:textId="77777777" w:rsidTr="001011AC">
        <w:trPr>
          <w:trHeight w:val="340"/>
        </w:trPr>
        <w:tc>
          <w:tcPr>
            <w:tcW w:w="2806" w:type="dxa"/>
            <w:tcBorders>
              <w:top w:val="single" w:sz="4" w:space="0" w:color="auto"/>
              <w:bottom w:val="single" w:sz="4" w:space="0" w:color="auto"/>
            </w:tcBorders>
            <w:vAlign w:val="center"/>
          </w:tcPr>
          <w:p w14:paraId="2DACC695" w14:textId="77777777" w:rsidR="00E417B9" w:rsidRPr="00224753" w:rsidRDefault="00E417B9" w:rsidP="001011AC">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584B1346" w14:textId="77777777" w:rsidR="00E417B9" w:rsidRPr="00224753" w:rsidRDefault="00E417B9" w:rsidP="001011AC">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14:paraId="532F59C4" w14:textId="77777777" w:rsidR="00E417B9" w:rsidRPr="00224753" w:rsidRDefault="00E417B9" w:rsidP="001011AC">
            <w:pPr>
              <w:autoSpaceDE w:val="0"/>
              <w:autoSpaceDN w:val="0"/>
              <w:adjustRightInd w:val="0"/>
              <w:spacing w:before="120"/>
              <w:rPr>
                <w:rFonts w:ascii="Arial" w:eastAsia="Batang" w:hAnsi="Arial" w:cs="Arial"/>
                <w:sz w:val="20"/>
                <w:szCs w:val="20"/>
                <w:lang w:eastAsia="ko-KR"/>
              </w:rPr>
            </w:pPr>
            <w:r w:rsidRPr="00224753">
              <w:rPr>
                <w:rFonts w:ascii="Arial" w:eastAsia="Batang" w:hAnsi="Arial" w:cs="Arial"/>
                <w:sz w:val="20"/>
                <w:szCs w:val="20"/>
                <w:lang w:eastAsia="ko-KR"/>
              </w:rPr>
              <w:t>Vrednost (v EUR z DDV) in delež (v %):</w:t>
            </w:r>
          </w:p>
        </w:tc>
      </w:tr>
      <w:tr w:rsidR="00E417B9" w:rsidRPr="00224753" w14:paraId="0F528ACB" w14:textId="77777777" w:rsidTr="001011AC">
        <w:tblPrEx>
          <w:tblCellMar>
            <w:left w:w="70" w:type="dxa"/>
            <w:right w:w="70" w:type="dxa"/>
          </w:tblCellMar>
          <w:tblLook w:val="0000" w:firstRow="0" w:lastRow="0" w:firstColumn="0" w:lastColumn="0" w:noHBand="0" w:noVBand="0"/>
        </w:tblPrEx>
        <w:trPr>
          <w:trHeight w:val="438"/>
        </w:trPr>
        <w:tc>
          <w:tcPr>
            <w:tcW w:w="2806" w:type="dxa"/>
          </w:tcPr>
          <w:p w14:paraId="6C522FEC" w14:textId="77777777" w:rsidR="00E417B9" w:rsidRPr="00224753" w:rsidRDefault="00E417B9" w:rsidP="001011AC">
            <w:pPr>
              <w:autoSpaceDE w:val="0"/>
              <w:autoSpaceDN w:val="0"/>
              <w:adjustRightInd w:val="0"/>
              <w:spacing w:before="120"/>
              <w:jc w:val="center"/>
              <w:rPr>
                <w:rFonts w:ascii="Arial" w:eastAsia="Batang" w:hAnsi="Arial" w:cs="Arial"/>
                <w:sz w:val="20"/>
                <w:szCs w:val="20"/>
                <w:lang w:eastAsia="ko-KR"/>
              </w:rPr>
            </w:pPr>
          </w:p>
        </w:tc>
        <w:tc>
          <w:tcPr>
            <w:tcW w:w="3545" w:type="dxa"/>
          </w:tcPr>
          <w:p w14:paraId="2805555D" w14:textId="77777777" w:rsidR="00E417B9" w:rsidRPr="00224753" w:rsidRDefault="00E417B9" w:rsidP="001011AC">
            <w:pPr>
              <w:rPr>
                <w:rFonts w:ascii="Arial" w:eastAsia="Batang" w:hAnsi="Arial" w:cs="Arial"/>
                <w:sz w:val="20"/>
                <w:szCs w:val="20"/>
                <w:lang w:eastAsia="ko-KR"/>
              </w:rPr>
            </w:pPr>
          </w:p>
          <w:p w14:paraId="6FA8A886" w14:textId="77777777" w:rsidR="00E417B9" w:rsidRPr="00224753" w:rsidRDefault="00E417B9" w:rsidP="001011AC">
            <w:pPr>
              <w:autoSpaceDE w:val="0"/>
              <w:autoSpaceDN w:val="0"/>
              <w:adjustRightInd w:val="0"/>
              <w:spacing w:before="120"/>
              <w:jc w:val="center"/>
              <w:rPr>
                <w:rFonts w:ascii="Arial" w:eastAsia="Batang" w:hAnsi="Arial" w:cs="Arial"/>
                <w:sz w:val="20"/>
                <w:szCs w:val="20"/>
                <w:lang w:eastAsia="ko-KR"/>
              </w:rPr>
            </w:pPr>
          </w:p>
        </w:tc>
        <w:tc>
          <w:tcPr>
            <w:tcW w:w="4139" w:type="dxa"/>
          </w:tcPr>
          <w:p w14:paraId="3456116B" w14:textId="77777777" w:rsidR="00E417B9" w:rsidRPr="00224753" w:rsidRDefault="00E417B9" w:rsidP="001011AC">
            <w:pPr>
              <w:rPr>
                <w:rFonts w:ascii="Arial" w:eastAsia="Batang" w:hAnsi="Arial" w:cs="Arial"/>
                <w:sz w:val="20"/>
                <w:szCs w:val="20"/>
                <w:lang w:eastAsia="ko-KR"/>
              </w:rPr>
            </w:pPr>
          </w:p>
          <w:p w14:paraId="64E70FB5" w14:textId="77777777" w:rsidR="00E417B9" w:rsidRPr="00224753" w:rsidRDefault="00E417B9" w:rsidP="001011AC">
            <w:pPr>
              <w:autoSpaceDE w:val="0"/>
              <w:autoSpaceDN w:val="0"/>
              <w:adjustRightInd w:val="0"/>
              <w:spacing w:before="120"/>
              <w:jc w:val="center"/>
              <w:rPr>
                <w:rFonts w:ascii="Arial" w:eastAsia="Batang" w:hAnsi="Arial" w:cs="Arial"/>
                <w:sz w:val="20"/>
                <w:szCs w:val="20"/>
                <w:lang w:eastAsia="ko-KR"/>
              </w:rPr>
            </w:pPr>
          </w:p>
        </w:tc>
      </w:tr>
      <w:tr w:rsidR="00E417B9" w:rsidRPr="00224753" w14:paraId="5A83287F" w14:textId="77777777" w:rsidTr="001011AC">
        <w:tblPrEx>
          <w:tblCellMar>
            <w:left w:w="70" w:type="dxa"/>
            <w:right w:w="70" w:type="dxa"/>
          </w:tblCellMar>
          <w:tblLook w:val="0000" w:firstRow="0" w:lastRow="0" w:firstColumn="0" w:lastColumn="0" w:noHBand="0" w:noVBand="0"/>
        </w:tblPrEx>
        <w:trPr>
          <w:trHeight w:val="627"/>
        </w:trPr>
        <w:tc>
          <w:tcPr>
            <w:tcW w:w="2806" w:type="dxa"/>
          </w:tcPr>
          <w:p w14:paraId="6CA340C5" w14:textId="77777777" w:rsidR="00E417B9" w:rsidRPr="00224753" w:rsidRDefault="00E417B9" w:rsidP="001011AC">
            <w:pPr>
              <w:autoSpaceDE w:val="0"/>
              <w:autoSpaceDN w:val="0"/>
              <w:adjustRightInd w:val="0"/>
              <w:spacing w:before="120"/>
              <w:jc w:val="center"/>
              <w:rPr>
                <w:rFonts w:ascii="Arial" w:eastAsia="Batang" w:hAnsi="Arial" w:cs="Arial"/>
                <w:sz w:val="20"/>
                <w:szCs w:val="20"/>
                <w:lang w:eastAsia="ko-KR"/>
              </w:rPr>
            </w:pPr>
          </w:p>
        </w:tc>
        <w:tc>
          <w:tcPr>
            <w:tcW w:w="3545" w:type="dxa"/>
          </w:tcPr>
          <w:p w14:paraId="4DF8BA28" w14:textId="77777777" w:rsidR="00E417B9" w:rsidRPr="00224753" w:rsidRDefault="00E417B9" w:rsidP="001011AC">
            <w:pPr>
              <w:autoSpaceDE w:val="0"/>
              <w:autoSpaceDN w:val="0"/>
              <w:adjustRightInd w:val="0"/>
              <w:spacing w:before="120"/>
              <w:jc w:val="center"/>
              <w:rPr>
                <w:rFonts w:ascii="Arial" w:eastAsia="Batang" w:hAnsi="Arial" w:cs="Arial"/>
                <w:sz w:val="20"/>
                <w:szCs w:val="20"/>
                <w:lang w:eastAsia="ko-KR"/>
              </w:rPr>
            </w:pPr>
          </w:p>
        </w:tc>
        <w:tc>
          <w:tcPr>
            <w:tcW w:w="4139" w:type="dxa"/>
          </w:tcPr>
          <w:p w14:paraId="5A0A5C48" w14:textId="77777777" w:rsidR="00E417B9" w:rsidRPr="00224753" w:rsidRDefault="00E417B9" w:rsidP="001011AC">
            <w:pPr>
              <w:autoSpaceDE w:val="0"/>
              <w:autoSpaceDN w:val="0"/>
              <w:adjustRightInd w:val="0"/>
              <w:spacing w:before="120"/>
              <w:jc w:val="center"/>
              <w:rPr>
                <w:rFonts w:ascii="Arial" w:eastAsia="Batang" w:hAnsi="Arial" w:cs="Arial"/>
                <w:sz w:val="20"/>
                <w:szCs w:val="20"/>
                <w:lang w:eastAsia="ko-KR"/>
              </w:rPr>
            </w:pPr>
          </w:p>
        </w:tc>
      </w:tr>
      <w:tr w:rsidR="00E417B9" w:rsidRPr="00224753" w14:paraId="1F97109F" w14:textId="77777777" w:rsidTr="001011AC">
        <w:tblPrEx>
          <w:tblCellMar>
            <w:left w:w="70" w:type="dxa"/>
            <w:right w:w="70" w:type="dxa"/>
          </w:tblCellMar>
          <w:tblLook w:val="0000" w:firstRow="0" w:lastRow="0" w:firstColumn="0" w:lastColumn="0" w:noHBand="0" w:noVBand="0"/>
        </w:tblPrEx>
        <w:trPr>
          <w:trHeight w:val="693"/>
        </w:trPr>
        <w:tc>
          <w:tcPr>
            <w:tcW w:w="2806" w:type="dxa"/>
          </w:tcPr>
          <w:p w14:paraId="74B57104" w14:textId="77777777" w:rsidR="00E417B9" w:rsidRPr="00224753" w:rsidRDefault="00E417B9" w:rsidP="001011AC">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6FBDA155" w14:textId="77777777" w:rsidR="00E417B9" w:rsidRPr="00224753" w:rsidRDefault="00E417B9" w:rsidP="001011AC">
            <w:pPr>
              <w:autoSpaceDE w:val="0"/>
              <w:autoSpaceDN w:val="0"/>
              <w:adjustRightInd w:val="0"/>
              <w:spacing w:before="120"/>
              <w:jc w:val="center"/>
              <w:rPr>
                <w:rFonts w:ascii="Arial" w:eastAsia="Batang" w:hAnsi="Arial" w:cs="Arial"/>
                <w:sz w:val="20"/>
                <w:szCs w:val="20"/>
                <w:lang w:eastAsia="ko-KR"/>
              </w:rPr>
            </w:pPr>
          </w:p>
        </w:tc>
        <w:tc>
          <w:tcPr>
            <w:tcW w:w="4139" w:type="dxa"/>
          </w:tcPr>
          <w:p w14:paraId="58E335E2" w14:textId="77777777" w:rsidR="00E417B9" w:rsidRPr="00224753" w:rsidRDefault="00E417B9" w:rsidP="001011AC">
            <w:pPr>
              <w:autoSpaceDE w:val="0"/>
              <w:autoSpaceDN w:val="0"/>
              <w:adjustRightInd w:val="0"/>
              <w:spacing w:before="120"/>
              <w:jc w:val="center"/>
              <w:rPr>
                <w:rFonts w:ascii="Arial" w:eastAsia="Batang" w:hAnsi="Arial" w:cs="Arial"/>
                <w:sz w:val="20"/>
                <w:szCs w:val="20"/>
                <w:lang w:eastAsia="ko-KR"/>
              </w:rPr>
            </w:pPr>
          </w:p>
        </w:tc>
      </w:tr>
    </w:tbl>
    <w:p w14:paraId="01655E5C"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p w14:paraId="28E1A48C" w14:textId="77777777" w:rsidR="00E417B9" w:rsidRPr="00224753" w:rsidRDefault="00E417B9" w:rsidP="00E417B9">
      <w:pPr>
        <w:autoSpaceDE w:val="0"/>
        <w:autoSpaceDN w:val="0"/>
        <w:adjustRightInd w:val="0"/>
        <w:spacing w:before="120"/>
        <w:jc w:val="center"/>
        <w:rPr>
          <w:rFonts w:ascii="Arial" w:eastAsia="Batang" w:hAnsi="Arial" w:cs="Arial"/>
          <w:b/>
          <w:strike/>
          <w:sz w:val="20"/>
          <w:szCs w:val="20"/>
          <w:lang w:eastAsia="ko-KR"/>
        </w:rPr>
      </w:pPr>
    </w:p>
    <w:p w14:paraId="73726061" w14:textId="77777777" w:rsidR="00E417B9" w:rsidRPr="00224753" w:rsidRDefault="00E417B9" w:rsidP="00E417B9">
      <w:pPr>
        <w:autoSpaceDE w:val="0"/>
        <w:autoSpaceDN w:val="0"/>
        <w:adjustRightInd w:val="0"/>
        <w:spacing w:before="120"/>
        <w:jc w:val="center"/>
        <w:rPr>
          <w:rFonts w:ascii="Arial" w:eastAsia="Batang" w:hAnsi="Arial" w:cs="Arial"/>
          <w:b/>
          <w:strike/>
          <w:sz w:val="20"/>
          <w:szCs w:val="20"/>
          <w:lang w:eastAsia="ko-KR"/>
        </w:rPr>
      </w:pPr>
    </w:p>
    <w:p w14:paraId="05E8668F" w14:textId="77777777" w:rsidR="00E417B9" w:rsidRPr="00224753" w:rsidRDefault="00E417B9" w:rsidP="00E417B9">
      <w:pPr>
        <w:rPr>
          <w:rFonts w:ascii="Arial" w:hAnsi="Arial" w:cs="Arial"/>
          <w:noProof/>
          <w:sz w:val="20"/>
          <w:szCs w:val="20"/>
        </w:rPr>
      </w:pPr>
      <w:r w:rsidRPr="00224753">
        <w:rPr>
          <w:rFonts w:ascii="Arial" w:hAnsi="Arial" w:cs="Arial"/>
          <w:noProof/>
          <w:sz w:val="20"/>
          <w:szCs w:val="20"/>
        </w:rPr>
        <w:t>Kraj in datum:</w:t>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t>Žig:</w:t>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t>Podpis ponudnika:</w:t>
      </w:r>
    </w:p>
    <w:p w14:paraId="3FB33AD0" w14:textId="77777777" w:rsidR="00E417B9" w:rsidRPr="00224753" w:rsidRDefault="00E417B9" w:rsidP="00E417B9">
      <w:pPr>
        <w:autoSpaceDE w:val="0"/>
        <w:autoSpaceDN w:val="0"/>
        <w:adjustRightInd w:val="0"/>
        <w:spacing w:before="120"/>
        <w:rPr>
          <w:rFonts w:ascii="Arial" w:eastAsia="Batang" w:hAnsi="Arial" w:cs="Arial"/>
          <w:b/>
          <w:strike/>
          <w:sz w:val="20"/>
          <w:szCs w:val="20"/>
          <w:lang w:eastAsia="ko-KR"/>
        </w:rPr>
      </w:pPr>
    </w:p>
    <w:p w14:paraId="59E4269C" w14:textId="77777777" w:rsidR="00E417B9" w:rsidRPr="00224753" w:rsidRDefault="00E417B9" w:rsidP="00E417B9">
      <w:pPr>
        <w:pStyle w:val="Noga"/>
        <w:tabs>
          <w:tab w:val="clear" w:pos="4536"/>
          <w:tab w:val="clear" w:pos="9072"/>
        </w:tabs>
        <w:rPr>
          <w:rFonts w:ascii="Arial" w:hAnsi="Arial" w:cs="Arial"/>
          <w:b/>
          <w:szCs w:val="20"/>
        </w:rPr>
      </w:pPr>
    </w:p>
    <w:p w14:paraId="20AA21D7" w14:textId="77777777" w:rsidR="00E417B9" w:rsidRPr="00224753" w:rsidRDefault="00E417B9" w:rsidP="00E417B9">
      <w:pPr>
        <w:autoSpaceDE w:val="0"/>
        <w:autoSpaceDN w:val="0"/>
        <w:adjustRightInd w:val="0"/>
        <w:jc w:val="right"/>
        <w:rPr>
          <w:rFonts w:ascii="Arial" w:hAnsi="Arial" w:cs="Arial"/>
          <w:sz w:val="20"/>
          <w:szCs w:val="20"/>
        </w:rPr>
      </w:pPr>
      <w:r w:rsidRPr="00224753">
        <w:rPr>
          <w:rFonts w:ascii="Arial" w:hAnsi="Arial" w:cs="Arial"/>
          <w:sz w:val="20"/>
          <w:szCs w:val="20"/>
        </w:rPr>
        <w:br w:type="page"/>
      </w:r>
    </w:p>
    <w:p w14:paraId="39E0EF8D" w14:textId="77777777" w:rsidR="00E417B9" w:rsidRPr="00224753" w:rsidRDefault="00E417B9" w:rsidP="00E417B9">
      <w:pPr>
        <w:pStyle w:val="Naslov2"/>
        <w:rPr>
          <w:rFonts w:eastAsia="Batang"/>
          <w:i w:val="0"/>
          <w:sz w:val="20"/>
          <w:szCs w:val="20"/>
          <w:lang w:eastAsia="ko-KR"/>
        </w:rPr>
      </w:pPr>
      <w:bookmarkStart w:id="50" w:name="_Toc532533806"/>
      <w:bookmarkStart w:id="51" w:name="_Toc57805107"/>
      <w:bookmarkStart w:id="52" w:name="_Toc210977661"/>
      <w:r w:rsidRPr="00224753">
        <w:rPr>
          <w:rFonts w:eastAsia="Batang"/>
          <w:i w:val="0"/>
          <w:sz w:val="20"/>
          <w:szCs w:val="20"/>
          <w:lang w:eastAsia="ko-KR"/>
        </w:rPr>
        <w:lastRenderedPageBreak/>
        <w:t>Obrazec 1</w:t>
      </w:r>
      <w:bookmarkEnd w:id="50"/>
      <w:bookmarkEnd w:id="51"/>
      <w:r w:rsidRPr="00224753">
        <w:rPr>
          <w:rFonts w:eastAsia="Batang"/>
          <w:i w:val="0"/>
          <w:sz w:val="20"/>
          <w:szCs w:val="20"/>
          <w:lang w:eastAsia="ko-KR"/>
        </w:rPr>
        <w:t>0</w:t>
      </w:r>
      <w:bookmarkEnd w:id="52"/>
    </w:p>
    <w:p w14:paraId="0552C1C7" w14:textId="77777777" w:rsidR="00E417B9" w:rsidRPr="00224753" w:rsidRDefault="00E417B9" w:rsidP="00E417B9">
      <w:pPr>
        <w:rPr>
          <w:rFonts w:ascii="Arial" w:eastAsia="Batang" w:hAnsi="Arial" w:cs="Arial"/>
          <w:sz w:val="20"/>
          <w:szCs w:val="20"/>
          <w:lang w:eastAsia="ko-KR"/>
        </w:rPr>
      </w:pPr>
    </w:p>
    <w:p w14:paraId="52E0A2B1" w14:textId="77777777" w:rsidR="00E417B9" w:rsidRPr="00224753" w:rsidRDefault="00E417B9" w:rsidP="00E417B9">
      <w:pPr>
        <w:jc w:val="center"/>
        <w:rPr>
          <w:rFonts w:ascii="Arial" w:hAnsi="Arial" w:cs="Arial"/>
          <w:sz w:val="20"/>
          <w:szCs w:val="20"/>
        </w:rPr>
      </w:pPr>
      <w:r w:rsidRPr="00224753">
        <w:rPr>
          <w:rFonts w:ascii="Arial" w:hAnsi="Arial" w:cs="Arial"/>
          <w:b/>
          <w:sz w:val="20"/>
          <w:szCs w:val="20"/>
        </w:rPr>
        <w:t>REFERENCE PONUDNIKA</w:t>
      </w:r>
    </w:p>
    <w:p w14:paraId="0ECE515F" w14:textId="77777777" w:rsidR="00E417B9" w:rsidRPr="00224753" w:rsidRDefault="00E417B9" w:rsidP="00E417B9">
      <w:pPr>
        <w:jc w:val="both"/>
        <w:rPr>
          <w:rFonts w:ascii="Arial" w:hAnsi="Arial" w:cs="Arial"/>
          <w:sz w:val="20"/>
          <w:szCs w:val="20"/>
        </w:rPr>
      </w:pPr>
    </w:p>
    <w:p w14:paraId="1C1460A9" w14:textId="77777777" w:rsidR="00E417B9" w:rsidRPr="00224753" w:rsidRDefault="00E417B9" w:rsidP="00E417B9">
      <w:pPr>
        <w:autoSpaceDE w:val="0"/>
        <w:autoSpaceDN w:val="0"/>
        <w:adjustRightInd w:val="0"/>
        <w:spacing w:after="160" w:line="252" w:lineRule="auto"/>
        <w:jc w:val="both"/>
        <w:rPr>
          <w:rFonts w:ascii="Arial" w:hAnsi="Arial" w:cs="Arial"/>
          <w:noProof/>
          <w:sz w:val="20"/>
          <w:szCs w:val="20"/>
        </w:rPr>
      </w:pPr>
      <w:r w:rsidRPr="00224753">
        <w:rPr>
          <w:rFonts w:ascii="Arial" w:hAnsi="Arial" w:cs="Arial"/>
          <w:noProof/>
          <w:sz w:val="20"/>
          <w:szCs w:val="20"/>
        </w:rPr>
        <w:t>PONUDNIK/GOSPODARSKI SUBJEKT:</w:t>
      </w:r>
    </w:p>
    <w:p w14:paraId="54CD013E" w14:textId="77777777" w:rsidR="00E417B9" w:rsidRPr="00224753" w:rsidRDefault="00E417B9" w:rsidP="00E417B9">
      <w:pPr>
        <w:spacing w:before="120" w:after="160" w:line="252" w:lineRule="auto"/>
        <w:jc w:val="both"/>
        <w:rPr>
          <w:rFonts w:ascii="Arial" w:hAnsi="Arial" w:cs="Arial"/>
          <w:noProof/>
          <w:sz w:val="20"/>
          <w:szCs w:val="20"/>
        </w:rPr>
      </w:pPr>
      <w:r w:rsidRPr="00224753">
        <w:rPr>
          <w:rFonts w:ascii="Arial" w:hAnsi="Arial" w:cs="Arial"/>
          <w:noProof/>
          <w:sz w:val="20"/>
          <w:szCs w:val="20"/>
        </w:rPr>
        <w:t>____________________</w:t>
      </w:r>
    </w:p>
    <w:p w14:paraId="57B59D29" w14:textId="77777777" w:rsidR="00E417B9" w:rsidRPr="00224753" w:rsidRDefault="00E417B9" w:rsidP="00E417B9">
      <w:pPr>
        <w:spacing w:before="120" w:after="160" w:line="252" w:lineRule="auto"/>
        <w:jc w:val="both"/>
        <w:rPr>
          <w:rFonts w:ascii="Arial" w:hAnsi="Arial" w:cs="Arial"/>
          <w:noProof/>
          <w:sz w:val="20"/>
          <w:szCs w:val="20"/>
        </w:rPr>
      </w:pPr>
      <w:r w:rsidRPr="00224753">
        <w:rPr>
          <w:rFonts w:ascii="Arial" w:hAnsi="Arial" w:cs="Arial"/>
          <w:noProof/>
          <w:sz w:val="20"/>
          <w:szCs w:val="20"/>
        </w:rPr>
        <w:t>____________________</w:t>
      </w:r>
    </w:p>
    <w:p w14:paraId="6D5B0E7A" w14:textId="77777777" w:rsidR="00E417B9" w:rsidRPr="00224753" w:rsidRDefault="00E417B9" w:rsidP="00E417B9">
      <w:pPr>
        <w:jc w:val="both"/>
        <w:rPr>
          <w:rFonts w:ascii="Arial" w:hAnsi="Arial" w:cs="Arial"/>
          <w:sz w:val="20"/>
          <w:szCs w:val="20"/>
        </w:rPr>
      </w:pPr>
    </w:p>
    <w:p w14:paraId="59473D54" w14:textId="77777777" w:rsidR="00E417B9" w:rsidRPr="00224753" w:rsidRDefault="00E417B9" w:rsidP="00E417B9">
      <w:pPr>
        <w:jc w:val="both"/>
        <w:rPr>
          <w:rFonts w:ascii="Arial" w:hAnsi="Arial" w:cs="Arial"/>
          <w:sz w:val="20"/>
          <w:szCs w:val="20"/>
        </w:rPr>
      </w:pPr>
    </w:p>
    <w:p w14:paraId="1D08A5A5" w14:textId="77777777" w:rsidR="00E417B9" w:rsidRPr="00224753" w:rsidRDefault="00E417B9" w:rsidP="00E417B9">
      <w:pPr>
        <w:jc w:val="both"/>
        <w:rPr>
          <w:rFonts w:ascii="Arial" w:hAnsi="Arial" w:cs="Arial"/>
          <w:sz w:val="20"/>
          <w:szCs w:val="20"/>
        </w:rPr>
      </w:pPr>
      <w:r w:rsidRPr="00224753">
        <w:rPr>
          <w:rFonts w:ascii="Arial" w:hAnsi="Arial" w:cs="Arial"/>
          <w:sz w:val="20"/>
          <w:szCs w:val="20"/>
        </w:rPr>
        <w:t xml:space="preserve">Ponudnik mora za vsak sklop za katerega oddaja ponudbo navesti podatke iz katerih bo razvidno, da je </w:t>
      </w:r>
      <w:r w:rsidRPr="00954ECD">
        <w:rPr>
          <w:rFonts w:ascii="Arial" w:hAnsi="Arial" w:cs="Arial"/>
          <w:color w:val="EE0000"/>
          <w:sz w:val="20"/>
          <w:szCs w:val="20"/>
        </w:rPr>
        <w:t>ponudnik/proizvajalec</w:t>
      </w:r>
      <w:r>
        <w:rPr>
          <w:rFonts w:ascii="Arial" w:hAnsi="Arial" w:cs="Arial"/>
          <w:color w:val="EE0000"/>
          <w:sz w:val="20"/>
          <w:szCs w:val="20"/>
        </w:rPr>
        <w:t xml:space="preserve"> </w:t>
      </w:r>
      <w:r w:rsidRPr="00224753">
        <w:rPr>
          <w:rFonts w:ascii="Arial" w:hAnsi="Arial" w:cs="Arial"/>
          <w:sz w:val="20"/>
          <w:szCs w:val="20"/>
        </w:rPr>
        <w:t xml:space="preserve">v zadnjih </w:t>
      </w:r>
      <w:r w:rsidRPr="0070760C">
        <w:rPr>
          <w:rFonts w:ascii="Arial" w:hAnsi="Arial" w:cs="Arial"/>
          <w:b/>
          <w:bCs/>
          <w:color w:val="EE0000"/>
          <w:sz w:val="20"/>
          <w:szCs w:val="20"/>
        </w:rPr>
        <w:t>petih (5) letih</w:t>
      </w:r>
      <w:r w:rsidRPr="0070760C">
        <w:rPr>
          <w:rFonts w:ascii="Arial" w:hAnsi="Arial" w:cs="Arial"/>
          <w:color w:val="EE0000"/>
          <w:sz w:val="20"/>
          <w:szCs w:val="20"/>
        </w:rPr>
        <w:t xml:space="preserve"> </w:t>
      </w:r>
      <w:r w:rsidRPr="00224753">
        <w:rPr>
          <w:rFonts w:ascii="Arial" w:hAnsi="Arial" w:cs="Arial"/>
          <w:sz w:val="20"/>
          <w:szCs w:val="20"/>
        </w:rPr>
        <w:t xml:space="preserve">pred dnevom objave tega javnega razpisa ustrezno izvedel dobavo primerljivih (enakih ali podobnih) oz. enakovrednih rezervnih delov, ki so predmet ponujenega posameznega sklopa tega javnega naročila, </w:t>
      </w:r>
      <w:r w:rsidRPr="00224753">
        <w:rPr>
          <w:rFonts w:ascii="Arial" w:hAnsi="Arial" w:cs="Arial"/>
          <w:b/>
          <w:bCs/>
          <w:sz w:val="20"/>
          <w:szCs w:val="20"/>
        </w:rPr>
        <w:t>vsaj enemu podjetju registriranem v EU ali Švici.</w:t>
      </w:r>
    </w:p>
    <w:p w14:paraId="6FC77485" w14:textId="77777777" w:rsidR="00E417B9" w:rsidRPr="00224753" w:rsidRDefault="00E417B9" w:rsidP="00E417B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z w:val="20"/>
          <w:szCs w:val="20"/>
        </w:rPr>
      </w:pPr>
    </w:p>
    <w:p w14:paraId="51CDFA64" w14:textId="77777777" w:rsidR="00E417B9" w:rsidRPr="00224753" w:rsidRDefault="00E417B9" w:rsidP="00E417B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noProof/>
          <w:sz w:val="20"/>
          <w:szCs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410"/>
        <w:gridCol w:w="2551"/>
        <w:gridCol w:w="3402"/>
      </w:tblGrid>
      <w:tr w:rsidR="00E417B9" w:rsidRPr="00224753" w14:paraId="2B647868" w14:textId="77777777" w:rsidTr="001011AC">
        <w:trPr>
          <w:jc w:val="center"/>
        </w:trPr>
        <w:tc>
          <w:tcPr>
            <w:tcW w:w="846" w:type="dxa"/>
            <w:vAlign w:val="center"/>
          </w:tcPr>
          <w:p w14:paraId="660BB3B4" w14:textId="77777777" w:rsidR="00E417B9" w:rsidRPr="00224753" w:rsidRDefault="00E417B9" w:rsidP="001011AC">
            <w:pPr>
              <w:spacing w:before="120"/>
              <w:jc w:val="center"/>
              <w:rPr>
                <w:rFonts w:ascii="Arial" w:hAnsi="Arial" w:cs="Arial"/>
                <w:b/>
                <w:noProof/>
                <w:sz w:val="20"/>
                <w:szCs w:val="20"/>
              </w:rPr>
            </w:pPr>
            <w:r w:rsidRPr="00224753">
              <w:rPr>
                <w:rFonts w:ascii="Arial" w:hAnsi="Arial" w:cs="Arial"/>
                <w:b/>
                <w:noProof/>
                <w:sz w:val="20"/>
                <w:szCs w:val="20"/>
              </w:rPr>
              <w:t>Sklop</w:t>
            </w:r>
          </w:p>
        </w:tc>
        <w:tc>
          <w:tcPr>
            <w:tcW w:w="2410" w:type="dxa"/>
            <w:vAlign w:val="center"/>
          </w:tcPr>
          <w:p w14:paraId="69F9F760" w14:textId="77777777" w:rsidR="00E417B9" w:rsidRPr="00224753" w:rsidRDefault="00E417B9" w:rsidP="001011AC">
            <w:pPr>
              <w:spacing w:before="120"/>
              <w:jc w:val="center"/>
              <w:rPr>
                <w:rFonts w:ascii="Arial" w:hAnsi="Arial" w:cs="Arial"/>
                <w:b/>
                <w:noProof/>
                <w:sz w:val="20"/>
                <w:szCs w:val="20"/>
              </w:rPr>
            </w:pPr>
            <w:r w:rsidRPr="00224753">
              <w:rPr>
                <w:rFonts w:ascii="Arial" w:hAnsi="Arial" w:cs="Arial"/>
                <w:b/>
                <w:noProof/>
                <w:sz w:val="20"/>
                <w:szCs w:val="20"/>
              </w:rPr>
              <w:t>Dobava/Pogodba</w:t>
            </w:r>
          </w:p>
        </w:tc>
        <w:tc>
          <w:tcPr>
            <w:tcW w:w="2551" w:type="dxa"/>
            <w:vAlign w:val="center"/>
          </w:tcPr>
          <w:p w14:paraId="359408CC" w14:textId="77777777" w:rsidR="00E417B9" w:rsidRPr="00224753" w:rsidRDefault="00E417B9" w:rsidP="001011AC">
            <w:pPr>
              <w:spacing w:before="120"/>
              <w:jc w:val="center"/>
              <w:rPr>
                <w:rFonts w:ascii="Arial" w:hAnsi="Arial" w:cs="Arial"/>
                <w:b/>
                <w:noProof/>
                <w:sz w:val="20"/>
                <w:szCs w:val="20"/>
              </w:rPr>
            </w:pPr>
            <w:r w:rsidRPr="00224753">
              <w:rPr>
                <w:rFonts w:ascii="Arial" w:hAnsi="Arial" w:cs="Arial"/>
                <w:b/>
                <w:noProof/>
                <w:sz w:val="20"/>
                <w:szCs w:val="20"/>
              </w:rPr>
              <w:t>Datum zaključka izvedbe</w:t>
            </w:r>
          </w:p>
        </w:tc>
        <w:tc>
          <w:tcPr>
            <w:tcW w:w="3402" w:type="dxa"/>
            <w:vAlign w:val="center"/>
          </w:tcPr>
          <w:p w14:paraId="0B225BAB" w14:textId="77777777" w:rsidR="00E417B9" w:rsidRPr="00224753" w:rsidRDefault="00E417B9" w:rsidP="001011AC">
            <w:pPr>
              <w:spacing w:before="120"/>
              <w:jc w:val="center"/>
              <w:rPr>
                <w:rFonts w:ascii="Arial" w:hAnsi="Arial" w:cs="Arial"/>
                <w:b/>
                <w:noProof/>
                <w:sz w:val="20"/>
                <w:szCs w:val="20"/>
              </w:rPr>
            </w:pPr>
            <w:r w:rsidRPr="00224753">
              <w:rPr>
                <w:rFonts w:ascii="Arial" w:hAnsi="Arial" w:cs="Arial"/>
                <w:b/>
                <w:noProof/>
                <w:sz w:val="20"/>
                <w:szCs w:val="20"/>
              </w:rPr>
              <w:t>Naročnik</w:t>
            </w:r>
          </w:p>
          <w:p w14:paraId="402375A1" w14:textId="77777777" w:rsidR="00E417B9" w:rsidRPr="00224753" w:rsidRDefault="00E417B9" w:rsidP="001011AC">
            <w:pPr>
              <w:spacing w:before="120"/>
              <w:jc w:val="center"/>
              <w:rPr>
                <w:rFonts w:ascii="Arial" w:hAnsi="Arial" w:cs="Arial"/>
                <w:b/>
                <w:noProof/>
                <w:sz w:val="20"/>
                <w:szCs w:val="20"/>
              </w:rPr>
            </w:pPr>
            <w:r w:rsidRPr="00224753">
              <w:rPr>
                <w:rFonts w:ascii="Arial" w:hAnsi="Arial" w:cs="Arial"/>
                <w:b/>
                <w:noProof/>
                <w:sz w:val="20"/>
                <w:szCs w:val="20"/>
              </w:rPr>
              <w:t>(naziv in naslov)</w:t>
            </w:r>
          </w:p>
        </w:tc>
      </w:tr>
      <w:tr w:rsidR="00E417B9" w:rsidRPr="00224753" w14:paraId="737A8049" w14:textId="77777777" w:rsidTr="001011AC">
        <w:trPr>
          <w:jc w:val="center"/>
        </w:trPr>
        <w:tc>
          <w:tcPr>
            <w:tcW w:w="846" w:type="dxa"/>
          </w:tcPr>
          <w:p w14:paraId="486BFC3B" w14:textId="77777777" w:rsidR="00E417B9" w:rsidRPr="00224753" w:rsidRDefault="00E417B9" w:rsidP="001011AC">
            <w:pPr>
              <w:spacing w:before="120"/>
              <w:jc w:val="both"/>
              <w:rPr>
                <w:rFonts w:ascii="Arial" w:hAnsi="Arial" w:cs="Arial"/>
                <w:noProof/>
                <w:sz w:val="20"/>
                <w:szCs w:val="20"/>
              </w:rPr>
            </w:pPr>
          </w:p>
        </w:tc>
        <w:tc>
          <w:tcPr>
            <w:tcW w:w="2410" w:type="dxa"/>
          </w:tcPr>
          <w:p w14:paraId="71B84417" w14:textId="77777777" w:rsidR="00E417B9" w:rsidRPr="00224753" w:rsidRDefault="00E417B9" w:rsidP="001011AC">
            <w:pPr>
              <w:spacing w:before="120"/>
              <w:jc w:val="both"/>
              <w:rPr>
                <w:rFonts w:ascii="Arial" w:hAnsi="Arial" w:cs="Arial"/>
                <w:noProof/>
                <w:sz w:val="20"/>
                <w:szCs w:val="20"/>
              </w:rPr>
            </w:pPr>
          </w:p>
        </w:tc>
        <w:tc>
          <w:tcPr>
            <w:tcW w:w="2551" w:type="dxa"/>
          </w:tcPr>
          <w:p w14:paraId="45190C55" w14:textId="77777777" w:rsidR="00E417B9" w:rsidRPr="00224753" w:rsidRDefault="00E417B9" w:rsidP="001011AC">
            <w:pPr>
              <w:spacing w:before="120"/>
              <w:jc w:val="both"/>
              <w:rPr>
                <w:rFonts w:ascii="Arial" w:hAnsi="Arial" w:cs="Arial"/>
                <w:noProof/>
                <w:sz w:val="20"/>
                <w:szCs w:val="20"/>
              </w:rPr>
            </w:pPr>
          </w:p>
        </w:tc>
        <w:tc>
          <w:tcPr>
            <w:tcW w:w="3402" w:type="dxa"/>
          </w:tcPr>
          <w:p w14:paraId="6CFAFAF5" w14:textId="77777777" w:rsidR="00E417B9" w:rsidRPr="00224753" w:rsidRDefault="00E417B9" w:rsidP="001011AC">
            <w:pPr>
              <w:spacing w:before="120"/>
              <w:jc w:val="both"/>
              <w:rPr>
                <w:rFonts w:ascii="Arial" w:hAnsi="Arial" w:cs="Arial"/>
                <w:noProof/>
                <w:sz w:val="20"/>
                <w:szCs w:val="20"/>
              </w:rPr>
            </w:pPr>
          </w:p>
        </w:tc>
      </w:tr>
      <w:tr w:rsidR="00E417B9" w:rsidRPr="00224753" w14:paraId="55591D68" w14:textId="77777777" w:rsidTr="001011AC">
        <w:trPr>
          <w:jc w:val="center"/>
        </w:trPr>
        <w:tc>
          <w:tcPr>
            <w:tcW w:w="846" w:type="dxa"/>
          </w:tcPr>
          <w:p w14:paraId="3D987751" w14:textId="77777777" w:rsidR="00E417B9" w:rsidRPr="00224753" w:rsidRDefault="00E417B9" w:rsidP="001011AC">
            <w:pPr>
              <w:spacing w:before="120"/>
              <w:jc w:val="both"/>
              <w:rPr>
                <w:rFonts w:ascii="Arial" w:hAnsi="Arial" w:cs="Arial"/>
                <w:noProof/>
                <w:sz w:val="20"/>
                <w:szCs w:val="20"/>
              </w:rPr>
            </w:pPr>
          </w:p>
        </w:tc>
        <w:tc>
          <w:tcPr>
            <w:tcW w:w="2410" w:type="dxa"/>
          </w:tcPr>
          <w:p w14:paraId="1D262F93" w14:textId="77777777" w:rsidR="00E417B9" w:rsidRPr="00224753" w:rsidRDefault="00E417B9" w:rsidP="001011AC">
            <w:pPr>
              <w:spacing w:before="120"/>
              <w:jc w:val="both"/>
              <w:rPr>
                <w:rFonts w:ascii="Arial" w:hAnsi="Arial" w:cs="Arial"/>
                <w:noProof/>
                <w:sz w:val="20"/>
                <w:szCs w:val="20"/>
              </w:rPr>
            </w:pPr>
          </w:p>
        </w:tc>
        <w:tc>
          <w:tcPr>
            <w:tcW w:w="2551" w:type="dxa"/>
          </w:tcPr>
          <w:p w14:paraId="5CFBE960" w14:textId="77777777" w:rsidR="00E417B9" w:rsidRPr="00224753" w:rsidRDefault="00E417B9" w:rsidP="001011AC">
            <w:pPr>
              <w:spacing w:before="120"/>
              <w:jc w:val="both"/>
              <w:rPr>
                <w:rFonts w:ascii="Arial" w:hAnsi="Arial" w:cs="Arial"/>
                <w:noProof/>
                <w:sz w:val="20"/>
                <w:szCs w:val="20"/>
              </w:rPr>
            </w:pPr>
          </w:p>
        </w:tc>
        <w:tc>
          <w:tcPr>
            <w:tcW w:w="3402" w:type="dxa"/>
          </w:tcPr>
          <w:p w14:paraId="4734F2F3" w14:textId="77777777" w:rsidR="00E417B9" w:rsidRPr="00224753" w:rsidRDefault="00E417B9" w:rsidP="001011AC">
            <w:pPr>
              <w:spacing w:before="120"/>
              <w:jc w:val="both"/>
              <w:rPr>
                <w:rFonts w:ascii="Arial" w:hAnsi="Arial" w:cs="Arial"/>
                <w:noProof/>
                <w:sz w:val="20"/>
                <w:szCs w:val="20"/>
              </w:rPr>
            </w:pPr>
          </w:p>
        </w:tc>
      </w:tr>
      <w:tr w:rsidR="00E417B9" w:rsidRPr="00224753" w14:paraId="441966A4" w14:textId="77777777" w:rsidTr="001011AC">
        <w:trPr>
          <w:jc w:val="center"/>
        </w:trPr>
        <w:tc>
          <w:tcPr>
            <w:tcW w:w="846" w:type="dxa"/>
          </w:tcPr>
          <w:p w14:paraId="56CA0369" w14:textId="77777777" w:rsidR="00E417B9" w:rsidRPr="00224753" w:rsidRDefault="00E417B9" w:rsidP="001011AC">
            <w:pPr>
              <w:spacing w:before="120"/>
              <w:jc w:val="both"/>
              <w:rPr>
                <w:rFonts w:ascii="Arial" w:hAnsi="Arial" w:cs="Arial"/>
                <w:noProof/>
                <w:sz w:val="20"/>
                <w:szCs w:val="20"/>
              </w:rPr>
            </w:pPr>
          </w:p>
        </w:tc>
        <w:tc>
          <w:tcPr>
            <w:tcW w:w="2410" w:type="dxa"/>
          </w:tcPr>
          <w:p w14:paraId="1EF1AAD0" w14:textId="77777777" w:rsidR="00E417B9" w:rsidRPr="00224753" w:rsidRDefault="00E417B9" w:rsidP="001011AC">
            <w:pPr>
              <w:spacing w:before="120"/>
              <w:jc w:val="both"/>
              <w:rPr>
                <w:rFonts w:ascii="Arial" w:hAnsi="Arial" w:cs="Arial"/>
                <w:noProof/>
                <w:sz w:val="20"/>
                <w:szCs w:val="20"/>
              </w:rPr>
            </w:pPr>
          </w:p>
        </w:tc>
        <w:tc>
          <w:tcPr>
            <w:tcW w:w="2551" w:type="dxa"/>
          </w:tcPr>
          <w:p w14:paraId="3832B4F8" w14:textId="77777777" w:rsidR="00E417B9" w:rsidRPr="00224753" w:rsidRDefault="00E417B9" w:rsidP="001011AC">
            <w:pPr>
              <w:spacing w:before="120"/>
              <w:jc w:val="both"/>
              <w:rPr>
                <w:rFonts w:ascii="Arial" w:hAnsi="Arial" w:cs="Arial"/>
                <w:noProof/>
                <w:sz w:val="20"/>
                <w:szCs w:val="20"/>
              </w:rPr>
            </w:pPr>
          </w:p>
        </w:tc>
        <w:tc>
          <w:tcPr>
            <w:tcW w:w="3402" w:type="dxa"/>
          </w:tcPr>
          <w:p w14:paraId="0C556BE8" w14:textId="77777777" w:rsidR="00E417B9" w:rsidRPr="00224753" w:rsidRDefault="00E417B9" w:rsidP="001011AC">
            <w:pPr>
              <w:spacing w:before="120"/>
              <w:jc w:val="both"/>
              <w:rPr>
                <w:rFonts w:ascii="Arial" w:hAnsi="Arial" w:cs="Arial"/>
                <w:noProof/>
                <w:sz w:val="20"/>
                <w:szCs w:val="20"/>
              </w:rPr>
            </w:pPr>
          </w:p>
        </w:tc>
      </w:tr>
      <w:tr w:rsidR="00E417B9" w:rsidRPr="00224753" w14:paraId="331326C6" w14:textId="77777777" w:rsidTr="001011AC">
        <w:trPr>
          <w:jc w:val="center"/>
        </w:trPr>
        <w:tc>
          <w:tcPr>
            <w:tcW w:w="846" w:type="dxa"/>
          </w:tcPr>
          <w:p w14:paraId="1D8386BC" w14:textId="77777777" w:rsidR="00E417B9" w:rsidRPr="00224753" w:rsidRDefault="00E417B9" w:rsidP="001011AC">
            <w:pPr>
              <w:spacing w:before="120"/>
              <w:jc w:val="both"/>
              <w:rPr>
                <w:rFonts w:ascii="Arial" w:hAnsi="Arial" w:cs="Arial"/>
                <w:noProof/>
                <w:sz w:val="20"/>
                <w:szCs w:val="20"/>
              </w:rPr>
            </w:pPr>
          </w:p>
        </w:tc>
        <w:tc>
          <w:tcPr>
            <w:tcW w:w="2410" w:type="dxa"/>
          </w:tcPr>
          <w:p w14:paraId="59D49603" w14:textId="77777777" w:rsidR="00E417B9" w:rsidRPr="00224753" w:rsidRDefault="00E417B9" w:rsidP="001011AC">
            <w:pPr>
              <w:spacing w:before="120"/>
              <w:jc w:val="both"/>
              <w:rPr>
                <w:rFonts w:ascii="Arial" w:hAnsi="Arial" w:cs="Arial"/>
                <w:noProof/>
                <w:sz w:val="20"/>
                <w:szCs w:val="20"/>
              </w:rPr>
            </w:pPr>
          </w:p>
        </w:tc>
        <w:tc>
          <w:tcPr>
            <w:tcW w:w="2551" w:type="dxa"/>
          </w:tcPr>
          <w:p w14:paraId="4B8BE860" w14:textId="77777777" w:rsidR="00E417B9" w:rsidRPr="00224753" w:rsidRDefault="00E417B9" w:rsidP="001011AC">
            <w:pPr>
              <w:spacing w:before="120"/>
              <w:jc w:val="both"/>
              <w:rPr>
                <w:rFonts w:ascii="Arial" w:hAnsi="Arial" w:cs="Arial"/>
                <w:noProof/>
                <w:sz w:val="20"/>
                <w:szCs w:val="20"/>
              </w:rPr>
            </w:pPr>
          </w:p>
        </w:tc>
        <w:tc>
          <w:tcPr>
            <w:tcW w:w="3402" w:type="dxa"/>
          </w:tcPr>
          <w:p w14:paraId="515E8B4F" w14:textId="77777777" w:rsidR="00E417B9" w:rsidRPr="00224753" w:rsidRDefault="00E417B9" w:rsidP="001011AC">
            <w:pPr>
              <w:spacing w:before="120"/>
              <w:jc w:val="both"/>
              <w:rPr>
                <w:rFonts w:ascii="Arial" w:hAnsi="Arial" w:cs="Arial"/>
                <w:noProof/>
                <w:sz w:val="20"/>
                <w:szCs w:val="20"/>
              </w:rPr>
            </w:pPr>
          </w:p>
        </w:tc>
      </w:tr>
    </w:tbl>
    <w:p w14:paraId="00C341F1" w14:textId="77777777" w:rsidR="00E417B9" w:rsidRPr="00224753" w:rsidRDefault="00E417B9" w:rsidP="00E417B9">
      <w:pPr>
        <w:spacing w:before="120"/>
        <w:rPr>
          <w:rFonts w:ascii="Arial" w:hAnsi="Arial" w:cs="Arial"/>
          <w:noProof/>
          <w:sz w:val="20"/>
          <w:szCs w:val="20"/>
        </w:rPr>
      </w:pPr>
    </w:p>
    <w:p w14:paraId="5DC55D04" w14:textId="77777777" w:rsidR="00E417B9" w:rsidRPr="00224753" w:rsidRDefault="00E417B9" w:rsidP="00E417B9">
      <w:pPr>
        <w:jc w:val="both"/>
        <w:rPr>
          <w:rFonts w:ascii="Arial" w:hAnsi="Arial" w:cs="Arial"/>
          <w:noProof/>
          <w:sz w:val="20"/>
          <w:szCs w:val="20"/>
          <w:u w:val="single"/>
        </w:rPr>
      </w:pPr>
      <w:r w:rsidRPr="00224753">
        <w:rPr>
          <w:rFonts w:ascii="Arial" w:hAnsi="Arial" w:cs="Arial"/>
          <w:noProof/>
          <w:sz w:val="20"/>
          <w:szCs w:val="20"/>
          <w:u w:val="single"/>
        </w:rPr>
        <w:t>K temu obrazcu, se kot dokaz priloži pisno potrdilo vsaj enega podjetja, kateremu je ponudnik</w:t>
      </w:r>
      <w:r>
        <w:rPr>
          <w:rFonts w:ascii="Arial" w:hAnsi="Arial" w:cs="Arial"/>
          <w:noProof/>
          <w:sz w:val="20"/>
          <w:szCs w:val="20"/>
          <w:u w:val="single"/>
        </w:rPr>
        <w:t>/</w:t>
      </w:r>
      <w:r w:rsidRPr="00954ECD">
        <w:rPr>
          <w:rFonts w:ascii="Arial" w:hAnsi="Arial" w:cs="Arial"/>
          <w:noProof/>
          <w:color w:val="EE0000"/>
          <w:sz w:val="20"/>
          <w:szCs w:val="20"/>
          <w:u w:val="single"/>
        </w:rPr>
        <w:t>proizvajalec</w:t>
      </w:r>
      <w:r w:rsidRPr="00224753">
        <w:rPr>
          <w:rFonts w:ascii="Arial" w:hAnsi="Arial" w:cs="Arial"/>
          <w:noProof/>
          <w:sz w:val="20"/>
          <w:szCs w:val="20"/>
          <w:u w:val="single"/>
        </w:rPr>
        <w:t xml:space="preserve"> v zadnjih </w:t>
      </w:r>
      <w:r w:rsidRPr="0070760C">
        <w:rPr>
          <w:rFonts w:ascii="Arial" w:hAnsi="Arial" w:cs="Arial"/>
          <w:noProof/>
          <w:color w:val="EE0000"/>
          <w:sz w:val="20"/>
          <w:szCs w:val="20"/>
          <w:u w:val="single"/>
        </w:rPr>
        <w:t>petih</w:t>
      </w:r>
      <w:r w:rsidRPr="00224753">
        <w:rPr>
          <w:rFonts w:ascii="Arial" w:hAnsi="Arial" w:cs="Arial"/>
          <w:noProof/>
          <w:sz w:val="20"/>
          <w:szCs w:val="20"/>
          <w:u w:val="single"/>
        </w:rPr>
        <w:t xml:space="preserve"> letih pred objavo tega javnega naročila, ustrezno izvedel storitev </w:t>
      </w:r>
      <w:r w:rsidRPr="009819E8">
        <w:rPr>
          <w:rFonts w:ascii="Arial" w:hAnsi="Arial" w:cs="Arial"/>
          <w:noProof/>
          <w:color w:val="EE0000"/>
          <w:sz w:val="20"/>
          <w:szCs w:val="20"/>
          <w:u w:val="single"/>
        </w:rPr>
        <w:t>dobave</w:t>
      </w:r>
      <w:r w:rsidRPr="00224753">
        <w:rPr>
          <w:rFonts w:ascii="Arial" w:hAnsi="Arial" w:cs="Arial"/>
          <w:noProof/>
          <w:sz w:val="20"/>
          <w:szCs w:val="20"/>
          <w:u w:val="single"/>
        </w:rPr>
        <w:t xml:space="preserve"> primerljivih (enakih ali podobnih) oz. enakovrednih  rezervnih delov, ki so predmet tega javnega naročila (glede na sklop za katerega ponudnik oddaja ponudbo).</w:t>
      </w:r>
    </w:p>
    <w:p w14:paraId="778E5192" w14:textId="77777777" w:rsidR="00E417B9" w:rsidRPr="00224753" w:rsidRDefault="00E417B9" w:rsidP="00E417B9">
      <w:pPr>
        <w:jc w:val="both"/>
        <w:rPr>
          <w:rFonts w:ascii="Arial" w:hAnsi="Arial" w:cs="Arial"/>
          <w:noProof/>
          <w:sz w:val="20"/>
          <w:szCs w:val="20"/>
        </w:rPr>
      </w:pPr>
      <w:r w:rsidRPr="00224753">
        <w:rPr>
          <w:rFonts w:ascii="Arial" w:hAnsi="Arial" w:cs="Arial"/>
          <w:noProof/>
          <w:sz w:val="20"/>
          <w:szCs w:val="20"/>
        </w:rPr>
        <w:tab/>
      </w:r>
      <w:r w:rsidRPr="00224753">
        <w:rPr>
          <w:rFonts w:ascii="Arial" w:hAnsi="Arial" w:cs="Arial"/>
          <w:noProof/>
          <w:sz w:val="20"/>
          <w:szCs w:val="20"/>
        </w:rPr>
        <w:tab/>
      </w:r>
      <w:r w:rsidRPr="00224753">
        <w:rPr>
          <w:rFonts w:ascii="Arial" w:hAnsi="Arial" w:cs="Arial"/>
          <w:noProof/>
          <w:sz w:val="20"/>
          <w:szCs w:val="20"/>
        </w:rPr>
        <w:tab/>
      </w:r>
    </w:p>
    <w:p w14:paraId="29DC41A8" w14:textId="77777777" w:rsidR="00E417B9" w:rsidRPr="00224753" w:rsidRDefault="00E417B9" w:rsidP="00E417B9">
      <w:pPr>
        <w:spacing w:after="160" w:line="252" w:lineRule="auto"/>
        <w:jc w:val="both"/>
        <w:rPr>
          <w:rFonts w:ascii="Arial" w:hAnsi="Arial" w:cs="Arial"/>
          <w:b/>
          <w:noProof/>
          <w:sz w:val="20"/>
          <w:szCs w:val="20"/>
        </w:rPr>
      </w:pPr>
      <w:bookmarkStart w:id="53" w:name="_Hlk67989569"/>
      <w:r w:rsidRPr="00224753">
        <w:rPr>
          <w:rFonts w:ascii="Arial" w:hAnsi="Arial" w:cs="Arial"/>
          <w:b/>
          <w:noProof/>
          <w:sz w:val="20"/>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bookmarkEnd w:id="53"/>
    </w:p>
    <w:p w14:paraId="01CF8800" w14:textId="77777777" w:rsidR="00E417B9" w:rsidRPr="00224753" w:rsidRDefault="00E417B9" w:rsidP="00E417B9">
      <w:pPr>
        <w:spacing w:line="252" w:lineRule="auto"/>
        <w:jc w:val="both"/>
        <w:rPr>
          <w:rFonts w:ascii="Arial" w:hAnsi="Arial" w:cs="Arial"/>
          <w:sz w:val="20"/>
          <w:szCs w:val="20"/>
        </w:rPr>
      </w:pPr>
    </w:p>
    <w:p w14:paraId="11A123CC" w14:textId="77777777" w:rsidR="00E417B9" w:rsidRPr="00224753" w:rsidRDefault="00E417B9" w:rsidP="00E417B9">
      <w:pPr>
        <w:spacing w:line="252" w:lineRule="auto"/>
        <w:jc w:val="both"/>
        <w:rPr>
          <w:rFonts w:ascii="Arial" w:hAnsi="Arial" w:cs="Arial"/>
          <w:sz w:val="20"/>
          <w:szCs w:val="20"/>
        </w:rPr>
      </w:pPr>
    </w:p>
    <w:p w14:paraId="6DE6FAA3" w14:textId="77777777" w:rsidR="00E417B9" w:rsidRPr="00224753" w:rsidRDefault="00E417B9" w:rsidP="00E417B9">
      <w:pPr>
        <w:spacing w:line="252" w:lineRule="auto"/>
        <w:jc w:val="both"/>
        <w:rPr>
          <w:rFonts w:ascii="Arial" w:hAnsi="Arial" w:cs="Arial"/>
          <w:sz w:val="20"/>
          <w:szCs w:val="20"/>
        </w:rPr>
      </w:pPr>
    </w:p>
    <w:p w14:paraId="512A3287" w14:textId="77777777" w:rsidR="00E417B9" w:rsidRPr="00224753" w:rsidRDefault="00E417B9" w:rsidP="00E417B9">
      <w:pPr>
        <w:spacing w:line="252" w:lineRule="auto"/>
        <w:jc w:val="both"/>
        <w:rPr>
          <w:rFonts w:ascii="Arial" w:hAnsi="Arial" w:cs="Arial"/>
          <w:sz w:val="20"/>
          <w:szCs w:val="20"/>
        </w:rPr>
      </w:pPr>
    </w:p>
    <w:p w14:paraId="5AE153DC" w14:textId="77777777" w:rsidR="00E417B9" w:rsidRPr="00224753" w:rsidRDefault="00E417B9" w:rsidP="00E417B9">
      <w:pPr>
        <w:spacing w:line="252" w:lineRule="auto"/>
        <w:jc w:val="both"/>
        <w:rPr>
          <w:rFonts w:ascii="Arial" w:hAnsi="Arial" w:cs="Arial"/>
          <w:sz w:val="20"/>
          <w:szCs w:val="20"/>
        </w:rPr>
      </w:pPr>
      <w:r w:rsidRPr="00224753">
        <w:rPr>
          <w:rFonts w:ascii="Arial" w:hAnsi="Arial" w:cs="Arial"/>
          <w:sz w:val="20"/>
          <w:szCs w:val="20"/>
        </w:rPr>
        <w:t xml:space="preserve">Pooblaščen za podpis v imenu ponudnika:                   </w:t>
      </w: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t xml:space="preserve">            _______________________</w:t>
      </w:r>
    </w:p>
    <w:p w14:paraId="115B1191" w14:textId="77777777" w:rsidR="00E417B9" w:rsidRPr="00224753" w:rsidRDefault="00E417B9" w:rsidP="00E417B9">
      <w:pPr>
        <w:spacing w:line="252" w:lineRule="auto"/>
        <w:ind w:firstLine="360"/>
        <w:jc w:val="both"/>
        <w:rPr>
          <w:rFonts w:ascii="Arial" w:hAnsi="Arial" w:cs="Arial"/>
          <w:sz w:val="20"/>
          <w:szCs w:val="20"/>
        </w:rPr>
      </w:pPr>
      <w:r w:rsidRPr="00224753">
        <w:rPr>
          <w:rFonts w:ascii="Arial" w:hAnsi="Arial" w:cs="Arial"/>
          <w:sz w:val="20"/>
          <w:szCs w:val="20"/>
        </w:rPr>
        <w:tab/>
      </w:r>
      <w:r w:rsidRPr="00224753">
        <w:rPr>
          <w:rFonts w:ascii="Arial" w:hAnsi="Arial" w:cs="Arial"/>
          <w:sz w:val="20"/>
          <w:szCs w:val="20"/>
        </w:rPr>
        <w:tab/>
      </w:r>
      <w:r w:rsidRPr="00224753">
        <w:rPr>
          <w:rFonts w:ascii="Arial" w:hAnsi="Arial" w:cs="Arial"/>
          <w:sz w:val="20"/>
          <w:szCs w:val="20"/>
        </w:rPr>
        <w:tab/>
        <w:t xml:space="preserve">                                                                     </w:t>
      </w:r>
      <w:r w:rsidRPr="00224753">
        <w:rPr>
          <w:rFonts w:ascii="Arial" w:hAnsi="Arial" w:cs="Arial"/>
          <w:sz w:val="20"/>
          <w:szCs w:val="20"/>
        </w:rPr>
        <w:tab/>
      </w:r>
      <w:r w:rsidRPr="00224753">
        <w:rPr>
          <w:rFonts w:ascii="Arial" w:hAnsi="Arial" w:cs="Arial"/>
          <w:sz w:val="20"/>
          <w:szCs w:val="20"/>
        </w:rPr>
        <w:tab/>
        <w:t xml:space="preserve">      (ime in priimek)</w:t>
      </w:r>
    </w:p>
    <w:p w14:paraId="6DBD97B4"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p w14:paraId="1D71BECB"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p w14:paraId="2FB12287" w14:textId="77777777" w:rsidR="00E417B9" w:rsidRPr="00224753" w:rsidRDefault="00E417B9" w:rsidP="00E417B9">
      <w:pPr>
        <w:autoSpaceDE w:val="0"/>
        <w:autoSpaceDN w:val="0"/>
        <w:adjustRightInd w:val="0"/>
        <w:spacing w:before="120"/>
        <w:rPr>
          <w:rFonts w:ascii="Arial" w:hAnsi="Arial" w:cs="Arial"/>
          <w:b/>
          <w:sz w:val="20"/>
          <w:szCs w:val="20"/>
        </w:rPr>
      </w:pPr>
      <w:r w:rsidRPr="00224753">
        <w:rPr>
          <w:rFonts w:ascii="Arial" w:eastAsia="Batang" w:hAnsi="Arial" w:cs="Arial"/>
          <w:sz w:val="20"/>
          <w:szCs w:val="20"/>
          <w:lang w:eastAsia="ko-KR"/>
        </w:rPr>
        <w:t>Kraj in datum:</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Žig:</w:t>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r>
      <w:r w:rsidRPr="00224753">
        <w:rPr>
          <w:rFonts w:ascii="Arial" w:eastAsia="Batang" w:hAnsi="Arial" w:cs="Arial"/>
          <w:sz w:val="20"/>
          <w:szCs w:val="20"/>
          <w:lang w:eastAsia="ko-KR"/>
        </w:rPr>
        <w:tab/>
        <w:t>Podpis ponudnika:</w:t>
      </w:r>
      <w:r w:rsidRPr="00224753">
        <w:rPr>
          <w:rFonts w:ascii="Arial" w:eastAsia="Batang" w:hAnsi="Arial" w:cs="Arial"/>
          <w:sz w:val="20"/>
          <w:szCs w:val="20"/>
          <w:lang w:eastAsia="ko-KR"/>
        </w:rPr>
        <w:t> </w:t>
      </w:r>
    </w:p>
    <w:p w14:paraId="39865209" w14:textId="77777777" w:rsidR="00E417B9" w:rsidRPr="00224753" w:rsidRDefault="00E417B9" w:rsidP="00E417B9">
      <w:pPr>
        <w:rPr>
          <w:rFonts w:ascii="Arial" w:eastAsia="Batang" w:hAnsi="Arial" w:cs="Arial"/>
          <w:sz w:val="20"/>
          <w:szCs w:val="20"/>
          <w:lang w:eastAsia="ko-KR"/>
        </w:rPr>
      </w:pPr>
    </w:p>
    <w:p w14:paraId="7105F790" w14:textId="77777777" w:rsidR="00E417B9" w:rsidRPr="00224753" w:rsidRDefault="00E417B9" w:rsidP="00E417B9">
      <w:pPr>
        <w:spacing w:before="120" w:after="120"/>
        <w:rPr>
          <w:rFonts w:ascii="Arial" w:eastAsia="Batang" w:hAnsi="Arial" w:cs="Arial"/>
          <w:b/>
          <w:sz w:val="20"/>
          <w:szCs w:val="20"/>
          <w:lang w:eastAsia="ko-KR"/>
        </w:rPr>
        <w:sectPr w:rsidR="00E417B9" w:rsidRPr="00224753" w:rsidSect="00E417B9">
          <w:headerReference w:type="default" r:id="rId11"/>
          <w:footerReference w:type="even" r:id="rId12"/>
          <w:footerReference w:type="default" r:id="rId13"/>
          <w:headerReference w:type="first" r:id="rId14"/>
          <w:footerReference w:type="first" r:id="rId15"/>
          <w:pgSz w:w="12240" w:h="15840"/>
          <w:pgMar w:top="1418" w:right="737" w:bottom="1134" w:left="1021" w:header="709" w:footer="312" w:gutter="0"/>
          <w:cols w:space="708"/>
          <w:docGrid w:linePitch="326"/>
        </w:sectPr>
      </w:pPr>
    </w:p>
    <w:p w14:paraId="0CF7366B" w14:textId="77777777" w:rsidR="00E417B9" w:rsidRPr="00224753" w:rsidRDefault="00E417B9" w:rsidP="00E417B9">
      <w:pPr>
        <w:spacing w:before="120" w:after="120"/>
        <w:rPr>
          <w:rFonts w:ascii="Arial" w:eastAsia="Batang" w:hAnsi="Arial" w:cs="Arial"/>
          <w:b/>
          <w:sz w:val="20"/>
          <w:szCs w:val="20"/>
          <w:lang w:eastAsia="ko-KR"/>
        </w:rPr>
      </w:pPr>
      <w:r w:rsidRPr="00224753">
        <w:rPr>
          <w:rFonts w:ascii="Arial" w:eastAsia="Batang" w:hAnsi="Arial" w:cs="Arial"/>
          <w:b/>
          <w:sz w:val="20"/>
          <w:szCs w:val="20"/>
          <w:lang w:eastAsia="ko-KR"/>
        </w:rPr>
        <w:lastRenderedPageBreak/>
        <w:t>Obrazec 11</w:t>
      </w:r>
    </w:p>
    <w:p w14:paraId="02EF57F4" w14:textId="77777777" w:rsidR="00E417B9" w:rsidRPr="00224753" w:rsidRDefault="00E417B9" w:rsidP="00E417B9">
      <w:pPr>
        <w:spacing w:before="120" w:after="120"/>
        <w:jc w:val="center"/>
        <w:rPr>
          <w:rFonts w:ascii="Arial" w:eastAsia="Batang" w:hAnsi="Arial" w:cs="Arial"/>
          <w:b/>
          <w:sz w:val="20"/>
          <w:szCs w:val="20"/>
          <w:lang w:eastAsia="ko-KR"/>
        </w:rPr>
      </w:pPr>
    </w:p>
    <w:p w14:paraId="330DDE25" w14:textId="77777777" w:rsidR="00E417B9" w:rsidRPr="00224753" w:rsidRDefault="00E417B9" w:rsidP="00E417B9">
      <w:pPr>
        <w:spacing w:before="120" w:after="120"/>
        <w:jc w:val="center"/>
        <w:rPr>
          <w:rFonts w:ascii="Arial" w:eastAsia="Batang" w:hAnsi="Arial" w:cs="Arial"/>
          <w:b/>
          <w:sz w:val="20"/>
          <w:szCs w:val="20"/>
          <w:lang w:eastAsia="ko-KR"/>
        </w:rPr>
      </w:pPr>
      <w:r w:rsidRPr="00224753">
        <w:rPr>
          <w:rFonts w:ascii="Arial" w:eastAsia="Batang" w:hAnsi="Arial" w:cs="Arial"/>
          <w:b/>
          <w:sz w:val="20"/>
          <w:szCs w:val="20"/>
          <w:lang w:eastAsia="ko-KR"/>
        </w:rPr>
        <w:t>TEHNIČNE ZAHTEVE</w:t>
      </w:r>
    </w:p>
    <w:p w14:paraId="360FF541" w14:textId="77777777" w:rsidR="00E417B9" w:rsidRPr="00224753" w:rsidRDefault="00E417B9" w:rsidP="00E417B9">
      <w:pPr>
        <w:autoSpaceDE w:val="0"/>
        <w:autoSpaceDN w:val="0"/>
        <w:adjustRightInd w:val="0"/>
        <w:spacing w:before="120"/>
        <w:rPr>
          <w:rFonts w:ascii="Arial" w:eastAsia="Batang" w:hAnsi="Arial" w:cs="Arial"/>
          <w:b/>
          <w:sz w:val="20"/>
          <w:szCs w:val="20"/>
          <w:lang w:eastAsia="ko-KR"/>
        </w:rPr>
      </w:pPr>
    </w:p>
    <w:p w14:paraId="1D4097DB" w14:textId="77777777" w:rsidR="00E417B9" w:rsidRPr="00224753" w:rsidRDefault="00E417B9" w:rsidP="00E417B9">
      <w:pPr>
        <w:autoSpaceDE w:val="0"/>
        <w:autoSpaceDN w:val="0"/>
        <w:adjustRightInd w:val="0"/>
        <w:spacing w:before="120"/>
        <w:jc w:val="both"/>
        <w:rPr>
          <w:rFonts w:ascii="Arial" w:eastAsia="Batang" w:hAnsi="Arial" w:cs="Arial"/>
          <w:bCs/>
          <w:sz w:val="20"/>
          <w:szCs w:val="20"/>
          <w:lang w:eastAsia="ko-KR"/>
        </w:rPr>
      </w:pPr>
      <w:r w:rsidRPr="00224753">
        <w:rPr>
          <w:rFonts w:ascii="Arial" w:eastAsia="Batang" w:hAnsi="Arial" w:cs="Arial"/>
          <w:bCs/>
          <w:sz w:val="20"/>
          <w:szCs w:val="20"/>
          <w:lang w:eastAsia="ko-KR"/>
        </w:rPr>
        <w:t>Ponudnik se zavezuje dobaviti nove, neuporabljene originalne rezervne dele v originalni embalaži z oznakami proizvajalca, serijskimi številkami in datumom proizvodnje in v skladu s kataloškimi številkami oz. proizvajalci</w:t>
      </w:r>
      <w:r>
        <w:rPr>
          <w:rFonts w:ascii="Arial" w:eastAsia="Batang" w:hAnsi="Arial" w:cs="Arial"/>
          <w:bCs/>
          <w:sz w:val="20"/>
          <w:szCs w:val="20"/>
          <w:lang w:eastAsia="ko-KR"/>
        </w:rPr>
        <w:t xml:space="preserve"> </w:t>
      </w:r>
      <w:r w:rsidRPr="006C22DB">
        <w:rPr>
          <w:rFonts w:ascii="Arial" w:eastAsia="Aptos" w:hAnsi="Arial" w:cs="Arial"/>
          <w:color w:val="EE0000"/>
          <w:sz w:val="20"/>
          <w:szCs w:val="20"/>
          <w:lang w:eastAsia="en-US"/>
          <w14:ligatures w14:val="standardContextual"/>
        </w:rPr>
        <w:t>opredeljenih</w:t>
      </w:r>
      <w:r w:rsidRPr="006C22DB">
        <w:rPr>
          <w:rFonts w:ascii="Arial" w:eastAsia="Aptos" w:hAnsi="Arial" w:cs="Arial"/>
          <w:color w:val="E97132"/>
          <w:sz w:val="20"/>
          <w:szCs w:val="20"/>
          <w:lang w:eastAsia="en-US"/>
          <w14:ligatures w14:val="standardContextual"/>
        </w:rPr>
        <w:t xml:space="preserve"> </w:t>
      </w:r>
      <w:r w:rsidRPr="006C22DB">
        <w:rPr>
          <w:rFonts w:ascii="Arial" w:eastAsia="Aptos" w:hAnsi="Arial" w:cs="Arial"/>
          <w:color w:val="EE0000"/>
          <w:sz w:val="20"/>
          <w:szCs w:val="20"/>
          <w:lang w:eastAsia="en-US"/>
          <w14:ligatures w14:val="standardContextual"/>
        </w:rPr>
        <w:t>v Obrazcu 2 Ponudbeni predračun.</w:t>
      </w:r>
    </w:p>
    <w:p w14:paraId="520E6CD9" w14:textId="77777777" w:rsidR="00E417B9" w:rsidRPr="00224753" w:rsidRDefault="00E417B9" w:rsidP="00E417B9">
      <w:pPr>
        <w:autoSpaceDE w:val="0"/>
        <w:autoSpaceDN w:val="0"/>
        <w:adjustRightInd w:val="0"/>
        <w:spacing w:before="120"/>
        <w:rPr>
          <w:rFonts w:ascii="Arial" w:eastAsia="Batang" w:hAnsi="Arial" w:cs="Arial"/>
          <w:sz w:val="20"/>
          <w:szCs w:val="20"/>
          <w:lang w:eastAsia="ko-KR"/>
        </w:rPr>
      </w:pPr>
    </w:p>
    <w:p w14:paraId="0E7294D4" w14:textId="77777777" w:rsidR="00E417B9" w:rsidRPr="00224753" w:rsidRDefault="00E417B9" w:rsidP="00E417B9">
      <w:pPr>
        <w:jc w:val="both"/>
        <w:rPr>
          <w:rFonts w:ascii="Arial" w:hAnsi="Arial" w:cs="Arial"/>
          <w:b/>
          <w:bCs/>
          <w:noProof/>
          <w:sz w:val="20"/>
          <w:szCs w:val="20"/>
        </w:rPr>
      </w:pPr>
      <w:r w:rsidRPr="00224753">
        <w:rPr>
          <w:rFonts w:ascii="Arial" w:hAnsi="Arial" w:cs="Arial"/>
          <w:b/>
          <w:bCs/>
          <w:noProof/>
          <w:sz w:val="20"/>
          <w:szCs w:val="20"/>
        </w:rPr>
        <w:t>GARANCIJA:</w:t>
      </w:r>
    </w:p>
    <w:p w14:paraId="5CC4543E" w14:textId="77777777" w:rsidR="00E417B9" w:rsidRDefault="00E417B9" w:rsidP="00E417B9">
      <w:pPr>
        <w:jc w:val="both"/>
        <w:rPr>
          <w:rFonts w:ascii="Arial" w:hAnsi="Arial" w:cs="Arial"/>
          <w:noProof/>
          <w:sz w:val="20"/>
          <w:szCs w:val="20"/>
        </w:rPr>
      </w:pPr>
      <w:r w:rsidRPr="00224753">
        <w:rPr>
          <w:rFonts w:ascii="Arial" w:hAnsi="Arial" w:cs="Arial"/>
          <w:noProof/>
          <w:sz w:val="20"/>
          <w:szCs w:val="20"/>
        </w:rPr>
        <w:t>Garancija na vse rezervne dele, ki so predmet javnega naročila, traja 12 mesecev in teče od trenutka, ko železniško vozilo z vgrajenimi le-temi deli, prične redno obratovati oziroma 24 mesecev od dobave, odvisno od tega, kaj nastopi prej. Prodajalec je odgovoren za vsa odstopanja od teh zahtev.</w:t>
      </w:r>
    </w:p>
    <w:p w14:paraId="72E0B672" w14:textId="77777777" w:rsidR="00E417B9" w:rsidRDefault="00E417B9" w:rsidP="00E417B9">
      <w:pPr>
        <w:jc w:val="both"/>
        <w:rPr>
          <w:rFonts w:ascii="Arial" w:hAnsi="Arial" w:cs="Arial"/>
          <w:noProof/>
          <w:sz w:val="20"/>
          <w:szCs w:val="20"/>
        </w:rPr>
      </w:pPr>
    </w:p>
    <w:p w14:paraId="31C43125" w14:textId="77777777" w:rsidR="00E417B9" w:rsidRDefault="00E417B9" w:rsidP="00E417B9">
      <w:pPr>
        <w:jc w:val="both"/>
        <w:rPr>
          <w:rFonts w:ascii="Arial" w:hAnsi="Arial" w:cs="Arial"/>
          <w:noProof/>
          <w:sz w:val="20"/>
          <w:szCs w:val="20"/>
        </w:rPr>
      </w:pPr>
    </w:p>
    <w:p w14:paraId="4E9E2A7D" w14:textId="77777777" w:rsidR="00E417B9" w:rsidRDefault="00E417B9" w:rsidP="00E417B9">
      <w:pPr>
        <w:jc w:val="both"/>
        <w:rPr>
          <w:rFonts w:ascii="Arial" w:hAnsi="Arial" w:cs="Arial"/>
          <w:noProof/>
          <w:sz w:val="20"/>
          <w:szCs w:val="20"/>
        </w:rPr>
      </w:pPr>
    </w:p>
    <w:p w14:paraId="24D0D348" w14:textId="77777777" w:rsidR="00E417B9" w:rsidRDefault="00E417B9" w:rsidP="00E417B9">
      <w:pPr>
        <w:jc w:val="both"/>
        <w:rPr>
          <w:rFonts w:ascii="Arial" w:hAnsi="Arial" w:cs="Arial"/>
          <w:noProof/>
          <w:sz w:val="20"/>
          <w:szCs w:val="20"/>
        </w:rPr>
      </w:pPr>
    </w:p>
    <w:p w14:paraId="7A462AC6" w14:textId="77777777" w:rsidR="00E417B9" w:rsidRDefault="00E417B9" w:rsidP="00E417B9">
      <w:pPr>
        <w:jc w:val="both"/>
        <w:rPr>
          <w:rFonts w:ascii="Arial" w:hAnsi="Arial" w:cs="Arial"/>
          <w:noProof/>
          <w:sz w:val="20"/>
          <w:szCs w:val="20"/>
        </w:rPr>
      </w:pPr>
    </w:p>
    <w:p w14:paraId="70E3E1EB" w14:textId="77777777" w:rsidR="00E417B9" w:rsidRDefault="00E417B9" w:rsidP="00E417B9">
      <w:pPr>
        <w:jc w:val="both"/>
        <w:rPr>
          <w:rFonts w:ascii="Arial" w:hAnsi="Arial" w:cs="Arial"/>
          <w:noProof/>
          <w:sz w:val="20"/>
          <w:szCs w:val="20"/>
        </w:rPr>
      </w:pPr>
    </w:p>
    <w:p w14:paraId="715ED51A" w14:textId="77777777" w:rsidR="00E417B9" w:rsidRDefault="00E417B9" w:rsidP="00E417B9">
      <w:pPr>
        <w:jc w:val="both"/>
        <w:rPr>
          <w:rFonts w:ascii="Arial" w:hAnsi="Arial" w:cs="Arial"/>
          <w:noProof/>
          <w:sz w:val="20"/>
          <w:szCs w:val="20"/>
        </w:rPr>
      </w:pPr>
    </w:p>
    <w:p w14:paraId="5E223377" w14:textId="77777777" w:rsidR="00E417B9" w:rsidRDefault="00E417B9" w:rsidP="00E417B9">
      <w:pPr>
        <w:jc w:val="both"/>
        <w:rPr>
          <w:rFonts w:ascii="Arial" w:hAnsi="Arial" w:cs="Arial"/>
          <w:noProof/>
          <w:sz w:val="20"/>
          <w:szCs w:val="20"/>
        </w:rPr>
      </w:pPr>
    </w:p>
    <w:p w14:paraId="611D4128" w14:textId="77777777" w:rsidR="00E417B9" w:rsidRDefault="00E417B9" w:rsidP="00E417B9">
      <w:pPr>
        <w:jc w:val="both"/>
        <w:rPr>
          <w:rFonts w:ascii="Arial" w:hAnsi="Arial" w:cs="Arial"/>
          <w:noProof/>
          <w:sz w:val="20"/>
          <w:szCs w:val="20"/>
        </w:rPr>
      </w:pPr>
    </w:p>
    <w:p w14:paraId="3A598F12" w14:textId="77777777" w:rsidR="00E417B9" w:rsidRDefault="00E417B9" w:rsidP="00E417B9">
      <w:pPr>
        <w:jc w:val="both"/>
        <w:rPr>
          <w:rFonts w:ascii="Arial" w:hAnsi="Arial" w:cs="Arial"/>
          <w:noProof/>
          <w:sz w:val="20"/>
          <w:szCs w:val="20"/>
        </w:rPr>
      </w:pPr>
    </w:p>
    <w:p w14:paraId="18D282D4" w14:textId="77777777" w:rsidR="00E417B9" w:rsidRDefault="00E417B9" w:rsidP="00E417B9">
      <w:pPr>
        <w:jc w:val="both"/>
        <w:rPr>
          <w:rFonts w:ascii="Arial" w:hAnsi="Arial" w:cs="Arial"/>
          <w:noProof/>
          <w:sz w:val="20"/>
          <w:szCs w:val="20"/>
        </w:rPr>
      </w:pPr>
    </w:p>
    <w:p w14:paraId="5EF1B7F6" w14:textId="77777777" w:rsidR="00E417B9" w:rsidRDefault="00E417B9" w:rsidP="00E417B9">
      <w:pPr>
        <w:jc w:val="both"/>
        <w:rPr>
          <w:rFonts w:ascii="Arial" w:hAnsi="Arial" w:cs="Arial"/>
          <w:noProof/>
          <w:sz w:val="20"/>
          <w:szCs w:val="20"/>
        </w:rPr>
      </w:pPr>
    </w:p>
    <w:p w14:paraId="7A2B3400" w14:textId="77777777" w:rsidR="00E417B9" w:rsidRDefault="00E417B9" w:rsidP="00E417B9">
      <w:pPr>
        <w:jc w:val="both"/>
        <w:rPr>
          <w:rFonts w:ascii="Arial" w:hAnsi="Arial" w:cs="Arial"/>
          <w:noProof/>
          <w:sz w:val="20"/>
          <w:szCs w:val="20"/>
        </w:rPr>
      </w:pPr>
    </w:p>
    <w:p w14:paraId="6676E9D2" w14:textId="77777777" w:rsidR="00E417B9" w:rsidRDefault="00E417B9" w:rsidP="00E417B9">
      <w:pPr>
        <w:jc w:val="both"/>
        <w:rPr>
          <w:rFonts w:ascii="Arial" w:hAnsi="Arial" w:cs="Arial"/>
          <w:noProof/>
          <w:sz w:val="20"/>
          <w:szCs w:val="20"/>
        </w:rPr>
      </w:pPr>
    </w:p>
    <w:p w14:paraId="7AF50702" w14:textId="77777777" w:rsidR="00E417B9" w:rsidRDefault="00E417B9" w:rsidP="00E417B9">
      <w:pPr>
        <w:jc w:val="both"/>
        <w:rPr>
          <w:rFonts w:ascii="Arial" w:hAnsi="Arial" w:cs="Arial"/>
          <w:noProof/>
          <w:sz w:val="20"/>
          <w:szCs w:val="20"/>
        </w:rPr>
      </w:pPr>
    </w:p>
    <w:p w14:paraId="251AE33F" w14:textId="77777777" w:rsidR="00E417B9" w:rsidRDefault="00E417B9" w:rsidP="00E417B9">
      <w:pPr>
        <w:jc w:val="both"/>
        <w:rPr>
          <w:rFonts w:ascii="Arial" w:hAnsi="Arial" w:cs="Arial"/>
          <w:noProof/>
          <w:sz w:val="20"/>
          <w:szCs w:val="20"/>
        </w:rPr>
      </w:pPr>
    </w:p>
    <w:p w14:paraId="138CA3C2" w14:textId="77777777" w:rsidR="00E417B9" w:rsidRDefault="00E417B9" w:rsidP="00E417B9">
      <w:pPr>
        <w:jc w:val="both"/>
        <w:rPr>
          <w:rFonts w:ascii="Arial" w:hAnsi="Arial" w:cs="Arial"/>
          <w:noProof/>
          <w:sz w:val="20"/>
          <w:szCs w:val="20"/>
        </w:rPr>
      </w:pPr>
    </w:p>
    <w:p w14:paraId="157301FA" w14:textId="77777777" w:rsidR="00E417B9" w:rsidRDefault="00E417B9" w:rsidP="00E417B9">
      <w:pPr>
        <w:jc w:val="both"/>
        <w:rPr>
          <w:rFonts w:ascii="Arial" w:hAnsi="Arial" w:cs="Arial"/>
          <w:noProof/>
          <w:sz w:val="20"/>
          <w:szCs w:val="20"/>
        </w:rPr>
      </w:pPr>
    </w:p>
    <w:p w14:paraId="781F85A5" w14:textId="77777777" w:rsidR="00E417B9" w:rsidRDefault="00E417B9" w:rsidP="00E417B9">
      <w:pPr>
        <w:jc w:val="both"/>
        <w:rPr>
          <w:rFonts w:ascii="Arial" w:hAnsi="Arial" w:cs="Arial"/>
          <w:noProof/>
          <w:sz w:val="20"/>
          <w:szCs w:val="20"/>
        </w:rPr>
      </w:pPr>
    </w:p>
    <w:p w14:paraId="6C570320" w14:textId="77777777" w:rsidR="00E417B9" w:rsidRDefault="00E417B9" w:rsidP="00E417B9">
      <w:pPr>
        <w:jc w:val="both"/>
        <w:rPr>
          <w:rFonts w:ascii="Arial" w:hAnsi="Arial" w:cs="Arial"/>
          <w:noProof/>
          <w:sz w:val="20"/>
          <w:szCs w:val="20"/>
        </w:rPr>
      </w:pPr>
    </w:p>
    <w:p w14:paraId="611FC9F3" w14:textId="77777777" w:rsidR="00E417B9" w:rsidRDefault="00E417B9" w:rsidP="00E417B9">
      <w:pPr>
        <w:jc w:val="both"/>
        <w:rPr>
          <w:rFonts w:ascii="Arial" w:hAnsi="Arial" w:cs="Arial"/>
          <w:noProof/>
          <w:sz w:val="20"/>
          <w:szCs w:val="20"/>
        </w:rPr>
      </w:pPr>
    </w:p>
    <w:p w14:paraId="1B935BB3" w14:textId="77777777" w:rsidR="00E417B9" w:rsidRDefault="00E417B9" w:rsidP="00E417B9">
      <w:pPr>
        <w:jc w:val="both"/>
        <w:rPr>
          <w:rFonts w:ascii="Arial" w:hAnsi="Arial" w:cs="Arial"/>
          <w:noProof/>
          <w:sz w:val="20"/>
          <w:szCs w:val="20"/>
        </w:rPr>
      </w:pPr>
    </w:p>
    <w:p w14:paraId="7F31B57E" w14:textId="77777777" w:rsidR="00E417B9" w:rsidRDefault="00E417B9" w:rsidP="00E417B9">
      <w:pPr>
        <w:jc w:val="both"/>
        <w:rPr>
          <w:rFonts w:ascii="Arial" w:hAnsi="Arial" w:cs="Arial"/>
          <w:noProof/>
          <w:sz w:val="20"/>
          <w:szCs w:val="20"/>
        </w:rPr>
      </w:pPr>
    </w:p>
    <w:p w14:paraId="310CB050" w14:textId="77777777" w:rsidR="00E417B9" w:rsidRDefault="00E417B9" w:rsidP="00E417B9">
      <w:pPr>
        <w:jc w:val="both"/>
        <w:rPr>
          <w:rFonts w:ascii="Arial" w:hAnsi="Arial" w:cs="Arial"/>
          <w:noProof/>
          <w:sz w:val="20"/>
          <w:szCs w:val="20"/>
        </w:rPr>
      </w:pPr>
    </w:p>
    <w:p w14:paraId="4ED4CB8C" w14:textId="77777777" w:rsidR="00E417B9" w:rsidRDefault="00E417B9" w:rsidP="00E417B9">
      <w:pPr>
        <w:jc w:val="both"/>
        <w:rPr>
          <w:rFonts w:ascii="Arial" w:hAnsi="Arial" w:cs="Arial"/>
          <w:noProof/>
          <w:sz w:val="20"/>
          <w:szCs w:val="20"/>
        </w:rPr>
      </w:pPr>
    </w:p>
    <w:p w14:paraId="54919592" w14:textId="77777777" w:rsidR="00E417B9" w:rsidRDefault="00E417B9" w:rsidP="00E417B9">
      <w:pPr>
        <w:jc w:val="both"/>
        <w:rPr>
          <w:rFonts w:ascii="Arial" w:hAnsi="Arial" w:cs="Arial"/>
          <w:noProof/>
          <w:sz w:val="20"/>
          <w:szCs w:val="20"/>
        </w:rPr>
      </w:pPr>
    </w:p>
    <w:p w14:paraId="7023E877" w14:textId="77777777" w:rsidR="00E417B9" w:rsidRDefault="00E417B9" w:rsidP="00E417B9">
      <w:pPr>
        <w:jc w:val="both"/>
        <w:rPr>
          <w:rFonts w:ascii="Arial" w:hAnsi="Arial" w:cs="Arial"/>
          <w:noProof/>
          <w:sz w:val="20"/>
          <w:szCs w:val="20"/>
        </w:rPr>
      </w:pPr>
    </w:p>
    <w:p w14:paraId="2C9A02AF" w14:textId="77777777" w:rsidR="00E417B9" w:rsidRDefault="00E417B9" w:rsidP="00E417B9">
      <w:pPr>
        <w:jc w:val="both"/>
        <w:rPr>
          <w:rFonts w:ascii="Arial" w:hAnsi="Arial" w:cs="Arial"/>
          <w:noProof/>
          <w:sz w:val="20"/>
          <w:szCs w:val="20"/>
        </w:rPr>
      </w:pPr>
    </w:p>
    <w:p w14:paraId="2B65CB51" w14:textId="77777777" w:rsidR="00E417B9" w:rsidRDefault="00E417B9" w:rsidP="00E417B9">
      <w:pPr>
        <w:jc w:val="both"/>
        <w:rPr>
          <w:rFonts w:ascii="Arial" w:hAnsi="Arial" w:cs="Arial"/>
          <w:noProof/>
          <w:sz w:val="20"/>
          <w:szCs w:val="20"/>
        </w:rPr>
      </w:pPr>
    </w:p>
    <w:p w14:paraId="7B35B0CC" w14:textId="77777777" w:rsidR="00E417B9" w:rsidRDefault="00E417B9" w:rsidP="00E417B9">
      <w:pPr>
        <w:jc w:val="both"/>
        <w:rPr>
          <w:rFonts w:ascii="Arial" w:hAnsi="Arial" w:cs="Arial"/>
          <w:noProof/>
          <w:sz w:val="20"/>
          <w:szCs w:val="20"/>
        </w:rPr>
      </w:pPr>
    </w:p>
    <w:p w14:paraId="55CC8229" w14:textId="77777777" w:rsidR="00E417B9" w:rsidRDefault="00E417B9" w:rsidP="00E417B9">
      <w:pPr>
        <w:jc w:val="both"/>
        <w:rPr>
          <w:rFonts w:ascii="Arial" w:hAnsi="Arial" w:cs="Arial"/>
          <w:noProof/>
          <w:sz w:val="20"/>
          <w:szCs w:val="20"/>
        </w:rPr>
      </w:pPr>
    </w:p>
    <w:p w14:paraId="21AA4912" w14:textId="77777777" w:rsidR="00E417B9" w:rsidRDefault="00E417B9" w:rsidP="00E417B9">
      <w:pPr>
        <w:jc w:val="both"/>
        <w:rPr>
          <w:rFonts w:ascii="Arial" w:hAnsi="Arial" w:cs="Arial"/>
          <w:noProof/>
          <w:sz w:val="20"/>
          <w:szCs w:val="20"/>
        </w:rPr>
      </w:pPr>
    </w:p>
    <w:p w14:paraId="1CC1F9C7" w14:textId="77777777" w:rsidR="00E417B9" w:rsidRDefault="00E417B9" w:rsidP="00E417B9">
      <w:pPr>
        <w:jc w:val="both"/>
        <w:rPr>
          <w:rFonts w:ascii="Arial" w:hAnsi="Arial" w:cs="Arial"/>
          <w:noProof/>
          <w:sz w:val="20"/>
          <w:szCs w:val="20"/>
        </w:rPr>
      </w:pPr>
      <w:r w:rsidRPr="003F47C7">
        <w:rPr>
          <w:rFonts w:ascii="Arial" w:hAnsi="Arial" w:cs="Arial"/>
          <w:noProof/>
          <w:sz w:val="20"/>
          <w:szCs w:val="20"/>
        </w:rPr>
        <w:t>Kraj in datum:                                                                                Žig in podpis ponudnika:</w:t>
      </w:r>
    </w:p>
    <w:p w14:paraId="589810A6" w14:textId="77777777" w:rsidR="00E417B9" w:rsidRDefault="00E417B9" w:rsidP="00E417B9">
      <w:pPr>
        <w:jc w:val="both"/>
        <w:rPr>
          <w:rFonts w:ascii="Arial" w:hAnsi="Arial" w:cs="Arial"/>
          <w:noProof/>
          <w:sz w:val="20"/>
          <w:szCs w:val="20"/>
        </w:rPr>
      </w:pPr>
    </w:p>
    <w:p w14:paraId="5CC38379" w14:textId="77777777" w:rsidR="00E417B9" w:rsidRDefault="00E417B9" w:rsidP="00E417B9">
      <w:pPr>
        <w:jc w:val="both"/>
        <w:rPr>
          <w:rFonts w:ascii="Arial" w:hAnsi="Arial" w:cs="Arial"/>
          <w:noProof/>
          <w:sz w:val="20"/>
          <w:szCs w:val="20"/>
        </w:rPr>
      </w:pPr>
    </w:p>
    <w:p w14:paraId="5397AA9F" w14:textId="77777777" w:rsidR="00E417B9" w:rsidRDefault="00E417B9" w:rsidP="00E417B9">
      <w:pPr>
        <w:jc w:val="both"/>
        <w:rPr>
          <w:rFonts w:ascii="Arial" w:hAnsi="Arial" w:cs="Arial"/>
          <w:noProof/>
          <w:sz w:val="20"/>
          <w:szCs w:val="20"/>
        </w:rPr>
      </w:pPr>
    </w:p>
    <w:p w14:paraId="7C7984A7" w14:textId="77777777" w:rsidR="00E417B9" w:rsidRDefault="00E417B9" w:rsidP="00E417B9">
      <w:pPr>
        <w:jc w:val="both"/>
        <w:rPr>
          <w:rFonts w:ascii="Arial" w:hAnsi="Arial" w:cs="Arial"/>
          <w:noProof/>
          <w:sz w:val="20"/>
          <w:szCs w:val="20"/>
        </w:rPr>
      </w:pPr>
    </w:p>
    <w:p w14:paraId="5CE2F446" w14:textId="77777777" w:rsidR="00E417B9" w:rsidRDefault="00E417B9" w:rsidP="00E417B9">
      <w:pPr>
        <w:jc w:val="both"/>
        <w:rPr>
          <w:rFonts w:ascii="Arial" w:hAnsi="Arial" w:cs="Arial"/>
          <w:noProof/>
          <w:sz w:val="20"/>
          <w:szCs w:val="20"/>
        </w:rPr>
      </w:pPr>
    </w:p>
    <w:p w14:paraId="09C21A25" w14:textId="77777777" w:rsidR="00E417B9" w:rsidRDefault="00E417B9" w:rsidP="00E417B9">
      <w:pPr>
        <w:jc w:val="both"/>
        <w:rPr>
          <w:rFonts w:ascii="Arial" w:hAnsi="Arial" w:cs="Arial"/>
          <w:noProof/>
          <w:sz w:val="20"/>
          <w:szCs w:val="20"/>
        </w:rPr>
      </w:pPr>
    </w:p>
    <w:p w14:paraId="7671A274" w14:textId="77777777" w:rsidR="00E417B9" w:rsidRDefault="00E417B9" w:rsidP="00E417B9">
      <w:pPr>
        <w:jc w:val="both"/>
        <w:rPr>
          <w:rFonts w:ascii="Arial" w:hAnsi="Arial" w:cs="Arial"/>
          <w:noProof/>
          <w:sz w:val="20"/>
          <w:szCs w:val="20"/>
        </w:rPr>
      </w:pPr>
    </w:p>
    <w:p w14:paraId="00723202" w14:textId="77777777" w:rsidR="00E417B9" w:rsidRDefault="00E417B9" w:rsidP="00E417B9">
      <w:pPr>
        <w:jc w:val="both"/>
        <w:rPr>
          <w:rFonts w:ascii="Arial" w:hAnsi="Arial" w:cs="Arial"/>
          <w:noProof/>
          <w:sz w:val="20"/>
          <w:szCs w:val="20"/>
        </w:rPr>
      </w:pPr>
    </w:p>
    <w:p w14:paraId="37F51F90" w14:textId="77777777" w:rsidR="00E417B9" w:rsidRDefault="00E417B9" w:rsidP="00E417B9">
      <w:pPr>
        <w:jc w:val="both"/>
        <w:rPr>
          <w:rFonts w:ascii="Arial" w:hAnsi="Arial" w:cs="Arial"/>
          <w:noProof/>
          <w:sz w:val="20"/>
          <w:szCs w:val="20"/>
        </w:rPr>
      </w:pPr>
    </w:p>
    <w:p w14:paraId="51C8B0ED" w14:textId="77777777" w:rsidR="00E417B9" w:rsidRDefault="00E417B9" w:rsidP="00E417B9">
      <w:pPr>
        <w:jc w:val="both"/>
        <w:rPr>
          <w:rFonts w:ascii="Arial" w:hAnsi="Arial" w:cs="Arial"/>
          <w:noProof/>
          <w:sz w:val="20"/>
          <w:szCs w:val="20"/>
        </w:rPr>
      </w:pPr>
    </w:p>
    <w:p w14:paraId="1B3862B2" w14:textId="77777777" w:rsidR="00E417B9" w:rsidRDefault="00E417B9" w:rsidP="00E417B9">
      <w:pPr>
        <w:jc w:val="both"/>
        <w:rPr>
          <w:rFonts w:ascii="Arial" w:hAnsi="Arial" w:cs="Arial"/>
          <w:noProof/>
          <w:sz w:val="20"/>
          <w:szCs w:val="20"/>
        </w:rPr>
      </w:pPr>
    </w:p>
    <w:p w14:paraId="5D2EFE09" w14:textId="77777777" w:rsidR="00E417B9" w:rsidRPr="003F47C7" w:rsidRDefault="00E417B9" w:rsidP="00E417B9">
      <w:pPr>
        <w:widowControl w:val="0"/>
        <w:suppressAutoHyphens/>
        <w:contextualSpacing/>
        <w:jc w:val="both"/>
        <w:rPr>
          <w:rFonts w:ascii="Arial" w:hAnsi="Arial" w:cs="Arial"/>
          <w:b/>
          <w:iCs/>
          <w:sz w:val="20"/>
          <w:szCs w:val="20"/>
        </w:rPr>
      </w:pPr>
      <w:r w:rsidRPr="003F47C7">
        <w:rPr>
          <w:rFonts w:ascii="Arial" w:hAnsi="Arial" w:cs="Arial"/>
          <w:b/>
          <w:iCs/>
          <w:sz w:val="20"/>
          <w:szCs w:val="20"/>
        </w:rPr>
        <w:t>Obrazec 1</w:t>
      </w:r>
      <w:r>
        <w:rPr>
          <w:rFonts w:ascii="Arial" w:hAnsi="Arial" w:cs="Arial"/>
          <w:b/>
          <w:iCs/>
          <w:sz w:val="20"/>
          <w:szCs w:val="20"/>
        </w:rPr>
        <w:t>2</w:t>
      </w:r>
    </w:p>
    <w:p w14:paraId="6ED48206" w14:textId="77777777" w:rsidR="00E417B9" w:rsidRPr="003F47C7" w:rsidRDefault="00E417B9" w:rsidP="00E417B9">
      <w:pPr>
        <w:widowControl w:val="0"/>
        <w:suppressAutoHyphens/>
        <w:contextualSpacing/>
        <w:jc w:val="both"/>
        <w:rPr>
          <w:rFonts w:ascii="Arial" w:hAnsi="Arial" w:cs="Arial"/>
          <w:b/>
          <w:iCs/>
          <w:sz w:val="20"/>
          <w:szCs w:val="20"/>
        </w:rPr>
      </w:pPr>
    </w:p>
    <w:p w14:paraId="698D0974" w14:textId="77777777" w:rsidR="00E417B9" w:rsidRPr="003F47C7" w:rsidRDefault="00E417B9" w:rsidP="00E417B9">
      <w:pPr>
        <w:widowControl w:val="0"/>
        <w:suppressAutoHyphens/>
        <w:contextualSpacing/>
        <w:jc w:val="both"/>
        <w:rPr>
          <w:rFonts w:ascii="Arial" w:hAnsi="Arial" w:cs="Arial"/>
          <w:b/>
          <w:iCs/>
          <w:sz w:val="20"/>
          <w:szCs w:val="20"/>
        </w:rPr>
      </w:pPr>
    </w:p>
    <w:p w14:paraId="62B088EC" w14:textId="77777777" w:rsidR="00E417B9" w:rsidRPr="003F47C7" w:rsidRDefault="00E417B9" w:rsidP="00E417B9">
      <w:pPr>
        <w:keepLines/>
        <w:tabs>
          <w:tab w:val="left" w:pos="0"/>
        </w:tabs>
        <w:rPr>
          <w:rFonts w:ascii="Arial" w:hAnsi="Arial" w:cs="Arial"/>
          <w:b/>
          <w:bCs/>
          <w:sz w:val="20"/>
          <w:szCs w:val="20"/>
        </w:rPr>
      </w:pPr>
      <w:r w:rsidRPr="003F47C7">
        <w:rPr>
          <w:rFonts w:ascii="Arial" w:hAnsi="Arial" w:cs="Arial"/>
          <w:b/>
          <w:iCs/>
          <w:sz w:val="20"/>
          <w:szCs w:val="20"/>
        </w:rPr>
        <w:tab/>
      </w:r>
    </w:p>
    <w:p w14:paraId="2981A126" w14:textId="77777777" w:rsidR="00E417B9" w:rsidRPr="003F47C7" w:rsidRDefault="00E417B9" w:rsidP="00E417B9">
      <w:pPr>
        <w:rPr>
          <w:rFonts w:ascii="Arial" w:hAnsi="Arial" w:cs="Arial"/>
          <w:b/>
          <w:bCs/>
          <w:sz w:val="20"/>
          <w:szCs w:val="20"/>
        </w:rPr>
      </w:pPr>
      <w:r w:rsidRPr="003F47C7">
        <w:rPr>
          <w:rFonts w:ascii="Arial" w:hAnsi="Arial" w:cs="Arial"/>
          <w:b/>
          <w:bCs/>
          <w:sz w:val="20"/>
          <w:szCs w:val="20"/>
        </w:rPr>
        <w:t xml:space="preserve">IZJAVA VEZANA NA 1. ODSTAVEK ČLENA 1H SKLEPA SVETA </w:t>
      </w:r>
      <w:r w:rsidRPr="003F47C7">
        <w:rPr>
          <w:i/>
          <w:iCs/>
          <w:color w:val="A02B93"/>
        </w:rPr>
        <w:t xml:space="preserve"> </w:t>
      </w:r>
      <w:r w:rsidRPr="003F47C7">
        <w:rPr>
          <w:rFonts w:ascii="Arial" w:hAnsi="Arial" w:cs="Arial"/>
          <w:b/>
          <w:bCs/>
          <w:sz w:val="20"/>
          <w:szCs w:val="20"/>
        </w:rPr>
        <w:t xml:space="preserve">(SZVP) 2022/578 Z DNE  8. APRILA 2022 O SPREMEMBI SKLEPA 2014/512/SZVP O OMEJAVALNIH UKREPIH ZARADI DELOVANJA RUSIJE, KI POVZROČA DESTABILIZACIJO RAZMER V UKRAJINI </w:t>
      </w:r>
    </w:p>
    <w:p w14:paraId="6D0FF95B" w14:textId="77777777" w:rsidR="00E417B9" w:rsidRPr="003F47C7" w:rsidRDefault="00E417B9" w:rsidP="00E417B9">
      <w:pPr>
        <w:rPr>
          <w:rFonts w:ascii="Arial" w:hAnsi="Arial" w:cs="Arial"/>
          <w:b/>
          <w:bCs/>
          <w:sz w:val="20"/>
          <w:szCs w:val="20"/>
        </w:rPr>
      </w:pPr>
    </w:p>
    <w:p w14:paraId="18DE0E00" w14:textId="77777777" w:rsidR="00E417B9" w:rsidRPr="003F47C7" w:rsidRDefault="00E417B9" w:rsidP="00E417B9">
      <w:pPr>
        <w:rPr>
          <w:rFonts w:cs="Arial"/>
        </w:rPr>
      </w:pPr>
    </w:p>
    <w:p w14:paraId="19CBC5E2" w14:textId="77777777" w:rsidR="00E417B9" w:rsidRPr="003F47C7" w:rsidRDefault="00E417B9" w:rsidP="00E417B9">
      <w:pPr>
        <w:spacing w:line="23" w:lineRule="atLeast"/>
        <w:jc w:val="both"/>
        <w:rPr>
          <w:rFonts w:ascii="Arial" w:hAnsi="Arial" w:cs="Arial"/>
          <w:sz w:val="20"/>
          <w:szCs w:val="20"/>
        </w:rPr>
      </w:pPr>
      <w:r w:rsidRPr="003F47C7">
        <w:rPr>
          <w:rFonts w:ascii="Arial" w:hAnsi="Arial" w:cs="Arial"/>
          <w:sz w:val="20"/>
          <w:szCs w:val="20"/>
        </w:rPr>
        <w:t>Ponudnik (in partnerji skupnega nastopa v primeru skupne izvedbe javnega naročila):</w:t>
      </w:r>
    </w:p>
    <w:p w14:paraId="39732533" w14:textId="77777777" w:rsidR="00E417B9" w:rsidRPr="003F47C7" w:rsidRDefault="00E417B9" w:rsidP="00E417B9">
      <w:pPr>
        <w:spacing w:line="23" w:lineRule="atLeast"/>
        <w:jc w:val="both"/>
        <w:rPr>
          <w:rFonts w:ascii="Arial" w:hAnsi="Arial" w:cs="Arial"/>
          <w:sz w:val="20"/>
          <w:szCs w:val="20"/>
        </w:rPr>
      </w:pPr>
    </w:p>
    <w:p w14:paraId="1166F4EA" w14:textId="77777777" w:rsidR="00E417B9" w:rsidRPr="003F47C7" w:rsidRDefault="00E417B9" w:rsidP="00E417B9">
      <w:pPr>
        <w:spacing w:line="23" w:lineRule="atLeast"/>
        <w:jc w:val="both"/>
        <w:rPr>
          <w:rFonts w:ascii="Arial" w:hAnsi="Arial" w:cs="Arial"/>
          <w:sz w:val="20"/>
          <w:szCs w:val="20"/>
        </w:rPr>
      </w:pPr>
      <w:r w:rsidRPr="003F47C7">
        <w:rPr>
          <w:rFonts w:ascii="Arial" w:hAnsi="Arial" w:cs="Arial"/>
          <w:sz w:val="20"/>
          <w:szCs w:val="20"/>
        </w:rPr>
        <w:t>_________________________________________________________</w:t>
      </w:r>
    </w:p>
    <w:p w14:paraId="35CE7140" w14:textId="77777777" w:rsidR="00E417B9" w:rsidRPr="003F47C7" w:rsidRDefault="00E417B9" w:rsidP="00E417B9">
      <w:pPr>
        <w:rPr>
          <w:rFonts w:ascii="Arial" w:hAnsi="Arial" w:cs="Arial"/>
          <w:sz w:val="20"/>
          <w:szCs w:val="20"/>
        </w:rPr>
      </w:pPr>
    </w:p>
    <w:p w14:paraId="4BDB7F96" w14:textId="77777777" w:rsidR="00E417B9" w:rsidRPr="003F47C7" w:rsidRDefault="00E417B9" w:rsidP="00E417B9">
      <w:pPr>
        <w:spacing w:before="120"/>
        <w:jc w:val="center"/>
        <w:rPr>
          <w:rFonts w:ascii="Arial" w:hAnsi="Arial" w:cs="Arial"/>
          <w:b/>
          <w:sz w:val="20"/>
          <w:szCs w:val="20"/>
        </w:rPr>
      </w:pPr>
    </w:p>
    <w:p w14:paraId="3EBA8771" w14:textId="77777777" w:rsidR="00E417B9" w:rsidRPr="003F47C7" w:rsidRDefault="00E417B9" w:rsidP="00E417B9">
      <w:pPr>
        <w:spacing w:before="120"/>
        <w:jc w:val="center"/>
        <w:rPr>
          <w:rFonts w:ascii="Arial" w:hAnsi="Arial" w:cs="Arial"/>
          <w:b/>
          <w:sz w:val="20"/>
          <w:szCs w:val="20"/>
        </w:rPr>
      </w:pPr>
    </w:p>
    <w:p w14:paraId="14EACDC0" w14:textId="77777777" w:rsidR="00E417B9" w:rsidRPr="003F47C7" w:rsidRDefault="00E417B9" w:rsidP="00E417B9">
      <w:pPr>
        <w:spacing w:before="120"/>
        <w:jc w:val="center"/>
        <w:rPr>
          <w:rFonts w:ascii="Arial" w:hAnsi="Arial" w:cs="Arial"/>
          <w:b/>
          <w:sz w:val="20"/>
          <w:szCs w:val="20"/>
        </w:rPr>
      </w:pPr>
      <w:r w:rsidRPr="003F47C7">
        <w:rPr>
          <w:rFonts w:ascii="Arial" w:hAnsi="Arial" w:cs="Arial"/>
          <w:b/>
          <w:sz w:val="20"/>
          <w:szCs w:val="20"/>
        </w:rPr>
        <w:t>Javno naročilo: »</w:t>
      </w:r>
      <w:r w:rsidRPr="00615E94">
        <w:rPr>
          <w:rFonts w:ascii="Arial" w:hAnsi="Arial" w:cs="Arial"/>
          <w:b/>
          <w:bCs/>
          <w:sz w:val="20"/>
          <w:szCs w:val="20"/>
        </w:rPr>
        <w:t>Rezervni deli za serijo 610 in 510</w:t>
      </w:r>
      <w:r w:rsidRPr="003F47C7">
        <w:rPr>
          <w:rFonts w:ascii="Arial" w:hAnsi="Arial" w:cs="Arial"/>
          <w:b/>
          <w:sz w:val="20"/>
          <w:szCs w:val="20"/>
        </w:rPr>
        <w:t>«</w:t>
      </w:r>
    </w:p>
    <w:p w14:paraId="0EE3EE1C" w14:textId="77777777" w:rsidR="00E417B9" w:rsidRPr="003F47C7" w:rsidRDefault="00E417B9" w:rsidP="00E417B9">
      <w:pPr>
        <w:rPr>
          <w:rFonts w:ascii="Arial" w:hAnsi="Arial" w:cs="Arial"/>
          <w:sz w:val="20"/>
          <w:szCs w:val="20"/>
        </w:rPr>
      </w:pPr>
    </w:p>
    <w:p w14:paraId="593253DB" w14:textId="77777777" w:rsidR="00E417B9" w:rsidRPr="003F47C7" w:rsidRDefault="00E417B9" w:rsidP="00E417B9">
      <w:pPr>
        <w:autoSpaceDE w:val="0"/>
        <w:autoSpaceDN w:val="0"/>
        <w:adjustRightInd w:val="0"/>
        <w:jc w:val="center"/>
        <w:rPr>
          <w:rFonts w:ascii="Arial" w:hAnsi="Arial" w:cs="Arial"/>
          <w:b/>
          <w:sz w:val="20"/>
          <w:szCs w:val="20"/>
        </w:rPr>
      </w:pPr>
    </w:p>
    <w:p w14:paraId="7AC7CE6C" w14:textId="77777777" w:rsidR="00E417B9" w:rsidRPr="003F47C7" w:rsidRDefault="00E417B9" w:rsidP="00E417B9">
      <w:pPr>
        <w:autoSpaceDE w:val="0"/>
        <w:autoSpaceDN w:val="0"/>
        <w:adjustRightInd w:val="0"/>
        <w:jc w:val="center"/>
        <w:rPr>
          <w:rFonts w:ascii="Arial" w:hAnsi="Arial" w:cs="Arial"/>
          <w:b/>
          <w:sz w:val="20"/>
          <w:szCs w:val="20"/>
        </w:rPr>
      </w:pPr>
    </w:p>
    <w:p w14:paraId="5E470B94" w14:textId="77777777" w:rsidR="00E417B9" w:rsidRPr="003F47C7" w:rsidRDefault="00E417B9" w:rsidP="00E417B9">
      <w:pPr>
        <w:autoSpaceDE w:val="0"/>
        <w:autoSpaceDN w:val="0"/>
        <w:adjustRightInd w:val="0"/>
        <w:jc w:val="both"/>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Spodaj podpisani kot odgovorna oseba zgoraj navedenega subjekta, v postopku javnega naro</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anja pod kazensko in materialno odgovornostjo izjavljam, da pri ponudbi subjekta, ki ga zastopam, ni ruske udele</w:t>
      </w:r>
      <w:r w:rsidRPr="003F47C7">
        <w:rPr>
          <w:rFonts w:ascii="Arial" w:eastAsia="ArialMT" w:hAnsi="Arial" w:cs="Arial" w:hint="eastAsia"/>
          <w:sz w:val="20"/>
          <w:szCs w:val="20"/>
          <w:lang w:eastAsia="en-US"/>
          <w14:ligatures w14:val="standardContextual"/>
        </w:rPr>
        <w:t>ž</w:t>
      </w:r>
      <w:r w:rsidRPr="003F47C7">
        <w:rPr>
          <w:rFonts w:ascii="Arial" w:eastAsia="ArialMT" w:hAnsi="Arial" w:cs="Arial"/>
          <w:sz w:val="20"/>
          <w:szCs w:val="20"/>
          <w:lang w:eastAsia="en-US"/>
          <w14:ligatures w14:val="standardContextual"/>
        </w:rPr>
        <w:t xml:space="preserve">be, ki presega omejitve iz </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lena 1h</w:t>
      </w:r>
      <w:r w:rsidRPr="003F47C7">
        <w:rPr>
          <w:i/>
          <w:iCs/>
          <w:color w:val="A02B93"/>
        </w:rPr>
        <w:t xml:space="preserve"> </w:t>
      </w:r>
      <w:r w:rsidRPr="003F47C7">
        <w:rPr>
          <w:rFonts w:ascii="Arial" w:hAnsi="Arial" w:cs="Arial"/>
          <w:sz w:val="20"/>
          <w:szCs w:val="20"/>
        </w:rPr>
        <w:t>sklepa Sveta (SZVP) 2022/578 z dne 8. aprila 2022 o spremembi Sklepa 2014/512/SZVP o omejevalnih ukrepih zaradi delovanja Rusije, ki povzroča destabilizacijo razmer v Ukrajini.</w:t>
      </w:r>
    </w:p>
    <w:p w14:paraId="669420D4" w14:textId="77777777" w:rsidR="00E417B9" w:rsidRPr="003F47C7" w:rsidRDefault="00E417B9" w:rsidP="00E417B9">
      <w:pPr>
        <w:autoSpaceDE w:val="0"/>
        <w:autoSpaceDN w:val="0"/>
        <w:adjustRightInd w:val="0"/>
        <w:rPr>
          <w:rFonts w:ascii="Arial" w:eastAsia="ArialMT" w:hAnsi="Arial" w:cs="Arial"/>
          <w:sz w:val="20"/>
          <w:szCs w:val="20"/>
          <w:lang w:eastAsia="en-US"/>
          <w14:ligatures w14:val="standardContextual"/>
        </w:rPr>
      </w:pPr>
    </w:p>
    <w:p w14:paraId="5BBC4CB7" w14:textId="77777777" w:rsidR="00E417B9" w:rsidRPr="003F47C7" w:rsidRDefault="00E417B9" w:rsidP="00E417B9">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 xml:space="preserve"> </w:t>
      </w:r>
      <w:r w:rsidRPr="003F47C7">
        <w:rPr>
          <w:rFonts w:ascii="Arial" w:eastAsia="ArialMT" w:hAnsi="Arial" w:cs="Arial" w:hint="eastAsia"/>
          <w:sz w:val="20"/>
          <w:szCs w:val="20"/>
          <w:lang w:eastAsia="en-US"/>
          <w14:ligatures w14:val="standardContextual"/>
        </w:rPr>
        <w:t>Š</w:t>
      </w:r>
      <w:r w:rsidRPr="003F47C7">
        <w:rPr>
          <w:rFonts w:ascii="Arial" w:eastAsia="ArialMT" w:hAnsi="Arial" w:cs="Arial"/>
          <w:sz w:val="20"/>
          <w:szCs w:val="20"/>
          <w:lang w:eastAsia="en-US"/>
          <w14:ligatures w14:val="standardContextual"/>
        </w:rPr>
        <w:t>e posebej izjavljam, da:</w:t>
      </w:r>
    </w:p>
    <w:p w14:paraId="61D7F14E" w14:textId="77777777" w:rsidR="00E417B9" w:rsidRPr="003F47C7" w:rsidRDefault="00E417B9" w:rsidP="00E417B9">
      <w:pPr>
        <w:autoSpaceDE w:val="0"/>
        <w:autoSpaceDN w:val="0"/>
        <w:adjustRightInd w:val="0"/>
        <w:rPr>
          <w:rFonts w:ascii="Arial" w:eastAsia="ArialMT" w:hAnsi="Arial" w:cs="Arial"/>
          <w:sz w:val="20"/>
          <w:szCs w:val="20"/>
          <w:lang w:eastAsia="en-US"/>
          <w14:ligatures w14:val="standardContextual"/>
        </w:rPr>
      </w:pPr>
    </w:p>
    <w:p w14:paraId="34511B99" w14:textId="77777777" w:rsidR="00E417B9" w:rsidRPr="003F47C7" w:rsidRDefault="00E417B9" w:rsidP="00E417B9">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(a) subjekt, ki ga zastopam, ni ruski dr</w:t>
      </w:r>
      <w:r w:rsidRPr="003F47C7">
        <w:rPr>
          <w:rFonts w:ascii="Arial" w:eastAsia="ArialMT" w:hAnsi="Arial" w:cs="Arial" w:hint="eastAsia"/>
          <w:sz w:val="20"/>
          <w:szCs w:val="20"/>
          <w:lang w:eastAsia="en-US"/>
          <w14:ligatures w14:val="standardContextual"/>
        </w:rPr>
        <w:t>ž</w:t>
      </w:r>
      <w:r w:rsidRPr="003F47C7">
        <w:rPr>
          <w:rFonts w:ascii="Arial" w:eastAsia="ArialMT" w:hAnsi="Arial" w:cs="Arial"/>
          <w:sz w:val="20"/>
          <w:szCs w:val="20"/>
          <w:lang w:eastAsia="en-US"/>
          <w14:ligatures w14:val="standardContextual"/>
        </w:rPr>
        <w:t>avljan ali fizi</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na ali pravna oseba, subjekt ali organ</w:t>
      </w:r>
    </w:p>
    <w:p w14:paraId="269C8364" w14:textId="77777777" w:rsidR="00E417B9" w:rsidRPr="003F47C7" w:rsidRDefault="00E417B9" w:rsidP="00E417B9">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s sede</w:t>
      </w:r>
      <w:r w:rsidRPr="003F47C7">
        <w:rPr>
          <w:rFonts w:ascii="Arial" w:eastAsia="ArialMT" w:hAnsi="Arial" w:cs="Arial" w:hint="eastAsia"/>
          <w:sz w:val="20"/>
          <w:szCs w:val="20"/>
          <w:lang w:eastAsia="en-US"/>
          <w14:ligatures w14:val="standardContextual"/>
        </w:rPr>
        <w:t>ž</w:t>
      </w:r>
      <w:r w:rsidRPr="003F47C7">
        <w:rPr>
          <w:rFonts w:ascii="Arial" w:eastAsia="ArialMT" w:hAnsi="Arial" w:cs="Arial"/>
          <w:sz w:val="20"/>
          <w:szCs w:val="20"/>
          <w:lang w:eastAsia="en-US"/>
          <w14:ligatures w14:val="standardContextual"/>
        </w:rPr>
        <w:t>em v Rusiji;</w:t>
      </w:r>
    </w:p>
    <w:p w14:paraId="5D695FC1" w14:textId="77777777" w:rsidR="00E417B9" w:rsidRPr="003F47C7" w:rsidRDefault="00E417B9" w:rsidP="00E417B9">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(b) subjekt, ki ga zastopam, ni pravna oseba, subjekt ali organ, katerega ve</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 xml:space="preserve"> kot 50-</w:t>
      </w:r>
    </w:p>
    <w:p w14:paraId="2E8B5372" w14:textId="77777777" w:rsidR="00E417B9" w:rsidRPr="003F47C7" w:rsidRDefault="00E417B9" w:rsidP="00E417B9">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odstotni dele</w:t>
      </w:r>
      <w:r w:rsidRPr="003F47C7">
        <w:rPr>
          <w:rFonts w:ascii="Arial" w:eastAsia="ArialMT" w:hAnsi="Arial" w:cs="Arial" w:hint="eastAsia"/>
          <w:sz w:val="20"/>
          <w:szCs w:val="20"/>
          <w:lang w:eastAsia="en-US"/>
          <w14:ligatures w14:val="standardContextual"/>
        </w:rPr>
        <w:t>ž</w:t>
      </w:r>
      <w:r w:rsidRPr="003F47C7">
        <w:rPr>
          <w:rFonts w:ascii="Arial" w:eastAsia="ArialMT" w:hAnsi="Arial" w:cs="Arial"/>
          <w:sz w:val="20"/>
          <w:szCs w:val="20"/>
          <w:lang w:eastAsia="en-US"/>
          <w14:ligatures w14:val="standardContextual"/>
        </w:rPr>
        <w:t xml:space="preserve"> je v neposredni ali posredni lasti subjekta iz to</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ke (a) zgoraj;</w:t>
      </w:r>
    </w:p>
    <w:p w14:paraId="320CF835" w14:textId="77777777" w:rsidR="00E417B9" w:rsidRPr="003F47C7" w:rsidRDefault="00E417B9" w:rsidP="00E417B9">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(c) niti jaz niti subjekt, ki ga zastopam, nisva fizi</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na ali pravna oseba, subjekt ali organ, ki</w:t>
      </w:r>
    </w:p>
    <w:p w14:paraId="369AE125" w14:textId="77777777" w:rsidR="00E417B9" w:rsidRPr="003F47C7" w:rsidRDefault="00E417B9" w:rsidP="00E417B9">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deluje v imenu ali po navodilih subjekta iz to</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ke (a) ali (b) zgoraj;</w:t>
      </w:r>
    </w:p>
    <w:p w14:paraId="6EBC24C0" w14:textId="77777777" w:rsidR="00E417B9" w:rsidRPr="003F47C7" w:rsidRDefault="00E417B9" w:rsidP="00E417B9">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(d) ni udele</w:t>
      </w:r>
      <w:r w:rsidRPr="003F47C7">
        <w:rPr>
          <w:rFonts w:ascii="Arial" w:eastAsia="ArialMT" w:hAnsi="Arial" w:cs="Arial" w:hint="eastAsia"/>
          <w:sz w:val="20"/>
          <w:szCs w:val="20"/>
          <w:lang w:eastAsia="en-US"/>
          <w14:ligatures w14:val="standardContextual"/>
        </w:rPr>
        <w:t>ž</w:t>
      </w:r>
      <w:r w:rsidRPr="003F47C7">
        <w:rPr>
          <w:rFonts w:ascii="Arial" w:eastAsia="ArialMT" w:hAnsi="Arial" w:cs="Arial"/>
          <w:sz w:val="20"/>
          <w:szCs w:val="20"/>
          <w:lang w:eastAsia="en-US"/>
          <w14:ligatures w14:val="standardContextual"/>
        </w:rPr>
        <w:t>be ve</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 xml:space="preserve"> kot 10 % ponudbene vrednosti podizvajalcev, dobaviteljev ali</w:t>
      </w:r>
    </w:p>
    <w:p w14:paraId="42DAD18F" w14:textId="77777777" w:rsidR="00E417B9" w:rsidRPr="003F47C7" w:rsidRDefault="00E417B9" w:rsidP="00E417B9">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subjektov, katerih zmogljivosti subjekt, ki ga zastopam, uporablja, ki so subjekti,</w:t>
      </w:r>
    </w:p>
    <w:p w14:paraId="5FA645DF" w14:textId="77777777" w:rsidR="00E417B9" w:rsidRPr="003F47C7" w:rsidRDefault="00E417B9" w:rsidP="00E417B9">
      <w:pPr>
        <w:autoSpaceDE w:val="0"/>
        <w:autoSpaceDN w:val="0"/>
        <w:adjustRightInd w:val="0"/>
        <w:rPr>
          <w:rFonts w:ascii="Arial" w:eastAsia="ArialMT" w:hAnsi="Arial" w:cs="Arial"/>
          <w:sz w:val="20"/>
          <w:szCs w:val="20"/>
          <w:lang w:eastAsia="en-US"/>
          <w14:ligatures w14:val="standardContextual"/>
        </w:rPr>
      </w:pPr>
      <w:r w:rsidRPr="003F47C7">
        <w:rPr>
          <w:rFonts w:ascii="Arial" w:eastAsia="ArialMT" w:hAnsi="Arial" w:cs="Arial"/>
          <w:sz w:val="20"/>
          <w:szCs w:val="20"/>
          <w:lang w:eastAsia="en-US"/>
          <w14:ligatures w14:val="standardContextual"/>
        </w:rPr>
        <w:t>navedeni v to</w:t>
      </w:r>
      <w:r w:rsidRPr="003F47C7">
        <w:rPr>
          <w:rFonts w:ascii="Arial" w:eastAsia="ArialMT" w:hAnsi="Arial" w:cs="Arial" w:hint="eastAsia"/>
          <w:sz w:val="20"/>
          <w:szCs w:val="20"/>
          <w:lang w:eastAsia="en-US"/>
          <w14:ligatures w14:val="standardContextual"/>
        </w:rPr>
        <w:t>č</w:t>
      </w:r>
      <w:r w:rsidRPr="003F47C7">
        <w:rPr>
          <w:rFonts w:ascii="Arial" w:eastAsia="ArialMT" w:hAnsi="Arial" w:cs="Arial"/>
          <w:sz w:val="20"/>
          <w:szCs w:val="20"/>
          <w:lang w:eastAsia="en-US"/>
          <w14:ligatures w14:val="standardContextual"/>
        </w:rPr>
        <w:t>kah (a) do (c) zgoraj.</w:t>
      </w:r>
    </w:p>
    <w:p w14:paraId="08D35D92" w14:textId="77777777" w:rsidR="00E417B9" w:rsidRPr="003F47C7" w:rsidRDefault="00E417B9" w:rsidP="00E417B9">
      <w:pPr>
        <w:autoSpaceDE w:val="0"/>
        <w:autoSpaceDN w:val="0"/>
        <w:adjustRightInd w:val="0"/>
        <w:rPr>
          <w:rFonts w:ascii="Arial" w:hAnsi="Arial" w:cs="Arial"/>
          <w:b/>
          <w:sz w:val="20"/>
          <w:szCs w:val="20"/>
        </w:rPr>
      </w:pPr>
    </w:p>
    <w:p w14:paraId="2FB9708C" w14:textId="77777777" w:rsidR="00E417B9" w:rsidRDefault="00E417B9" w:rsidP="00E417B9">
      <w:pPr>
        <w:autoSpaceDE w:val="0"/>
        <w:autoSpaceDN w:val="0"/>
        <w:adjustRightInd w:val="0"/>
        <w:rPr>
          <w:rFonts w:ascii="Arial" w:hAnsi="Arial" w:cs="Arial"/>
          <w:b/>
          <w:sz w:val="20"/>
          <w:szCs w:val="20"/>
        </w:rPr>
      </w:pPr>
    </w:p>
    <w:p w14:paraId="781F81C6" w14:textId="77777777" w:rsidR="00E417B9" w:rsidRDefault="00E417B9" w:rsidP="00E417B9">
      <w:pPr>
        <w:autoSpaceDE w:val="0"/>
        <w:autoSpaceDN w:val="0"/>
        <w:adjustRightInd w:val="0"/>
        <w:rPr>
          <w:rFonts w:ascii="Arial" w:hAnsi="Arial" w:cs="Arial"/>
          <w:b/>
          <w:sz w:val="20"/>
          <w:szCs w:val="20"/>
        </w:rPr>
      </w:pPr>
    </w:p>
    <w:p w14:paraId="6BC27DBE" w14:textId="77777777" w:rsidR="00E417B9" w:rsidRDefault="00E417B9" w:rsidP="00E417B9">
      <w:pPr>
        <w:autoSpaceDE w:val="0"/>
        <w:autoSpaceDN w:val="0"/>
        <w:adjustRightInd w:val="0"/>
        <w:rPr>
          <w:rFonts w:ascii="Arial" w:hAnsi="Arial" w:cs="Arial"/>
          <w:b/>
          <w:sz w:val="20"/>
          <w:szCs w:val="20"/>
        </w:rPr>
      </w:pPr>
    </w:p>
    <w:p w14:paraId="1F5EC2C2" w14:textId="77777777" w:rsidR="00E417B9" w:rsidRDefault="00E417B9" w:rsidP="00E417B9">
      <w:pPr>
        <w:autoSpaceDE w:val="0"/>
        <w:autoSpaceDN w:val="0"/>
        <w:adjustRightInd w:val="0"/>
        <w:rPr>
          <w:rFonts w:ascii="Arial" w:hAnsi="Arial" w:cs="Arial"/>
          <w:b/>
          <w:sz w:val="20"/>
          <w:szCs w:val="20"/>
        </w:rPr>
      </w:pPr>
    </w:p>
    <w:p w14:paraId="11625323" w14:textId="77777777" w:rsidR="00E417B9" w:rsidRPr="003F47C7" w:rsidRDefault="00E417B9" w:rsidP="00E417B9">
      <w:pPr>
        <w:autoSpaceDE w:val="0"/>
        <w:autoSpaceDN w:val="0"/>
        <w:adjustRightInd w:val="0"/>
        <w:rPr>
          <w:rFonts w:ascii="Arial" w:hAnsi="Arial" w:cs="Arial"/>
          <w:sz w:val="20"/>
          <w:szCs w:val="20"/>
        </w:rPr>
      </w:pPr>
    </w:p>
    <w:p w14:paraId="041C2436" w14:textId="77777777" w:rsidR="00E417B9" w:rsidRPr="003F47C7" w:rsidRDefault="00E417B9" w:rsidP="00E417B9">
      <w:pPr>
        <w:autoSpaceDE w:val="0"/>
        <w:autoSpaceDN w:val="0"/>
        <w:adjustRightInd w:val="0"/>
        <w:jc w:val="right"/>
        <w:rPr>
          <w:rFonts w:ascii="Arial" w:hAnsi="Arial" w:cs="Arial"/>
          <w:sz w:val="20"/>
          <w:szCs w:val="20"/>
        </w:rPr>
      </w:pPr>
    </w:p>
    <w:p w14:paraId="46A5CB76" w14:textId="77777777" w:rsidR="00E417B9" w:rsidRPr="003F47C7" w:rsidRDefault="00E417B9" w:rsidP="00E417B9">
      <w:pPr>
        <w:autoSpaceDE w:val="0"/>
        <w:autoSpaceDN w:val="0"/>
        <w:adjustRightInd w:val="0"/>
        <w:jc w:val="right"/>
        <w:rPr>
          <w:rFonts w:ascii="Arial" w:hAnsi="Arial" w:cs="Arial"/>
          <w:sz w:val="20"/>
          <w:szCs w:val="20"/>
        </w:rPr>
      </w:pPr>
    </w:p>
    <w:p w14:paraId="617B4F46" w14:textId="77777777" w:rsidR="00E417B9" w:rsidRPr="003F47C7" w:rsidRDefault="00E417B9" w:rsidP="00E417B9">
      <w:pPr>
        <w:autoSpaceDE w:val="0"/>
        <w:autoSpaceDN w:val="0"/>
        <w:adjustRightInd w:val="0"/>
        <w:jc w:val="both"/>
        <w:rPr>
          <w:rFonts w:ascii="Arial" w:hAnsi="Arial" w:cs="Arial"/>
          <w:sz w:val="20"/>
          <w:szCs w:val="20"/>
        </w:rPr>
      </w:pPr>
      <w:r w:rsidRPr="003F47C7">
        <w:rPr>
          <w:rFonts w:ascii="Arial" w:hAnsi="Arial" w:cs="Arial"/>
          <w:sz w:val="20"/>
          <w:szCs w:val="20"/>
        </w:rPr>
        <w:t xml:space="preserve">Kraj in datum:                                                                                Žig in podpis ponudnika: </w:t>
      </w:r>
    </w:p>
    <w:p w14:paraId="529D0F5D" w14:textId="77777777" w:rsidR="00E417B9" w:rsidRPr="00224753" w:rsidRDefault="00E417B9" w:rsidP="00E417B9">
      <w:pPr>
        <w:jc w:val="both"/>
        <w:rPr>
          <w:rFonts w:ascii="Arial" w:hAnsi="Arial" w:cs="Arial"/>
          <w:noProof/>
          <w:sz w:val="20"/>
          <w:szCs w:val="20"/>
        </w:rPr>
      </w:pPr>
    </w:p>
    <w:p w14:paraId="6E6341F1" w14:textId="77777777" w:rsidR="00E417B9" w:rsidRPr="00224753" w:rsidRDefault="00E417B9" w:rsidP="00E417B9">
      <w:pPr>
        <w:jc w:val="both"/>
        <w:rPr>
          <w:rFonts w:ascii="Arial" w:hAnsi="Arial" w:cs="Arial"/>
          <w:noProof/>
          <w:sz w:val="20"/>
          <w:szCs w:val="20"/>
        </w:rPr>
      </w:pPr>
    </w:p>
    <w:p w14:paraId="70E5AE9D" w14:textId="77777777" w:rsidR="00E417B9" w:rsidRDefault="00E417B9" w:rsidP="00E417B9">
      <w:pPr>
        <w:jc w:val="both"/>
        <w:rPr>
          <w:rFonts w:ascii="Arial" w:hAnsi="Arial" w:cs="Arial"/>
          <w:noProof/>
          <w:sz w:val="20"/>
          <w:szCs w:val="20"/>
        </w:rPr>
      </w:pPr>
    </w:p>
    <w:p w14:paraId="3668A4D0" w14:textId="77777777" w:rsidR="00E417B9" w:rsidRPr="00573C9F" w:rsidRDefault="00E417B9" w:rsidP="00E417B9">
      <w:pPr>
        <w:jc w:val="both"/>
        <w:rPr>
          <w:rFonts w:ascii="Arial" w:hAnsi="Arial" w:cs="Arial"/>
          <w:noProof/>
          <w:sz w:val="20"/>
          <w:szCs w:val="20"/>
        </w:rPr>
      </w:pPr>
    </w:p>
    <w:p w14:paraId="67878911" w14:textId="77777777" w:rsidR="00E417B9" w:rsidRDefault="00E417B9" w:rsidP="00E417B9">
      <w:pPr>
        <w:widowControl w:val="0"/>
        <w:suppressAutoHyphens/>
        <w:contextualSpacing/>
        <w:jc w:val="both"/>
        <w:rPr>
          <w:rFonts w:ascii="Arial" w:hAnsi="Arial" w:cs="Arial"/>
          <w:bCs/>
          <w:iCs/>
          <w:sz w:val="20"/>
          <w:szCs w:val="20"/>
        </w:rPr>
      </w:pPr>
    </w:p>
    <w:p w14:paraId="55A23248" w14:textId="77777777" w:rsidR="00E417B9" w:rsidRDefault="00E417B9" w:rsidP="00E417B9">
      <w:pPr>
        <w:widowControl w:val="0"/>
        <w:suppressAutoHyphens/>
        <w:contextualSpacing/>
        <w:jc w:val="both"/>
        <w:rPr>
          <w:rFonts w:ascii="Arial" w:hAnsi="Arial" w:cs="Arial"/>
          <w:bCs/>
          <w:iCs/>
          <w:sz w:val="20"/>
          <w:szCs w:val="20"/>
        </w:rPr>
      </w:pPr>
    </w:p>
    <w:p w14:paraId="4A6FDD94" w14:textId="77777777" w:rsidR="00E417B9" w:rsidRDefault="00E417B9" w:rsidP="00E417B9">
      <w:pPr>
        <w:widowControl w:val="0"/>
        <w:suppressAutoHyphens/>
        <w:contextualSpacing/>
        <w:jc w:val="both"/>
        <w:rPr>
          <w:rFonts w:ascii="Arial" w:hAnsi="Arial" w:cs="Arial"/>
          <w:bCs/>
          <w:iCs/>
          <w:sz w:val="20"/>
          <w:szCs w:val="20"/>
        </w:rPr>
      </w:pPr>
    </w:p>
    <w:p w14:paraId="40946669" w14:textId="77777777" w:rsidR="00E417B9" w:rsidRDefault="00E417B9" w:rsidP="00E417B9">
      <w:pPr>
        <w:widowControl w:val="0"/>
        <w:suppressAutoHyphens/>
        <w:contextualSpacing/>
        <w:jc w:val="both"/>
        <w:rPr>
          <w:rFonts w:ascii="Arial" w:hAnsi="Arial" w:cs="Arial"/>
          <w:bCs/>
          <w:iCs/>
          <w:sz w:val="20"/>
          <w:szCs w:val="20"/>
        </w:rPr>
      </w:pPr>
    </w:p>
    <w:p w14:paraId="18299659" w14:textId="77777777" w:rsidR="00E417B9" w:rsidRPr="00802B9D" w:rsidRDefault="00E417B9" w:rsidP="00E417B9">
      <w:pPr>
        <w:widowControl w:val="0"/>
        <w:suppressAutoHyphens/>
        <w:contextualSpacing/>
        <w:jc w:val="both"/>
        <w:rPr>
          <w:rFonts w:ascii="Arial" w:hAnsi="Arial" w:cs="Arial"/>
          <w:bCs/>
          <w:iCs/>
          <w:sz w:val="20"/>
          <w:szCs w:val="20"/>
        </w:rPr>
      </w:pPr>
    </w:p>
    <w:p w14:paraId="535020F5" w14:textId="447ED85A" w:rsidR="0077215E" w:rsidRPr="00E417B9" w:rsidRDefault="0077215E" w:rsidP="00E417B9"/>
    <w:sectPr w:rsidR="0077215E" w:rsidRPr="00E417B9" w:rsidSect="000C0002">
      <w:headerReference w:type="default" r:id="rId16"/>
      <w:footerReference w:type="even" r:id="rId17"/>
      <w:footerReference w:type="default" r:id="rId18"/>
      <w:headerReference w:type="first" r:id="rId19"/>
      <w:footerReference w:type="first" r:id="rId20"/>
      <w:pgSz w:w="12240" w:h="15840"/>
      <w:pgMar w:top="1418" w:right="900" w:bottom="1134" w:left="1021"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CDEE9" w14:textId="77777777" w:rsidR="0043703B" w:rsidRDefault="0043703B">
      <w:r>
        <w:separator/>
      </w:r>
    </w:p>
  </w:endnote>
  <w:endnote w:type="continuationSeparator" w:id="0">
    <w:p w14:paraId="3EA7CDE5" w14:textId="77777777" w:rsidR="0043703B" w:rsidRDefault="00437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0"/>
    <w:family w:val="auto"/>
    <w:pitch w:val="default"/>
  </w:font>
  <w:font w:name="OpenSymbol">
    <w:altName w:val="Klee One"/>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plified Arabic Fixed">
    <w:charset w:val="B2"/>
    <w:family w:val="modern"/>
    <w:pitch w:val="fixed"/>
    <w:sig w:usb0="00002003" w:usb1="00000000" w:usb2="00000008" w:usb3="00000000" w:csb0="00000041"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89DF2" w14:textId="77777777" w:rsidR="00E417B9" w:rsidRDefault="00E417B9">
    <w:pPr>
      <w:pStyle w:val="Noga"/>
      <w:jc w:val="center"/>
    </w:pPr>
    <w:r>
      <w:rPr>
        <w:noProof/>
      </w:rPr>
      <w:fldChar w:fldCharType="begin"/>
    </w:r>
    <w:r>
      <w:rPr>
        <w:noProof/>
      </w:rPr>
      <w:instrText>PAGE   \* MERGEFORMAT</w:instrText>
    </w:r>
    <w:r>
      <w:rPr>
        <w:noProof/>
      </w:rPr>
      <w:fldChar w:fldCharType="separate"/>
    </w:r>
    <w:r>
      <w:rPr>
        <w:noProof/>
      </w:rPr>
      <w:t>4</w:t>
    </w:r>
    <w:r>
      <w:rPr>
        <w:noProof/>
      </w:rPr>
      <w:t>8</w:t>
    </w:r>
    <w:r>
      <w:rPr>
        <w:noProof/>
      </w:rPr>
      <w:fldChar w:fldCharType="end"/>
    </w:r>
  </w:p>
  <w:p w14:paraId="304001D1" w14:textId="77777777" w:rsidR="00E417B9" w:rsidRDefault="00E417B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9CBEF" w14:textId="77777777" w:rsidR="00E417B9" w:rsidRDefault="00E417B9" w:rsidP="000441E3">
    <w:pPr>
      <w:tabs>
        <w:tab w:val="center" w:pos="5020"/>
      </w:tabs>
      <w:spacing w:after="3" w:line="265" w:lineRule="auto"/>
      <w:rPr>
        <w:color w:val="000000"/>
        <w:sz w:val="16"/>
      </w:rPr>
    </w:pPr>
    <w:r w:rsidRPr="009C1883">
      <w:rPr>
        <w:noProof/>
      </w:rPr>
      <w:drawing>
        <wp:anchor distT="0" distB="0" distL="114300" distR="114300" simplePos="0" relativeHeight="251660288" behindDoc="0" locked="0" layoutInCell="1" allowOverlap="1" wp14:anchorId="3D3B1E79" wp14:editId="200CED90">
          <wp:simplePos x="0" y="0"/>
          <wp:positionH relativeFrom="column">
            <wp:posOffset>4391025</wp:posOffset>
          </wp:positionH>
          <wp:positionV relativeFrom="paragraph">
            <wp:posOffset>1270</wp:posOffset>
          </wp:positionV>
          <wp:extent cx="1349721" cy="620911"/>
          <wp:effectExtent l="0" t="0" r="3175" b="8255"/>
          <wp:wrapNone/>
          <wp:docPr id="185056044" name="Slika 185056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0143" cy="630306"/>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2B026C7B" wp14:editId="170862E2">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5D5D2289" id="Raven povezovalnik 1081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" strokecolor="windowText"/>
          </w:pict>
        </mc:Fallback>
      </mc:AlternateContent>
    </w:r>
  </w:p>
  <w:p w14:paraId="40B17308" w14:textId="77777777" w:rsidR="00E417B9" w:rsidRPr="000441E3" w:rsidRDefault="00E417B9" w:rsidP="000441E3">
    <w:pPr>
      <w:tabs>
        <w:tab w:val="left" w:pos="4395"/>
        <w:tab w:val="center" w:pos="5020"/>
      </w:tabs>
      <w:spacing w:after="3" w:line="265" w:lineRule="auto"/>
      <w:rPr>
        <w:rFonts w:ascii="Arial" w:hAnsi="Arial" w:cs="Arial"/>
        <w:color w:val="A6A6A6"/>
      </w:rPr>
    </w:pPr>
    <w:r w:rsidRPr="000441E3">
      <w:rPr>
        <w:rFonts w:ascii="Arial" w:hAnsi="Arial" w:cs="Arial"/>
        <w:color w:val="A6A6A6"/>
        <w:sz w:val="16"/>
      </w:rPr>
      <w:t xml:space="preserve">Družba z omejeno odgovornostjo registrirana </w:t>
    </w:r>
    <w:r w:rsidRPr="000441E3">
      <w:rPr>
        <w:rFonts w:ascii="Arial" w:hAnsi="Arial" w:cs="Arial"/>
        <w:color w:val="A6A6A6"/>
        <w:sz w:val="16"/>
      </w:rPr>
      <w:tab/>
      <w:t xml:space="preserve">MŠ 5865824000 </w:t>
    </w:r>
  </w:p>
  <w:p w14:paraId="7296C043" w14:textId="77777777" w:rsidR="00E417B9" w:rsidRPr="000441E3" w:rsidRDefault="00E417B9" w:rsidP="000441E3">
    <w:pPr>
      <w:tabs>
        <w:tab w:val="left" w:pos="4395"/>
        <w:tab w:val="center" w:pos="5276"/>
      </w:tabs>
      <w:spacing w:after="3" w:line="265" w:lineRule="auto"/>
      <w:ind w:left="-8"/>
      <w:rPr>
        <w:rFonts w:ascii="Arial" w:hAnsi="Arial" w:cs="Arial"/>
        <w:color w:val="A6A6A6"/>
      </w:rPr>
    </w:pPr>
    <w:r w:rsidRPr="000441E3">
      <w:rPr>
        <w:rFonts w:ascii="Arial" w:hAnsi="Arial" w:cs="Arial"/>
        <w:color w:val="A6A6A6"/>
        <w:sz w:val="16"/>
      </w:rPr>
      <w:t>pri Okrožnem sodišču v Ljubljani</w:t>
    </w:r>
    <w:r w:rsidRPr="000441E3">
      <w:rPr>
        <w:rFonts w:ascii="Arial" w:hAnsi="Arial" w:cs="Arial"/>
        <w:color w:val="A6A6A6"/>
        <w:sz w:val="16"/>
      </w:rPr>
      <w:tab/>
      <w:t>ID za DDV SI99181762</w:t>
    </w:r>
  </w:p>
  <w:p w14:paraId="1C5AB9B0" w14:textId="77777777" w:rsidR="00E417B9" w:rsidRPr="000441E3" w:rsidRDefault="00E417B9" w:rsidP="000441E3">
    <w:pPr>
      <w:spacing w:after="3" w:line="265" w:lineRule="auto"/>
      <w:ind w:left="2"/>
      <w:rPr>
        <w:rFonts w:ascii="Arial" w:hAnsi="Arial" w:cs="Arial"/>
        <w:color w:val="A6A6A6"/>
        <w:sz w:val="16"/>
      </w:rPr>
    </w:pPr>
    <w:r w:rsidRPr="000441E3">
      <w:rPr>
        <w:rFonts w:ascii="Arial" w:hAnsi="Arial" w:cs="Arial"/>
        <w:color w:val="A6A6A6"/>
        <w:sz w:val="16"/>
      </w:rPr>
      <w:t>Osnovni kapital: 26.068.145,42 EUR</w:t>
    </w:r>
  </w:p>
  <w:p w14:paraId="5F92456A" w14:textId="77777777" w:rsidR="00E417B9" w:rsidRPr="000441E3" w:rsidRDefault="00E417B9">
    <w:pPr>
      <w:pStyle w:val="Noga"/>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9D72D" w14:textId="77777777" w:rsidR="00E417B9" w:rsidRDefault="00E417B9" w:rsidP="00FF559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F40AD6B" w14:textId="77777777" w:rsidR="00E417B9" w:rsidRDefault="00E417B9" w:rsidP="00FF5597">
    <w:pPr>
      <w:pStyle w:val="Noga"/>
      <w:ind w:right="360"/>
    </w:pPr>
  </w:p>
  <w:p w14:paraId="0F49B412" w14:textId="77777777" w:rsidR="00E417B9" w:rsidRDefault="00E417B9"/>
  <w:p w14:paraId="198DD3FC" w14:textId="77777777" w:rsidR="00E417B9" w:rsidRDefault="00E417B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E2179" w14:textId="77777777" w:rsidR="00E417B9" w:rsidRDefault="00E417B9">
    <w:pPr>
      <w:pStyle w:val="Noga"/>
      <w:jc w:val="right"/>
    </w:pPr>
    <w:r>
      <w:fldChar w:fldCharType="begin"/>
    </w:r>
    <w:r>
      <w:instrText xml:space="preserve"> PAGE   \* MERGEFORMAT </w:instrText>
    </w:r>
    <w:r>
      <w:fldChar w:fldCharType="separate"/>
    </w:r>
    <w:r>
      <w:rPr>
        <w:noProof/>
      </w:rPr>
      <w:t>4</w:t>
    </w:r>
    <w:r>
      <w:rPr>
        <w:noProof/>
      </w:rPr>
      <w:t>4</w:t>
    </w:r>
    <w:r>
      <w:rPr>
        <w:noProof/>
      </w:rPr>
      <w:fldChar w:fldCharType="end"/>
    </w:r>
  </w:p>
  <w:p w14:paraId="03B6F8CD" w14:textId="77777777" w:rsidR="00E417B9" w:rsidRDefault="00E417B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FF409" w14:textId="77777777" w:rsidR="00E417B9" w:rsidRDefault="00E417B9">
    <w:pPr>
      <w:pStyle w:val="Noga"/>
      <w:jc w:val="right"/>
    </w:pPr>
  </w:p>
  <w:p w14:paraId="5C41ACEC" w14:textId="77777777" w:rsidR="00E417B9" w:rsidRPr="007C37C5" w:rsidRDefault="00E417B9" w:rsidP="00FF5597">
    <w:pPr>
      <w:pStyle w:val="Noga"/>
      <w:tabs>
        <w:tab w:val="left" w:pos="2835"/>
        <w:tab w:val="left" w:pos="3686"/>
        <w:tab w:val="center" w:pos="4253"/>
        <w:tab w:val="left" w:pos="6237"/>
      </w:tabs>
      <w:spacing w:line="20" w:lineRule="atLeast"/>
      <w:rPr>
        <w:spacing w:val="2"/>
        <w:sz w:val="14"/>
        <w:szCs w:val="1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735B3" w14:textId="77777777" w:rsidR="00763A40" w:rsidRDefault="00763A40" w:rsidP="00FF559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4341CD9" w14:textId="77777777" w:rsidR="00763A40" w:rsidRDefault="00763A40" w:rsidP="00FF5597">
    <w:pPr>
      <w:pStyle w:val="Noga"/>
      <w:ind w:right="360"/>
    </w:pPr>
  </w:p>
  <w:p w14:paraId="1E437E63" w14:textId="77777777" w:rsidR="00763A40" w:rsidRDefault="00763A40"/>
  <w:p w14:paraId="1E544F5E" w14:textId="77777777" w:rsidR="00763A40" w:rsidRDefault="00763A4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5EFB4" w14:textId="77777777" w:rsidR="00763A40" w:rsidRDefault="00763A40">
    <w:pPr>
      <w:pStyle w:val="Noga"/>
      <w:jc w:val="right"/>
    </w:pPr>
    <w:r>
      <w:fldChar w:fldCharType="begin"/>
    </w:r>
    <w:r>
      <w:instrText xml:space="preserve"> PAGE   \* MERGEFORMAT </w:instrText>
    </w:r>
    <w:r>
      <w:fldChar w:fldCharType="separate"/>
    </w:r>
    <w:r>
      <w:rPr>
        <w:noProof/>
      </w:rPr>
      <w:t>4</w:t>
    </w:r>
    <w:r>
      <w:rPr>
        <w:noProof/>
      </w:rPr>
      <w:t>4</w:t>
    </w:r>
    <w:r>
      <w:rPr>
        <w:noProof/>
      </w:rPr>
      <w:fldChar w:fldCharType="end"/>
    </w:r>
  </w:p>
  <w:p w14:paraId="0EB9C09C" w14:textId="77777777" w:rsidR="00763A40" w:rsidRDefault="00763A4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98A56" w14:textId="77777777" w:rsidR="00763A40" w:rsidRDefault="00763A40">
    <w:pPr>
      <w:pStyle w:val="Noga"/>
      <w:jc w:val="right"/>
    </w:pPr>
  </w:p>
  <w:p w14:paraId="0F5CBD4B" w14:textId="77777777" w:rsidR="00763A40" w:rsidRPr="007C37C5" w:rsidRDefault="00763A40" w:rsidP="00FF5597">
    <w:pPr>
      <w:pStyle w:val="Noga"/>
      <w:tabs>
        <w:tab w:val="left" w:pos="2835"/>
        <w:tab w:val="left" w:pos="3686"/>
        <w:tab w:val="center" w:pos="4253"/>
        <w:tab w:val="left" w:pos="6237"/>
      </w:tabs>
      <w:spacing w:line="20" w:lineRule="atLeast"/>
      <w:rPr>
        <w:spacing w:val="2"/>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DBC28" w14:textId="77777777" w:rsidR="0043703B" w:rsidRDefault="0043703B">
      <w:r>
        <w:separator/>
      </w:r>
    </w:p>
  </w:footnote>
  <w:footnote w:type="continuationSeparator" w:id="0">
    <w:p w14:paraId="1B12A8E9" w14:textId="77777777" w:rsidR="0043703B" w:rsidRDefault="00437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9A3C2" w14:textId="77777777" w:rsidR="00E417B9" w:rsidRDefault="00E417B9" w:rsidP="000441E3">
    <w:pPr>
      <w:pStyle w:val="Glava"/>
      <w:jc w:val="center"/>
      <w:rPr>
        <w:rFonts w:ascii="Arial Narrow" w:hAnsi="Arial Narrow"/>
        <w:sz w:val="16"/>
        <w:szCs w:val="16"/>
      </w:rPr>
    </w:pPr>
    <w:r>
      <w:rPr>
        <w:noProof/>
      </w:rPr>
      <mc:AlternateContent>
        <mc:Choice Requires="wpg">
          <w:drawing>
            <wp:anchor distT="0" distB="0" distL="114300" distR="114300" simplePos="0" relativeHeight="251659264" behindDoc="0" locked="0" layoutInCell="1" allowOverlap="1" wp14:anchorId="3ADBE366" wp14:editId="20AF9660">
              <wp:simplePos x="0" y="0"/>
              <wp:positionH relativeFrom="column">
                <wp:posOffset>-564515</wp:posOffset>
              </wp:positionH>
              <wp:positionV relativeFrom="paragraph">
                <wp:posOffset>8890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cap="flat">
                          <a:noFill/>
                          <a:miter lim="100000"/>
                        </a:ln>
                        <a:effectLst/>
                      </wps:spPr>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cap="flat">
                          <a:noFill/>
                          <a:miter lim="100000"/>
                        </a:ln>
                        <a:effectLst/>
                      </wps:spPr>
                      <wps:bodyPr/>
                    </wps:wsp>
                  </wpg:wgp>
                </a:graphicData>
              </a:graphic>
            </wp:anchor>
          </w:drawing>
        </mc:Choice>
        <mc:Fallback>
          <w:pict>
            <v:group w14:anchorId="337E4319" id="Skupina 10816" o:spid="_x0000_s1026" style="position:absolute;margin-left:-44.45pt;margin-top:.7pt;width:61pt;height:21.85pt;z-index:251659264"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p w14:paraId="6B8C11A1" w14:textId="77777777" w:rsidR="00E417B9" w:rsidRDefault="00E417B9" w:rsidP="000441E3">
    <w:pPr>
      <w:pStyle w:val="Glava"/>
      <w:jc w:val="center"/>
      <w:rPr>
        <w:rFonts w:ascii="Arial Narrow" w:hAnsi="Arial Narrow"/>
        <w:sz w:val="16"/>
        <w:szCs w:val="16"/>
      </w:rPr>
    </w:pPr>
  </w:p>
  <w:p w14:paraId="778D4A9E" w14:textId="77777777" w:rsidR="00E417B9" w:rsidRDefault="00E417B9" w:rsidP="000441E3">
    <w:pPr>
      <w:pStyle w:val="Glava"/>
      <w:jc w:val="center"/>
      <w:rPr>
        <w:rFonts w:ascii="Arial Narrow" w:hAnsi="Arial Narrow"/>
        <w:sz w:val="16"/>
        <w:szCs w:val="16"/>
      </w:rPr>
    </w:pPr>
    <w:r>
      <w:rPr>
        <w:rFonts w:ascii="Arial Narrow" w:hAnsi="Arial Narrow"/>
        <w:sz w:val="16"/>
        <w:szCs w:val="16"/>
      </w:rPr>
      <w:t>Razpisna dokumentacija</w:t>
    </w:r>
  </w:p>
  <w:p w14:paraId="0274766E" w14:textId="77777777" w:rsidR="00E417B9" w:rsidRPr="00367B95" w:rsidRDefault="00E417B9" w:rsidP="000441E3">
    <w:pPr>
      <w:pStyle w:val="Glava"/>
      <w:jc w:val="center"/>
      <w:rPr>
        <w:rFonts w:ascii="Arial Narrow" w:hAnsi="Arial Narrow"/>
        <w:sz w:val="16"/>
        <w:szCs w:val="16"/>
      </w:rPr>
    </w:pPr>
    <w:r>
      <w:rPr>
        <w:rFonts w:ascii="Arial Narrow" w:hAnsi="Arial Narrow"/>
        <w:sz w:val="16"/>
        <w:szCs w:val="16"/>
      </w:rPr>
      <w:t>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6346B" w14:textId="77777777" w:rsidR="00E417B9" w:rsidRPr="00F855AE" w:rsidRDefault="00E417B9" w:rsidP="00FF5597">
    <w:pPr>
      <w:pStyle w:val="Glava"/>
      <w:spacing w:after="0" w:line="240" w:lineRule="atLeast"/>
      <w:rPr>
        <w:sz w:val="16"/>
        <w:szCs w:val="16"/>
      </w:rPr>
    </w:pPr>
    <w:r w:rsidRPr="00F855AE">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0810B" w14:textId="77777777" w:rsidR="00E417B9" w:rsidRDefault="00E417B9">
    <w:pPr>
      <w:framePr w:w="960" w:h="399" w:hRule="exact" w:hSpace="141" w:wrap="auto" w:vAnchor="text" w:hAnchor="text" w:x="-1121" w:y="1"/>
      <w:rPr>
        <w:b/>
      </w:rPr>
    </w:pPr>
  </w:p>
  <w:p w14:paraId="7B437795" w14:textId="77777777" w:rsidR="00E417B9" w:rsidRPr="001550D5" w:rsidRDefault="00E417B9" w:rsidP="00FF5597">
    <w:pPr>
      <w:pStyle w:val="Glava"/>
      <w:rPr>
        <w:sz w:val="16"/>
        <w:szCs w:val="16"/>
      </w:rPr>
    </w:pPr>
    <w:r>
      <w:rPr>
        <w:noProof/>
        <w:sz w:val="16"/>
        <w:szCs w:val="16"/>
      </w:rPr>
      <w:drawing>
        <wp:inline distT="0" distB="0" distL="0" distR="0" wp14:anchorId="131E19F1" wp14:editId="04D5F40B">
          <wp:extent cx="3743325" cy="975360"/>
          <wp:effectExtent l="0" t="0" r="0" b="0"/>
          <wp:docPr id="1298983380" name="Slika 1298983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3325" cy="975360"/>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C6EE9" w14:textId="77777777" w:rsidR="00763A40" w:rsidRPr="00F855AE" w:rsidRDefault="00763A40" w:rsidP="00FF5597">
    <w:pPr>
      <w:pStyle w:val="Glava"/>
      <w:spacing w:after="0" w:line="240" w:lineRule="atLeast"/>
      <w:rPr>
        <w:sz w:val="16"/>
        <w:szCs w:val="16"/>
      </w:rPr>
    </w:pPr>
    <w:r w:rsidRPr="00F855AE">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B1995" w14:textId="77777777" w:rsidR="00763A40" w:rsidRDefault="00763A40">
    <w:pPr>
      <w:framePr w:w="960" w:h="399" w:hRule="exact" w:hSpace="141" w:wrap="auto" w:vAnchor="text" w:hAnchor="text" w:x="-1121" w:y="1"/>
      <w:rPr>
        <w:b/>
      </w:rPr>
    </w:pPr>
  </w:p>
  <w:p w14:paraId="67814404" w14:textId="77777777" w:rsidR="00763A40" w:rsidRPr="001550D5" w:rsidRDefault="00763A40" w:rsidP="00FF5597">
    <w:pPr>
      <w:pStyle w:val="Glava"/>
      <w:rPr>
        <w:sz w:val="16"/>
        <w:szCs w:val="16"/>
      </w:rPr>
    </w:pPr>
    <w:r>
      <w:rPr>
        <w:noProof/>
        <w:sz w:val="16"/>
        <w:szCs w:val="16"/>
      </w:rPr>
      <w:drawing>
        <wp:inline distT="0" distB="0" distL="0" distR="0" wp14:anchorId="5FA5040F" wp14:editId="5899AD48">
          <wp:extent cx="3743325" cy="975360"/>
          <wp:effectExtent l="0" t="0" r="0" b="0"/>
          <wp:docPr id="1309404775" name="Slika 1309404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3325" cy="9753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23137A3"/>
    <w:multiLevelType w:val="hybridMultilevel"/>
    <w:tmpl w:val="5FE41FBE"/>
    <w:lvl w:ilvl="0" w:tplc="D24C4570">
      <w:start w:val="6"/>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07D4715B"/>
    <w:multiLevelType w:val="hybridMultilevel"/>
    <w:tmpl w:val="0AD61120"/>
    <w:lvl w:ilvl="0" w:tplc="56080398">
      <w:numFmt w:val="bullet"/>
      <w:lvlText w:val="-"/>
      <w:lvlJc w:val="left"/>
      <w:pPr>
        <w:ind w:left="720" w:hanging="360"/>
      </w:pPr>
      <w:rPr>
        <w:rFonts w:ascii="Calibri" w:eastAsiaTheme="minorHAnsi" w:hAnsi="Calibri" w:cs="Times New Roman" w:hint="default"/>
      </w:rPr>
    </w:lvl>
    <w:lvl w:ilvl="1" w:tplc="F1EA1D4A">
      <w:start w:val="1"/>
      <w:numFmt w:val="bullet"/>
      <w:lvlText w:val="-"/>
      <w:lvlJc w:val="left"/>
      <w:pPr>
        <w:ind w:left="1440" w:hanging="360"/>
      </w:pPr>
      <w:rPr>
        <w:rFonts w:ascii="Simplified Arabic Fixed" w:hAnsi="Simplified Arabic Fixe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8CD50F2"/>
    <w:multiLevelType w:val="hybridMultilevel"/>
    <w:tmpl w:val="16088CC8"/>
    <w:lvl w:ilvl="0" w:tplc="422E4A32">
      <w:start w:val="5"/>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9A9396B"/>
    <w:multiLevelType w:val="hybridMultilevel"/>
    <w:tmpl w:val="F8EC3926"/>
    <w:lvl w:ilvl="0" w:tplc="56080398">
      <w:numFmt w:val="bullet"/>
      <w:lvlText w:val="-"/>
      <w:lvlJc w:val="left"/>
      <w:pPr>
        <w:ind w:left="360" w:hanging="360"/>
      </w:pPr>
      <w:rPr>
        <w:rFonts w:ascii="Calibri" w:eastAsiaTheme="minorHAnsi" w:hAnsi="Calibri" w:cs="Times New Roman" w:hint="default"/>
      </w:rPr>
    </w:lvl>
    <w:lvl w:ilvl="1" w:tplc="56080398">
      <w:numFmt w:val="bullet"/>
      <w:lvlText w:val="-"/>
      <w:lvlJc w:val="left"/>
      <w:pPr>
        <w:ind w:left="1080" w:hanging="360"/>
      </w:pPr>
      <w:rPr>
        <w:rFonts w:ascii="Calibri" w:eastAsiaTheme="minorHAnsi" w:hAnsi="Calibri"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27C3FEA"/>
    <w:multiLevelType w:val="hybridMultilevel"/>
    <w:tmpl w:val="E26008EC"/>
    <w:lvl w:ilvl="0" w:tplc="04240005">
      <w:start w:val="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3155348"/>
    <w:multiLevelType w:val="hybridMultilevel"/>
    <w:tmpl w:val="72AA63DA"/>
    <w:lvl w:ilvl="0" w:tplc="FFFFFFFF">
      <w:start w:val="1"/>
      <w:numFmt w:val="bullet"/>
      <w:lvlText w:val="-"/>
      <w:lvlJc w:val="left"/>
      <w:pPr>
        <w:ind w:left="720" w:hanging="360"/>
      </w:pPr>
      <w:rPr>
        <w:rFonts w:ascii="Sitka Small" w:hAnsi="Sitka Small" w:hint="default"/>
      </w:rPr>
    </w:lvl>
    <w:lvl w:ilvl="1" w:tplc="FFFFFFFF">
      <w:numFmt w:val="bullet"/>
      <w:lvlText w:val="-"/>
      <w:lvlJc w:val="left"/>
      <w:pPr>
        <w:ind w:left="720" w:hanging="360"/>
      </w:pPr>
      <w:rPr>
        <w:rFonts w:ascii="Calibri" w:eastAsiaTheme="minorHAnsi" w:hAnsi="Calibri"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3AE3455"/>
    <w:multiLevelType w:val="hybridMultilevel"/>
    <w:tmpl w:val="99D6525A"/>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6C12170"/>
    <w:multiLevelType w:val="hybridMultilevel"/>
    <w:tmpl w:val="12C0C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8121F13"/>
    <w:multiLevelType w:val="hybridMultilevel"/>
    <w:tmpl w:val="0B22564E"/>
    <w:lvl w:ilvl="0" w:tplc="30BE68A4">
      <w:start w:val="13"/>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C4D5DA5"/>
    <w:multiLevelType w:val="hybridMultilevel"/>
    <w:tmpl w:val="32D8F0EC"/>
    <w:lvl w:ilvl="0" w:tplc="9AECF78A">
      <w:start w:val="13"/>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C64696E"/>
    <w:multiLevelType w:val="hybridMultilevel"/>
    <w:tmpl w:val="F5346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E6257B8"/>
    <w:multiLevelType w:val="hybridMultilevel"/>
    <w:tmpl w:val="094AD4C2"/>
    <w:lvl w:ilvl="0" w:tplc="266E9E2E">
      <w:start w:val="3"/>
      <w:numFmt w:val="bullet"/>
      <w:lvlText w:val="-"/>
      <w:lvlJc w:val="left"/>
      <w:pPr>
        <w:ind w:left="381" w:hanging="360"/>
      </w:pPr>
    </w:lvl>
    <w:lvl w:ilvl="1" w:tplc="04240003" w:tentative="1">
      <w:start w:val="1"/>
      <w:numFmt w:val="bullet"/>
      <w:lvlText w:val="o"/>
      <w:lvlJc w:val="left"/>
      <w:pPr>
        <w:ind w:left="1101" w:hanging="360"/>
      </w:pPr>
      <w:rPr>
        <w:rFonts w:ascii="Courier New" w:hAnsi="Courier New" w:cs="Courier New" w:hint="default"/>
      </w:rPr>
    </w:lvl>
    <w:lvl w:ilvl="2" w:tplc="04240005" w:tentative="1">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26" w15:restartNumberingAfterBreak="0">
    <w:nsid w:val="1F2E6D11"/>
    <w:multiLevelType w:val="hybridMultilevel"/>
    <w:tmpl w:val="130E5F8E"/>
    <w:lvl w:ilvl="0" w:tplc="1466D46E">
      <w:start w:val="7"/>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7176472"/>
    <w:multiLevelType w:val="hybridMultilevel"/>
    <w:tmpl w:val="9CBC809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2FE069D7"/>
    <w:multiLevelType w:val="hybridMultilevel"/>
    <w:tmpl w:val="BA3E6A02"/>
    <w:lvl w:ilvl="0" w:tplc="B322959C">
      <w:start w:val="8"/>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84B556D"/>
    <w:multiLevelType w:val="hybridMultilevel"/>
    <w:tmpl w:val="26921A5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A1871DC"/>
    <w:multiLevelType w:val="hybridMultilevel"/>
    <w:tmpl w:val="C4269EA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0E97E36"/>
    <w:multiLevelType w:val="hybridMultilevel"/>
    <w:tmpl w:val="82CE7676"/>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5" w15:restartNumberingAfterBreak="0">
    <w:nsid w:val="41FD43FC"/>
    <w:multiLevelType w:val="multilevel"/>
    <w:tmpl w:val="3F867CC4"/>
    <w:lvl w:ilvl="0">
      <w:start w:val="1"/>
      <w:numFmt w:val="lowerLetter"/>
      <w:lvlText w:val="%1)"/>
      <w:lvlJc w:val="left"/>
      <w:pPr>
        <w:tabs>
          <w:tab w:val="num" w:pos="1211"/>
        </w:tabs>
        <w:ind w:left="1211" w:hanging="360"/>
      </w:pPr>
      <w:rPr>
        <w:rFonts w:ascii="Arial" w:eastAsia="Batang" w:hAnsi="Arial" w:cs="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3705FF1"/>
    <w:multiLevelType w:val="hybridMultilevel"/>
    <w:tmpl w:val="EF788A64"/>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37C3FAB"/>
    <w:multiLevelType w:val="hybridMultilevel"/>
    <w:tmpl w:val="96FCAE16"/>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15:restartNumberingAfterBreak="0">
    <w:nsid w:val="454E15DB"/>
    <w:multiLevelType w:val="hybridMultilevel"/>
    <w:tmpl w:val="72F0DE46"/>
    <w:lvl w:ilvl="0" w:tplc="0424000F">
      <w:start w:val="1"/>
      <w:numFmt w:val="decimal"/>
      <w:lvlText w:val="%1."/>
      <w:lvlJc w:val="left"/>
      <w:pPr>
        <w:ind w:left="381" w:hanging="360"/>
      </w:pPr>
    </w:lvl>
    <w:lvl w:ilvl="1" w:tplc="04240019" w:tentative="1">
      <w:start w:val="1"/>
      <w:numFmt w:val="lowerLetter"/>
      <w:lvlText w:val="%2."/>
      <w:lvlJc w:val="left"/>
      <w:pPr>
        <w:ind w:left="1101" w:hanging="360"/>
      </w:pPr>
    </w:lvl>
    <w:lvl w:ilvl="2" w:tplc="0424001B" w:tentative="1">
      <w:start w:val="1"/>
      <w:numFmt w:val="lowerRoman"/>
      <w:lvlText w:val="%3."/>
      <w:lvlJc w:val="right"/>
      <w:pPr>
        <w:ind w:left="1821" w:hanging="180"/>
      </w:pPr>
    </w:lvl>
    <w:lvl w:ilvl="3" w:tplc="0424000F" w:tentative="1">
      <w:start w:val="1"/>
      <w:numFmt w:val="decimal"/>
      <w:lvlText w:val="%4."/>
      <w:lvlJc w:val="left"/>
      <w:pPr>
        <w:ind w:left="2541" w:hanging="360"/>
      </w:pPr>
    </w:lvl>
    <w:lvl w:ilvl="4" w:tplc="04240019" w:tentative="1">
      <w:start w:val="1"/>
      <w:numFmt w:val="lowerLetter"/>
      <w:lvlText w:val="%5."/>
      <w:lvlJc w:val="left"/>
      <w:pPr>
        <w:ind w:left="3261" w:hanging="360"/>
      </w:pPr>
    </w:lvl>
    <w:lvl w:ilvl="5" w:tplc="0424001B" w:tentative="1">
      <w:start w:val="1"/>
      <w:numFmt w:val="lowerRoman"/>
      <w:lvlText w:val="%6."/>
      <w:lvlJc w:val="right"/>
      <w:pPr>
        <w:ind w:left="3981" w:hanging="180"/>
      </w:pPr>
    </w:lvl>
    <w:lvl w:ilvl="6" w:tplc="0424000F" w:tentative="1">
      <w:start w:val="1"/>
      <w:numFmt w:val="decimal"/>
      <w:lvlText w:val="%7."/>
      <w:lvlJc w:val="left"/>
      <w:pPr>
        <w:ind w:left="4701" w:hanging="360"/>
      </w:pPr>
    </w:lvl>
    <w:lvl w:ilvl="7" w:tplc="04240019" w:tentative="1">
      <w:start w:val="1"/>
      <w:numFmt w:val="lowerLetter"/>
      <w:lvlText w:val="%8."/>
      <w:lvlJc w:val="left"/>
      <w:pPr>
        <w:ind w:left="5421" w:hanging="360"/>
      </w:pPr>
    </w:lvl>
    <w:lvl w:ilvl="8" w:tplc="0424001B" w:tentative="1">
      <w:start w:val="1"/>
      <w:numFmt w:val="lowerRoman"/>
      <w:lvlText w:val="%9."/>
      <w:lvlJc w:val="right"/>
      <w:pPr>
        <w:ind w:left="6141" w:hanging="180"/>
      </w:pPr>
    </w:lvl>
  </w:abstractNum>
  <w:abstractNum w:abstractNumId="41"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4AA02118"/>
    <w:multiLevelType w:val="hybridMultilevel"/>
    <w:tmpl w:val="81D679A4"/>
    <w:lvl w:ilvl="0" w:tplc="9F62110E">
      <w:start w:val="1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DEE77CC"/>
    <w:multiLevelType w:val="hybridMultilevel"/>
    <w:tmpl w:val="5A26B9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2FD7C76"/>
    <w:multiLevelType w:val="hybridMultilevel"/>
    <w:tmpl w:val="193C56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CD47499"/>
    <w:multiLevelType w:val="hybridMultilevel"/>
    <w:tmpl w:val="376A685E"/>
    <w:lvl w:ilvl="0" w:tplc="E3943600">
      <w:start w:val="12"/>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ED269F9"/>
    <w:multiLevelType w:val="hybridMultilevel"/>
    <w:tmpl w:val="D60C1B66"/>
    <w:lvl w:ilvl="0" w:tplc="B60C8084">
      <w:start w:val="10"/>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654F45D7"/>
    <w:multiLevelType w:val="hybridMultilevel"/>
    <w:tmpl w:val="2B2EEB82"/>
    <w:lvl w:ilvl="0" w:tplc="E638890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5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6" w15:restartNumberingAfterBreak="0">
    <w:nsid w:val="6F9D27EC"/>
    <w:multiLevelType w:val="hybridMultilevel"/>
    <w:tmpl w:val="604E0F9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3AA15A3"/>
    <w:multiLevelType w:val="hybridMultilevel"/>
    <w:tmpl w:val="CF908000"/>
    <w:lvl w:ilvl="0" w:tplc="16C833E2">
      <w:start w:val="1"/>
      <w:numFmt w:val="decimal"/>
      <w:lvlText w:val="%1."/>
      <w:lvlJc w:val="left"/>
      <w:pPr>
        <w:ind w:left="1065" w:hanging="705"/>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40A734F"/>
    <w:multiLevelType w:val="hybridMultilevel"/>
    <w:tmpl w:val="93E88DE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E8B6183E">
      <w:numFmt w:val="bullet"/>
      <w:lvlText w:val="•"/>
      <w:lvlJc w:val="left"/>
      <w:pPr>
        <w:ind w:left="360" w:hanging="360"/>
      </w:pPr>
      <w:rPr>
        <w:rFonts w:ascii="Arial" w:eastAsia="Batang" w:hAnsi="Arial" w:cs="Arial" w:hint="default"/>
      </w:r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59"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B391B71"/>
    <w:multiLevelType w:val="hybridMultilevel"/>
    <w:tmpl w:val="F564AD7E"/>
    <w:lvl w:ilvl="0" w:tplc="266E9E2E">
      <w:start w:val="3"/>
      <w:numFmt w:val="bullet"/>
      <w:lvlText w:val="-"/>
      <w:lvlJc w:val="left"/>
      <w:pPr>
        <w:ind w:left="371" w:hanging="360"/>
      </w:pPr>
      <w:rPr>
        <w:rFonts w:hint="default"/>
      </w:rPr>
    </w:lvl>
    <w:lvl w:ilvl="1" w:tplc="04240003" w:tentative="1">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62"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E51374B"/>
    <w:multiLevelType w:val="hybridMultilevel"/>
    <w:tmpl w:val="0186C7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69750311">
    <w:abstractNumId w:val="60"/>
  </w:num>
  <w:num w:numId="2" w16cid:durableId="1638804675">
    <w:abstractNumId w:val="34"/>
  </w:num>
  <w:num w:numId="3" w16cid:durableId="1423261876">
    <w:abstractNumId w:val="0"/>
  </w:num>
  <w:num w:numId="4" w16cid:durableId="1419794186">
    <w:abstractNumId w:val="48"/>
  </w:num>
  <w:num w:numId="5" w16cid:durableId="1216595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68807">
    <w:abstractNumId w:val="16"/>
  </w:num>
  <w:num w:numId="7" w16cid:durableId="1614441616">
    <w:abstractNumId w:val="55"/>
  </w:num>
  <w:num w:numId="8" w16cid:durableId="1168982631">
    <w:abstractNumId w:val="28"/>
  </w:num>
  <w:num w:numId="9" w16cid:durableId="163086315">
    <w:abstractNumId w:val="17"/>
  </w:num>
  <w:num w:numId="10" w16cid:durableId="1203833881">
    <w:abstractNumId w:val="58"/>
  </w:num>
  <w:num w:numId="11" w16cid:durableId="316884254">
    <w:abstractNumId w:val="47"/>
  </w:num>
  <w:num w:numId="12" w16cid:durableId="785387314">
    <w:abstractNumId w:val="15"/>
  </w:num>
  <w:num w:numId="13" w16cid:durableId="1469204242">
    <w:abstractNumId w:val="44"/>
  </w:num>
  <w:num w:numId="14" w16cid:durableId="649408153">
    <w:abstractNumId w:val="52"/>
  </w:num>
  <w:num w:numId="15" w16cid:durableId="1336499634">
    <w:abstractNumId w:val="10"/>
  </w:num>
  <w:num w:numId="16" w16cid:durableId="530534671">
    <w:abstractNumId w:val="41"/>
  </w:num>
  <w:num w:numId="17" w16cid:durableId="1312099276">
    <w:abstractNumId w:val="54"/>
  </w:num>
  <w:num w:numId="18" w16cid:durableId="18438197">
    <w:abstractNumId w:val="11"/>
  </w:num>
  <w:num w:numId="19" w16cid:durableId="874082675">
    <w:abstractNumId w:val="51"/>
  </w:num>
  <w:num w:numId="20" w16cid:durableId="606697264">
    <w:abstractNumId w:val="62"/>
  </w:num>
  <w:num w:numId="21" w16cid:durableId="19741410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8233820">
    <w:abstractNumId w:val="46"/>
  </w:num>
  <w:num w:numId="23" w16cid:durableId="2070958282">
    <w:abstractNumId w:val="59"/>
  </w:num>
  <w:num w:numId="24" w16cid:durableId="329139066">
    <w:abstractNumId w:val="12"/>
  </w:num>
  <w:num w:numId="25" w16cid:durableId="699938915">
    <w:abstractNumId w:val="40"/>
  </w:num>
  <w:num w:numId="26" w16cid:durableId="525214501">
    <w:abstractNumId w:val="25"/>
  </w:num>
  <w:num w:numId="27" w16cid:durableId="68890474">
    <w:abstractNumId w:val="61"/>
  </w:num>
  <w:num w:numId="28" w16cid:durableId="396905372">
    <w:abstractNumId w:val="37"/>
  </w:num>
  <w:num w:numId="29" w16cid:durableId="751975683">
    <w:abstractNumId w:val="53"/>
  </w:num>
  <w:num w:numId="30" w16cid:durableId="1679193747">
    <w:abstractNumId w:val="18"/>
  </w:num>
  <w:num w:numId="31" w16cid:durableId="1460227718">
    <w:abstractNumId w:val="30"/>
  </w:num>
  <w:num w:numId="32" w16cid:durableId="1035033867">
    <w:abstractNumId w:val="20"/>
  </w:num>
  <w:num w:numId="33" w16cid:durableId="1273709387">
    <w:abstractNumId w:val="33"/>
  </w:num>
  <w:num w:numId="34" w16cid:durableId="192113887">
    <w:abstractNumId w:val="36"/>
  </w:num>
  <w:num w:numId="35" w16cid:durableId="1010377141">
    <w:abstractNumId w:val="21"/>
  </w:num>
  <w:num w:numId="36" w16cid:durableId="65151374">
    <w:abstractNumId w:val="57"/>
  </w:num>
  <w:num w:numId="37" w16cid:durableId="1913268415">
    <w:abstractNumId w:val="14"/>
  </w:num>
  <w:num w:numId="38" w16cid:durableId="2047441602">
    <w:abstractNumId w:val="56"/>
  </w:num>
  <w:num w:numId="39" w16cid:durableId="637341385">
    <w:abstractNumId w:val="23"/>
  </w:num>
  <w:num w:numId="40" w16cid:durableId="1699353561">
    <w:abstractNumId w:val="39"/>
  </w:num>
  <w:num w:numId="41" w16cid:durableId="587465832">
    <w:abstractNumId w:val="63"/>
  </w:num>
  <w:num w:numId="42" w16cid:durableId="1383284931">
    <w:abstractNumId w:val="43"/>
  </w:num>
  <w:num w:numId="43" w16cid:durableId="237593778">
    <w:abstractNumId w:val="32"/>
  </w:num>
  <w:num w:numId="44" w16cid:durableId="1586569195">
    <w:abstractNumId w:val="24"/>
  </w:num>
  <w:num w:numId="45" w16cid:durableId="1485775332">
    <w:abstractNumId w:val="38"/>
  </w:num>
  <w:num w:numId="46" w16cid:durableId="1525705270">
    <w:abstractNumId w:val="13"/>
  </w:num>
  <w:num w:numId="47" w16cid:durableId="231239344">
    <w:abstractNumId w:val="8"/>
  </w:num>
  <w:num w:numId="48" w16cid:durableId="688916064">
    <w:abstractNumId w:val="26"/>
  </w:num>
  <w:num w:numId="49" w16cid:durableId="54936600">
    <w:abstractNumId w:val="29"/>
  </w:num>
  <w:num w:numId="50" w16cid:durableId="361828451">
    <w:abstractNumId w:val="31"/>
  </w:num>
  <w:num w:numId="51" w16cid:durableId="1168059689">
    <w:abstractNumId w:val="19"/>
  </w:num>
  <w:num w:numId="52" w16cid:durableId="1622032967">
    <w:abstractNumId w:val="27"/>
  </w:num>
  <w:num w:numId="53" w16cid:durableId="2092195246">
    <w:abstractNumId w:val="50"/>
  </w:num>
  <w:num w:numId="54" w16cid:durableId="1840923877">
    <w:abstractNumId w:val="42"/>
  </w:num>
  <w:num w:numId="55" w16cid:durableId="836924918">
    <w:abstractNumId w:val="49"/>
  </w:num>
  <w:num w:numId="56" w16cid:durableId="1139420601">
    <w:abstractNumId w:val="22"/>
  </w:num>
  <w:num w:numId="57" w16cid:durableId="1566573334">
    <w:abstractNumId w:val="4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1D77"/>
    <w:rsid w:val="00001EE5"/>
    <w:rsid w:val="00002AA5"/>
    <w:rsid w:val="00002D9B"/>
    <w:rsid w:val="0000344E"/>
    <w:rsid w:val="00003C2B"/>
    <w:rsid w:val="0000438E"/>
    <w:rsid w:val="0000458A"/>
    <w:rsid w:val="00004CD5"/>
    <w:rsid w:val="00005AC7"/>
    <w:rsid w:val="00006860"/>
    <w:rsid w:val="00006961"/>
    <w:rsid w:val="00006E43"/>
    <w:rsid w:val="00006E7F"/>
    <w:rsid w:val="000076A6"/>
    <w:rsid w:val="0000794B"/>
    <w:rsid w:val="000112A3"/>
    <w:rsid w:val="000118F5"/>
    <w:rsid w:val="00011CE1"/>
    <w:rsid w:val="00012EA7"/>
    <w:rsid w:val="00013AB4"/>
    <w:rsid w:val="00013F89"/>
    <w:rsid w:val="00014911"/>
    <w:rsid w:val="00014BD8"/>
    <w:rsid w:val="00015116"/>
    <w:rsid w:val="000157CB"/>
    <w:rsid w:val="00016425"/>
    <w:rsid w:val="000165FB"/>
    <w:rsid w:val="0001689E"/>
    <w:rsid w:val="00016A27"/>
    <w:rsid w:val="00017D43"/>
    <w:rsid w:val="000200CD"/>
    <w:rsid w:val="000201FA"/>
    <w:rsid w:val="00020948"/>
    <w:rsid w:val="00020D8B"/>
    <w:rsid w:val="00020E29"/>
    <w:rsid w:val="00021807"/>
    <w:rsid w:val="000225EF"/>
    <w:rsid w:val="00022672"/>
    <w:rsid w:val="00023369"/>
    <w:rsid w:val="000234A0"/>
    <w:rsid w:val="00023B6B"/>
    <w:rsid w:val="00024A4D"/>
    <w:rsid w:val="00024FC2"/>
    <w:rsid w:val="00025085"/>
    <w:rsid w:val="000252CB"/>
    <w:rsid w:val="000263CA"/>
    <w:rsid w:val="000268C1"/>
    <w:rsid w:val="00026CFD"/>
    <w:rsid w:val="000319F2"/>
    <w:rsid w:val="00031A30"/>
    <w:rsid w:val="00031EB0"/>
    <w:rsid w:val="00032240"/>
    <w:rsid w:val="00032680"/>
    <w:rsid w:val="000331C7"/>
    <w:rsid w:val="000342DD"/>
    <w:rsid w:val="0003476A"/>
    <w:rsid w:val="0003498E"/>
    <w:rsid w:val="00035043"/>
    <w:rsid w:val="00035760"/>
    <w:rsid w:val="00035EAC"/>
    <w:rsid w:val="00036694"/>
    <w:rsid w:val="000368EB"/>
    <w:rsid w:val="00037C9E"/>
    <w:rsid w:val="00040495"/>
    <w:rsid w:val="00040B24"/>
    <w:rsid w:val="00040EFB"/>
    <w:rsid w:val="00041030"/>
    <w:rsid w:val="00041FB3"/>
    <w:rsid w:val="00043E53"/>
    <w:rsid w:val="000441E3"/>
    <w:rsid w:val="00044268"/>
    <w:rsid w:val="0004453C"/>
    <w:rsid w:val="000449A1"/>
    <w:rsid w:val="00044B60"/>
    <w:rsid w:val="00045577"/>
    <w:rsid w:val="00045DCA"/>
    <w:rsid w:val="00046294"/>
    <w:rsid w:val="000465B5"/>
    <w:rsid w:val="00047267"/>
    <w:rsid w:val="00047552"/>
    <w:rsid w:val="000477D0"/>
    <w:rsid w:val="00050669"/>
    <w:rsid w:val="0005090A"/>
    <w:rsid w:val="000512E9"/>
    <w:rsid w:val="000513DA"/>
    <w:rsid w:val="000516B8"/>
    <w:rsid w:val="00051852"/>
    <w:rsid w:val="00051AE6"/>
    <w:rsid w:val="00053D75"/>
    <w:rsid w:val="00057079"/>
    <w:rsid w:val="000572BF"/>
    <w:rsid w:val="000573B1"/>
    <w:rsid w:val="00057755"/>
    <w:rsid w:val="00057865"/>
    <w:rsid w:val="000602DF"/>
    <w:rsid w:val="00060580"/>
    <w:rsid w:val="00060789"/>
    <w:rsid w:val="00061D62"/>
    <w:rsid w:val="000621B2"/>
    <w:rsid w:val="0006233F"/>
    <w:rsid w:val="000623F4"/>
    <w:rsid w:val="00063677"/>
    <w:rsid w:val="00063B84"/>
    <w:rsid w:val="0006425C"/>
    <w:rsid w:val="0006427E"/>
    <w:rsid w:val="00064F3E"/>
    <w:rsid w:val="0006508C"/>
    <w:rsid w:val="00065672"/>
    <w:rsid w:val="00066B89"/>
    <w:rsid w:val="00067BC1"/>
    <w:rsid w:val="00067F79"/>
    <w:rsid w:val="0007034C"/>
    <w:rsid w:val="0007082B"/>
    <w:rsid w:val="0007090F"/>
    <w:rsid w:val="0007126D"/>
    <w:rsid w:val="00071733"/>
    <w:rsid w:val="00071C4D"/>
    <w:rsid w:val="00072743"/>
    <w:rsid w:val="0007350D"/>
    <w:rsid w:val="000735F6"/>
    <w:rsid w:val="00074214"/>
    <w:rsid w:val="00074259"/>
    <w:rsid w:val="00074576"/>
    <w:rsid w:val="0007459F"/>
    <w:rsid w:val="00075CF4"/>
    <w:rsid w:val="000770EC"/>
    <w:rsid w:val="00077D02"/>
    <w:rsid w:val="00077E6D"/>
    <w:rsid w:val="00080349"/>
    <w:rsid w:val="0008069F"/>
    <w:rsid w:val="00081375"/>
    <w:rsid w:val="00081538"/>
    <w:rsid w:val="000817BA"/>
    <w:rsid w:val="000817D7"/>
    <w:rsid w:val="00081D79"/>
    <w:rsid w:val="0008312C"/>
    <w:rsid w:val="0008332F"/>
    <w:rsid w:val="00083B61"/>
    <w:rsid w:val="0008463A"/>
    <w:rsid w:val="0008481B"/>
    <w:rsid w:val="00084B7A"/>
    <w:rsid w:val="000850A4"/>
    <w:rsid w:val="00085280"/>
    <w:rsid w:val="00085825"/>
    <w:rsid w:val="00085CBC"/>
    <w:rsid w:val="000862E8"/>
    <w:rsid w:val="00086315"/>
    <w:rsid w:val="00086321"/>
    <w:rsid w:val="00087EE7"/>
    <w:rsid w:val="00090442"/>
    <w:rsid w:val="00090B6E"/>
    <w:rsid w:val="00090D89"/>
    <w:rsid w:val="00091491"/>
    <w:rsid w:val="000916A3"/>
    <w:rsid w:val="00091913"/>
    <w:rsid w:val="0009201B"/>
    <w:rsid w:val="00092109"/>
    <w:rsid w:val="000931DB"/>
    <w:rsid w:val="000934B0"/>
    <w:rsid w:val="00093511"/>
    <w:rsid w:val="00093B71"/>
    <w:rsid w:val="00093C4F"/>
    <w:rsid w:val="00094BC9"/>
    <w:rsid w:val="0009544A"/>
    <w:rsid w:val="000959F9"/>
    <w:rsid w:val="00096C74"/>
    <w:rsid w:val="00096E6B"/>
    <w:rsid w:val="00097146"/>
    <w:rsid w:val="00097158"/>
    <w:rsid w:val="00097AD6"/>
    <w:rsid w:val="00097DF6"/>
    <w:rsid w:val="000A168F"/>
    <w:rsid w:val="000A17AA"/>
    <w:rsid w:val="000A22C8"/>
    <w:rsid w:val="000A333A"/>
    <w:rsid w:val="000A353A"/>
    <w:rsid w:val="000A3776"/>
    <w:rsid w:val="000A4177"/>
    <w:rsid w:val="000A4279"/>
    <w:rsid w:val="000A4E74"/>
    <w:rsid w:val="000A50B4"/>
    <w:rsid w:val="000A50DE"/>
    <w:rsid w:val="000A52E8"/>
    <w:rsid w:val="000A55D6"/>
    <w:rsid w:val="000A62AC"/>
    <w:rsid w:val="000A6557"/>
    <w:rsid w:val="000A6778"/>
    <w:rsid w:val="000A7022"/>
    <w:rsid w:val="000A71FF"/>
    <w:rsid w:val="000A7690"/>
    <w:rsid w:val="000A773C"/>
    <w:rsid w:val="000A7A4D"/>
    <w:rsid w:val="000A7DEA"/>
    <w:rsid w:val="000B088C"/>
    <w:rsid w:val="000B0E4D"/>
    <w:rsid w:val="000B12ED"/>
    <w:rsid w:val="000B147B"/>
    <w:rsid w:val="000B198F"/>
    <w:rsid w:val="000B1FCE"/>
    <w:rsid w:val="000B24A3"/>
    <w:rsid w:val="000B274B"/>
    <w:rsid w:val="000B28FA"/>
    <w:rsid w:val="000B2CAC"/>
    <w:rsid w:val="000B2CFD"/>
    <w:rsid w:val="000B31B1"/>
    <w:rsid w:val="000B3B0D"/>
    <w:rsid w:val="000B4795"/>
    <w:rsid w:val="000B4A09"/>
    <w:rsid w:val="000B4B85"/>
    <w:rsid w:val="000B5225"/>
    <w:rsid w:val="000B6470"/>
    <w:rsid w:val="000B6499"/>
    <w:rsid w:val="000B69B7"/>
    <w:rsid w:val="000B6E9A"/>
    <w:rsid w:val="000B6F78"/>
    <w:rsid w:val="000B743E"/>
    <w:rsid w:val="000B74E2"/>
    <w:rsid w:val="000B76E0"/>
    <w:rsid w:val="000B7F71"/>
    <w:rsid w:val="000C0002"/>
    <w:rsid w:val="000C085E"/>
    <w:rsid w:val="000C1743"/>
    <w:rsid w:val="000C184A"/>
    <w:rsid w:val="000C1F00"/>
    <w:rsid w:val="000C2D2C"/>
    <w:rsid w:val="000C3903"/>
    <w:rsid w:val="000C4485"/>
    <w:rsid w:val="000C48AC"/>
    <w:rsid w:val="000C4AF6"/>
    <w:rsid w:val="000C4DE4"/>
    <w:rsid w:val="000C4FC1"/>
    <w:rsid w:val="000C54A9"/>
    <w:rsid w:val="000C5EC1"/>
    <w:rsid w:val="000C6EF8"/>
    <w:rsid w:val="000C7E34"/>
    <w:rsid w:val="000D05FF"/>
    <w:rsid w:val="000D10F2"/>
    <w:rsid w:val="000D1A44"/>
    <w:rsid w:val="000D1FE7"/>
    <w:rsid w:val="000D248A"/>
    <w:rsid w:val="000D25FB"/>
    <w:rsid w:val="000D2F80"/>
    <w:rsid w:val="000D33A0"/>
    <w:rsid w:val="000D33BA"/>
    <w:rsid w:val="000D3464"/>
    <w:rsid w:val="000D3497"/>
    <w:rsid w:val="000D3658"/>
    <w:rsid w:val="000D402F"/>
    <w:rsid w:val="000D5E35"/>
    <w:rsid w:val="000E032E"/>
    <w:rsid w:val="000E0440"/>
    <w:rsid w:val="000E08BB"/>
    <w:rsid w:val="000E105A"/>
    <w:rsid w:val="000E1B8B"/>
    <w:rsid w:val="000E2208"/>
    <w:rsid w:val="000E243C"/>
    <w:rsid w:val="000E2CBF"/>
    <w:rsid w:val="000E3AC5"/>
    <w:rsid w:val="000E5472"/>
    <w:rsid w:val="000E56E1"/>
    <w:rsid w:val="000E5D0D"/>
    <w:rsid w:val="000E5EB6"/>
    <w:rsid w:val="000E6997"/>
    <w:rsid w:val="000E69A9"/>
    <w:rsid w:val="000E74BB"/>
    <w:rsid w:val="000E76A0"/>
    <w:rsid w:val="000E7749"/>
    <w:rsid w:val="000E7912"/>
    <w:rsid w:val="000E7E0D"/>
    <w:rsid w:val="000F133A"/>
    <w:rsid w:val="000F13CB"/>
    <w:rsid w:val="000F18BD"/>
    <w:rsid w:val="000F25C3"/>
    <w:rsid w:val="000F3122"/>
    <w:rsid w:val="000F3B6A"/>
    <w:rsid w:val="000F6A99"/>
    <w:rsid w:val="000F6B75"/>
    <w:rsid w:val="001001B8"/>
    <w:rsid w:val="0010020C"/>
    <w:rsid w:val="00100942"/>
    <w:rsid w:val="00100E0F"/>
    <w:rsid w:val="00101093"/>
    <w:rsid w:val="001017E3"/>
    <w:rsid w:val="00101A28"/>
    <w:rsid w:val="00101AC1"/>
    <w:rsid w:val="0010204B"/>
    <w:rsid w:val="001022DB"/>
    <w:rsid w:val="001024B5"/>
    <w:rsid w:val="00102AD8"/>
    <w:rsid w:val="00102C31"/>
    <w:rsid w:val="0010322B"/>
    <w:rsid w:val="0010337B"/>
    <w:rsid w:val="00103919"/>
    <w:rsid w:val="00104B0C"/>
    <w:rsid w:val="00104C5F"/>
    <w:rsid w:val="00104C98"/>
    <w:rsid w:val="00104E90"/>
    <w:rsid w:val="001057C1"/>
    <w:rsid w:val="00105812"/>
    <w:rsid w:val="00105A21"/>
    <w:rsid w:val="00105A5C"/>
    <w:rsid w:val="00105E92"/>
    <w:rsid w:val="0010711D"/>
    <w:rsid w:val="0010712B"/>
    <w:rsid w:val="0010749A"/>
    <w:rsid w:val="00107CCC"/>
    <w:rsid w:val="00110146"/>
    <w:rsid w:val="001101E2"/>
    <w:rsid w:val="00110495"/>
    <w:rsid w:val="00110EC4"/>
    <w:rsid w:val="001126D0"/>
    <w:rsid w:val="0011370A"/>
    <w:rsid w:val="001138FE"/>
    <w:rsid w:val="00113AFE"/>
    <w:rsid w:val="001143AC"/>
    <w:rsid w:val="00115140"/>
    <w:rsid w:val="0011551B"/>
    <w:rsid w:val="001157E0"/>
    <w:rsid w:val="001163C1"/>
    <w:rsid w:val="00116BF6"/>
    <w:rsid w:val="00117340"/>
    <w:rsid w:val="001173FD"/>
    <w:rsid w:val="001174A5"/>
    <w:rsid w:val="00117A96"/>
    <w:rsid w:val="00117CF2"/>
    <w:rsid w:val="00117E6B"/>
    <w:rsid w:val="00117F30"/>
    <w:rsid w:val="0012086A"/>
    <w:rsid w:val="00120A5F"/>
    <w:rsid w:val="001219FC"/>
    <w:rsid w:val="0012227A"/>
    <w:rsid w:val="0012238B"/>
    <w:rsid w:val="001226BF"/>
    <w:rsid w:val="00122D7B"/>
    <w:rsid w:val="001231D4"/>
    <w:rsid w:val="001235E8"/>
    <w:rsid w:val="00123667"/>
    <w:rsid w:val="00123B07"/>
    <w:rsid w:val="00123DDD"/>
    <w:rsid w:val="001244F6"/>
    <w:rsid w:val="00124999"/>
    <w:rsid w:val="00124E5B"/>
    <w:rsid w:val="001260FD"/>
    <w:rsid w:val="0012614D"/>
    <w:rsid w:val="0012634E"/>
    <w:rsid w:val="0012705C"/>
    <w:rsid w:val="00127112"/>
    <w:rsid w:val="00130058"/>
    <w:rsid w:val="0013024A"/>
    <w:rsid w:val="00130922"/>
    <w:rsid w:val="00130DB0"/>
    <w:rsid w:val="00132162"/>
    <w:rsid w:val="00132E6E"/>
    <w:rsid w:val="0013377B"/>
    <w:rsid w:val="00133A2A"/>
    <w:rsid w:val="00134964"/>
    <w:rsid w:val="00134F24"/>
    <w:rsid w:val="00135558"/>
    <w:rsid w:val="0013574A"/>
    <w:rsid w:val="001359EC"/>
    <w:rsid w:val="00135CC9"/>
    <w:rsid w:val="00136857"/>
    <w:rsid w:val="001369E4"/>
    <w:rsid w:val="00136DA9"/>
    <w:rsid w:val="001378BB"/>
    <w:rsid w:val="00137A50"/>
    <w:rsid w:val="00137E3A"/>
    <w:rsid w:val="00140113"/>
    <w:rsid w:val="00140456"/>
    <w:rsid w:val="00140F96"/>
    <w:rsid w:val="00141149"/>
    <w:rsid w:val="00141578"/>
    <w:rsid w:val="00141EB8"/>
    <w:rsid w:val="00142A7E"/>
    <w:rsid w:val="00142E79"/>
    <w:rsid w:val="00143549"/>
    <w:rsid w:val="00143905"/>
    <w:rsid w:val="00143BD1"/>
    <w:rsid w:val="00144059"/>
    <w:rsid w:val="0014470A"/>
    <w:rsid w:val="00144C0C"/>
    <w:rsid w:val="001458CB"/>
    <w:rsid w:val="00145DED"/>
    <w:rsid w:val="001468A4"/>
    <w:rsid w:val="00146EE0"/>
    <w:rsid w:val="001470F7"/>
    <w:rsid w:val="00147B89"/>
    <w:rsid w:val="0015014F"/>
    <w:rsid w:val="00150432"/>
    <w:rsid w:val="00150471"/>
    <w:rsid w:val="00151D14"/>
    <w:rsid w:val="00151DF1"/>
    <w:rsid w:val="001523BE"/>
    <w:rsid w:val="001525C2"/>
    <w:rsid w:val="00153324"/>
    <w:rsid w:val="00153526"/>
    <w:rsid w:val="001536E0"/>
    <w:rsid w:val="00153909"/>
    <w:rsid w:val="00153B49"/>
    <w:rsid w:val="00153D9C"/>
    <w:rsid w:val="00153F61"/>
    <w:rsid w:val="001541C2"/>
    <w:rsid w:val="00154C2A"/>
    <w:rsid w:val="00154C4D"/>
    <w:rsid w:val="00154E8A"/>
    <w:rsid w:val="00156367"/>
    <w:rsid w:val="00156ACE"/>
    <w:rsid w:val="0015733F"/>
    <w:rsid w:val="00157981"/>
    <w:rsid w:val="00160157"/>
    <w:rsid w:val="001615BB"/>
    <w:rsid w:val="00161696"/>
    <w:rsid w:val="00161CA6"/>
    <w:rsid w:val="001626AE"/>
    <w:rsid w:val="00163A0C"/>
    <w:rsid w:val="00163A0D"/>
    <w:rsid w:val="00163F5D"/>
    <w:rsid w:val="00164603"/>
    <w:rsid w:val="00165213"/>
    <w:rsid w:val="00165D53"/>
    <w:rsid w:val="00165FDE"/>
    <w:rsid w:val="001663C1"/>
    <w:rsid w:val="0016652E"/>
    <w:rsid w:val="00167326"/>
    <w:rsid w:val="0016788B"/>
    <w:rsid w:val="00167BC9"/>
    <w:rsid w:val="00167C9B"/>
    <w:rsid w:val="0017066A"/>
    <w:rsid w:val="00170733"/>
    <w:rsid w:val="001709AA"/>
    <w:rsid w:val="00171453"/>
    <w:rsid w:val="001718E3"/>
    <w:rsid w:val="00172105"/>
    <w:rsid w:val="0017252D"/>
    <w:rsid w:val="00172D5A"/>
    <w:rsid w:val="00172E6C"/>
    <w:rsid w:val="00173459"/>
    <w:rsid w:val="001739BD"/>
    <w:rsid w:val="00173DB6"/>
    <w:rsid w:val="00173F3C"/>
    <w:rsid w:val="00174773"/>
    <w:rsid w:val="0017488F"/>
    <w:rsid w:val="00174C13"/>
    <w:rsid w:val="00175A89"/>
    <w:rsid w:val="001770AE"/>
    <w:rsid w:val="00177534"/>
    <w:rsid w:val="00180999"/>
    <w:rsid w:val="001809CB"/>
    <w:rsid w:val="00180CA4"/>
    <w:rsid w:val="00180D8F"/>
    <w:rsid w:val="00180E70"/>
    <w:rsid w:val="00181082"/>
    <w:rsid w:val="00181625"/>
    <w:rsid w:val="001816CA"/>
    <w:rsid w:val="0018175E"/>
    <w:rsid w:val="00182B5A"/>
    <w:rsid w:val="00183F6F"/>
    <w:rsid w:val="00184244"/>
    <w:rsid w:val="001842C6"/>
    <w:rsid w:val="001842E3"/>
    <w:rsid w:val="00184460"/>
    <w:rsid w:val="001844B8"/>
    <w:rsid w:val="00184FEC"/>
    <w:rsid w:val="001854F1"/>
    <w:rsid w:val="001868FB"/>
    <w:rsid w:val="00186B80"/>
    <w:rsid w:val="00187055"/>
    <w:rsid w:val="0019012C"/>
    <w:rsid w:val="001914B9"/>
    <w:rsid w:val="00191605"/>
    <w:rsid w:val="0019247F"/>
    <w:rsid w:val="00192913"/>
    <w:rsid w:val="001935DF"/>
    <w:rsid w:val="00193BEA"/>
    <w:rsid w:val="00193FDE"/>
    <w:rsid w:val="001944D3"/>
    <w:rsid w:val="001954C6"/>
    <w:rsid w:val="001955C7"/>
    <w:rsid w:val="001958AC"/>
    <w:rsid w:val="00196B2C"/>
    <w:rsid w:val="001975A0"/>
    <w:rsid w:val="001A057C"/>
    <w:rsid w:val="001A0D9E"/>
    <w:rsid w:val="001A2B5C"/>
    <w:rsid w:val="001A2C8F"/>
    <w:rsid w:val="001A3629"/>
    <w:rsid w:val="001A3724"/>
    <w:rsid w:val="001A3A0D"/>
    <w:rsid w:val="001A461E"/>
    <w:rsid w:val="001A5CA0"/>
    <w:rsid w:val="001A5E59"/>
    <w:rsid w:val="001A61E2"/>
    <w:rsid w:val="001A633F"/>
    <w:rsid w:val="001A6450"/>
    <w:rsid w:val="001A7293"/>
    <w:rsid w:val="001A740F"/>
    <w:rsid w:val="001A75E8"/>
    <w:rsid w:val="001B0127"/>
    <w:rsid w:val="001B05C5"/>
    <w:rsid w:val="001B0E8A"/>
    <w:rsid w:val="001B1695"/>
    <w:rsid w:val="001B297C"/>
    <w:rsid w:val="001B2B31"/>
    <w:rsid w:val="001B2CC3"/>
    <w:rsid w:val="001B3216"/>
    <w:rsid w:val="001B33FC"/>
    <w:rsid w:val="001B45F8"/>
    <w:rsid w:val="001B6493"/>
    <w:rsid w:val="001B668D"/>
    <w:rsid w:val="001B675E"/>
    <w:rsid w:val="001B7414"/>
    <w:rsid w:val="001C08E5"/>
    <w:rsid w:val="001C092D"/>
    <w:rsid w:val="001C0AEE"/>
    <w:rsid w:val="001C0CBF"/>
    <w:rsid w:val="001C1045"/>
    <w:rsid w:val="001C12AD"/>
    <w:rsid w:val="001C173B"/>
    <w:rsid w:val="001C2480"/>
    <w:rsid w:val="001C3AC3"/>
    <w:rsid w:val="001C4456"/>
    <w:rsid w:val="001C459B"/>
    <w:rsid w:val="001C4C5E"/>
    <w:rsid w:val="001C4E8C"/>
    <w:rsid w:val="001C5357"/>
    <w:rsid w:val="001C5CD1"/>
    <w:rsid w:val="001C63AA"/>
    <w:rsid w:val="001C7149"/>
    <w:rsid w:val="001C7C5A"/>
    <w:rsid w:val="001C7EB3"/>
    <w:rsid w:val="001D02C3"/>
    <w:rsid w:val="001D061C"/>
    <w:rsid w:val="001D084E"/>
    <w:rsid w:val="001D1169"/>
    <w:rsid w:val="001D1B65"/>
    <w:rsid w:val="001D1C2D"/>
    <w:rsid w:val="001D2444"/>
    <w:rsid w:val="001D2604"/>
    <w:rsid w:val="001D339D"/>
    <w:rsid w:val="001D4228"/>
    <w:rsid w:val="001D44D2"/>
    <w:rsid w:val="001D4893"/>
    <w:rsid w:val="001D4AA6"/>
    <w:rsid w:val="001D5F66"/>
    <w:rsid w:val="001D6647"/>
    <w:rsid w:val="001D6675"/>
    <w:rsid w:val="001D6713"/>
    <w:rsid w:val="001D6734"/>
    <w:rsid w:val="001D6BD8"/>
    <w:rsid w:val="001D7585"/>
    <w:rsid w:val="001D77A1"/>
    <w:rsid w:val="001D79BF"/>
    <w:rsid w:val="001E017B"/>
    <w:rsid w:val="001E0621"/>
    <w:rsid w:val="001E074A"/>
    <w:rsid w:val="001E0902"/>
    <w:rsid w:val="001E18E2"/>
    <w:rsid w:val="001E1DA7"/>
    <w:rsid w:val="001E1FF5"/>
    <w:rsid w:val="001E253D"/>
    <w:rsid w:val="001E2739"/>
    <w:rsid w:val="001E3507"/>
    <w:rsid w:val="001E3E87"/>
    <w:rsid w:val="001E486E"/>
    <w:rsid w:val="001E4E00"/>
    <w:rsid w:val="001E4FC0"/>
    <w:rsid w:val="001E6849"/>
    <w:rsid w:val="001E6CF9"/>
    <w:rsid w:val="001E7ABC"/>
    <w:rsid w:val="001E7EDA"/>
    <w:rsid w:val="001F068C"/>
    <w:rsid w:val="001F0B96"/>
    <w:rsid w:val="001F0CB2"/>
    <w:rsid w:val="001F1F0D"/>
    <w:rsid w:val="001F296C"/>
    <w:rsid w:val="001F2D25"/>
    <w:rsid w:val="001F2DB3"/>
    <w:rsid w:val="001F30FE"/>
    <w:rsid w:val="001F32B3"/>
    <w:rsid w:val="001F37F4"/>
    <w:rsid w:val="001F43E2"/>
    <w:rsid w:val="001F4857"/>
    <w:rsid w:val="001F4998"/>
    <w:rsid w:val="001F5FE5"/>
    <w:rsid w:val="001F67F8"/>
    <w:rsid w:val="001F725F"/>
    <w:rsid w:val="001F7BA7"/>
    <w:rsid w:val="0020095C"/>
    <w:rsid w:val="00200B17"/>
    <w:rsid w:val="00201572"/>
    <w:rsid w:val="00202A1C"/>
    <w:rsid w:val="00204219"/>
    <w:rsid w:val="00204B63"/>
    <w:rsid w:val="00204CCF"/>
    <w:rsid w:val="00204CEF"/>
    <w:rsid w:val="00205780"/>
    <w:rsid w:val="00205E0D"/>
    <w:rsid w:val="002067CC"/>
    <w:rsid w:val="002069A8"/>
    <w:rsid w:val="00207523"/>
    <w:rsid w:val="00207711"/>
    <w:rsid w:val="00207855"/>
    <w:rsid w:val="00210065"/>
    <w:rsid w:val="002107AE"/>
    <w:rsid w:val="00211BAD"/>
    <w:rsid w:val="00211C92"/>
    <w:rsid w:val="00211F29"/>
    <w:rsid w:val="00211FEA"/>
    <w:rsid w:val="0021204E"/>
    <w:rsid w:val="002122BA"/>
    <w:rsid w:val="0021234D"/>
    <w:rsid w:val="0021330E"/>
    <w:rsid w:val="002134D6"/>
    <w:rsid w:val="00215039"/>
    <w:rsid w:val="00215198"/>
    <w:rsid w:val="0021537E"/>
    <w:rsid w:val="002158E5"/>
    <w:rsid w:val="00215B29"/>
    <w:rsid w:val="00216208"/>
    <w:rsid w:val="002170C9"/>
    <w:rsid w:val="00217188"/>
    <w:rsid w:val="0022074A"/>
    <w:rsid w:val="00220830"/>
    <w:rsid w:val="00220C4C"/>
    <w:rsid w:val="00220F29"/>
    <w:rsid w:val="002212DF"/>
    <w:rsid w:val="00221C47"/>
    <w:rsid w:val="00221FE5"/>
    <w:rsid w:val="002225B5"/>
    <w:rsid w:val="002228E8"/>
    <w:rsid w:val="00222ABF"/>
    <w:rsid w:val="00223556"/>
    <w:rsid w:val="00223666"/>
    <w:rsid w:val="00223A28"/>
    <w:rsid w:val="00223FC0"/>
    <w:rsid w:val="00224753"/>
    <w:rsid w:val="00224AD1"/>
    <w:rsid w:val="00225000"/>
    <w:rsid w:val="00225635"/>
    <w:rsid w:val="00225B86"/>
    <w:rsid w:val="00225DDE"/>
    <w:rsid w:val="002261CF"/>
    <w:rsid w:val="00226337"/>
    <w:rsid w:val="00226990"/>
    <w:rsid w:val="00227998"/>
    <w:rsid w:val="0023027D"/>
    <w:rsid w:val="00230FD0"/>
    <w:rsid w:val="002314D9"/>
    <w:rsid w:val="00231725"/>
    <w:rsid w:val="00231B05"/>
    <w:rsid w:val="00231DA9"/>
    <w:rsid w:val="00232185"/>
    <w:rsid w:val="002332E6"/>
    <w:rsid w:val="002336EB"/>
    <w:rsid w:val="00233ADE"/>
    <w:rsid w:val="00233F1A"/>
    <w:rsid w:val="00234123"/>
    <w:rsid w:val="002344D6"/>
    <w:rsid w:val="00234861"/>
    <w:rsid w:val="00234E62"/>
    <w:rsid w:val="002362C0"/>
    <w:rsid w:val="00236420"/>
    <w:rsid w:val="002365CA"/>
    <w:rsid w:val="00236F71"/>
    <w:rsid w:val="00237CDD"/>
    <w:rsid w:val="00240580"/>
    <w:rsid w:val="00240636"/>
    <w:rsid w:val="00240BFE"/>
    <w:rsid w:val="002413DB"/>
    <w:rsid w:val="00241AAA"/>
    <w:rsid w:val="00241B33"/>
    <w:rsid w:val="00241BE6"/>
    <w:rsid w:val="002421E5"/>
    <w:rsid w:val="0024241B"/>
    <w:rsid w:val="0024374D"/>
    <w:rsid w:val="00244434"/>
    <w:rsid w:val="00244633"/>
    <w:rsid w:val="002448C8"/>
    <w:rsid w:val="00245EDA"/>
    <w:rsid w:val="0024606F"/>
    <w:rsid w:val="00246135"/>
    <w:rsid w:val="00246582"/>
    <w:rsid w:val="00246C78"/>
    <w:rsid w:val="00246F57"/>
    <w:rsid w:val="0024752A"/>
    <w:rsid w:val="00251226"/>
    <w:rsid w:val="002521E8"/>
    <w:rsid w:val="00252FC4"/>
    <w:rsid w:val="0025315B"/>
    <w:rsid w:val="002539F6"/>
    <w:rsid w:val="00253B1E"/>
    <w:rsid w:val="00253D85"/>
    <w:rsid w:val="00253E80"/>
    <w:rsid w:val="00254132"/>
    <w:rsid w:val="00254720"/>
    <w:rsid w:val="00254BBB"/>
    <w:rsid w:val="00254DA0"/>
    <w:rsid w:val="00256EE3"/>
    <w:rsid w:val="00257550"/>
    <w:rsid w:val="00257CC5"/>
    <w:rsid w:val="00260740"/>
    <w:rsid w:val="00260997"/>
    <w:rsid w:val="002618F3"/>
    <w:rsid w:val="00261B91"/>
    <w:rsid w:val="0026241D"/>
    <w:rsid w:val="002624A7"/>
    <w:rsid w:val="00262CD3"/>
    <w:rsid w:val="00263B74"/>
    <w:rsid w:val="00263D23"/>
    <w:rsid w:val="00263DE3"/>
    <w:rsid w:val="00264156"/>
    <w:rsid w:val="00264451"/>
    <w:rsid w:val="002645B7"/>
    <w:rsid w:val="002648F4"/>
    <w:rsid w:val="00266BA4"/>
    <w:rsid w:val="00266C27"/>
    <w:rsid w:val="00267373"/>
    <w:rsid w:val="0026776E"/>
    <w:rsid w:val="00270616"/>
    <w:rsid w:val="00270FF0"/>
    <w:rsid w:val="00271789"/>
    <w:rsid w:val="0027198C"/>
    <w:rsid w:val="00271B30"/>
    <w:rsid w:val="00272063"/>
    <w:rsid w:val="00272408"/>
    <w:rsid w:val="00272932"/>
    <w:rsid w:val="00272F24"/>
    <w:rsid w:val="002733B3"/>
    <w:rsid w:val="00273732"/>
    <w:rsid w:val="0027428B"/>
    <w:rsid w:val="002746CF"/>
    <w:rsid w:val="00274719"/>
    <w:rsid w:val="00275999"/>
    <w:rsid w:val="00275A71"/>
    <w:rsid w:val="00276628"/>
    <w:rsid w:val="00277032"/>
    <w:rsid w:val="00277E08"/>
    <w:rsid w:val="00280D3F"/>
    <w:rsid w:val="0028172F"/>
    <w:rsid w:val="002817F5"/>
    <w:rsid w:val="00281B8A"/>
    <w:rsid w:val="00281EDE"/>
    <w:rsid w:val="002822DD"/>
    <w:rsid w:val="002826F5"/>
    <w:rsid w:val="00282CD9"/>
    <w:rsid w:val="00282DBB"/>
    <w:rsid w:val="00283A6E"/>
    <w:rsid w:val="00283C19"/>
    <w:rsid w:val="002848EF"/>
    <w:rsid w:val="00284985"/>
    <w:rsid w:val="002854A1"/>
    <w:rsid w:val="00285618"/>
    <w:rsid w:val="00290775"/>
    <w:rsid w:val="00291083"/>
    <w:rsid w:val="0029135C"/>
    <w:rsid w:val="002917AC"/>
    <w:rsid w:val="00291834"/>
    <w:rsid w:val="002919B1"/>
    <w:rsid w:val="00292CAB"/>
    <w:rsid w:val="0029388A"/>
    <w:rsid w:val="00294587"/>
    <w:rsid w:val="00294841"/>
    <w:rsid w:val="00294C82"/>
    <w:rsid w:val="00294CC5"/>
    <w:rsid w:val="00294EBC"/>
    <w:rsid w:val="002959C3"/>
    <w:rsid w:val="00296266"/>
    <w:rsid w:val="00296384"/>
    <w:rsid w:val="002964E6"/>
    <w:rsid w:val="002A05B2"/>
    <w:rsid w:val="002A13E7"/>
    <w:rsid w:val="002A13F2"/>
    <w:rsid w:val="002A14C7"/>
    <w:rsid w:val="002A178D"/>
    <w:rsid w:val="002A239F"/>
    <w:rsid w:val="002A29C7"/>
    <w:rsid w:val="002A2F19"/>
    <w:rsid w:val="002A32FC"/>
    <w:rsid w:val="002A3867"/>
    <w:rsid w:val="002A3B61"/>
    <w:rsid w:val="002A3DB9"/>
    <w:rsid w:val="002A3EAC"/>
    <w:rsid w:val="002A3FF7"/>
    <w:rsid w:val="002A41FF"/>
    <w:rsid w:val="002A4BD6"/>
    <w:rsid w:val="002A4D71"/>
    <w:rsid w:val="002A568A"/>
    <w:rsid w:val="002A5BD5"/>
    <w:rsid w:val="002A685A"/>
    <w:rsid w:val="002A760E"/>
    <w:rsid w:val="002A7789"/>
    <w:rsid w:val="002A7C96"/>
    <w:rsid w:val="002B0378"/>
    <w:rsid w:val="002B092A"/>
    <w:rsid w:val="002B09D2"/>
    <w:rsid w:val="002B0F20"/>
    <w:rsid w:val="002B105D"/>
    <w:rsid w:val="002B1C1C"/>
    <w:rsid w:val="002B1EDA"/>
    <w:rsid w:val="002B2133"/>
    <w:rsid w:val="002B25DD"/>
    <w:rsid w:val="002B28C7"/>
    <w:rsid w:val="002B2C01"/>
    <w:rsid w:val="002B2EB5"/>
    <w:rsid w:val="002B30B4"/>
    <w:rsid w:val="002B3831"/>
    <w:rsid w:val="002B3B30"/>
    <w:rsid w:val="002B55A2"/>
    <w:rsid w:val="002B656B"/>
    <w:rsid w:val="002B6D83"/>
    <w:rsid w:val="002B6FC2"/>
    <w:rsid w:val="002B7D1A"/>
    <w:rsid w:val="002C00CC"/>
    <w:rsid w:val="002C2415"/>
    <w:rsid w:val="002C3220"/>
    <w:rsid w:val="002C3240"/>
    <w:rsid w:val="002C3776"/>
    <w:rsid w:val="002C3D74"/>
    <w:rsid w:val="002C3F2D"/>
    <w:rsid w:val="002C44E4"/>
    <w:rsid w:val="002C4B23"/>
    <w:rsid w:val="002C4B4C"/>
    <w:rsid w:val="002C4DE6"/>
    <w:rsid w:val="002C5C09"/>
    <w:rsid w:val="002C5D40"/>
    <w:rsid w:val="002C628A"/>
    <w:rsid w:val="002C629D"/>
    <w:rsid w:val="002C65E4"/>
    <w:rsid w:val="002C6C33"/>
    <w:rsid w:val="002D0043"/>
    <w:rsid w:val="002D07AE"/>
    <w:rsid w:val="002D0AC1"/>
    <w:rsid w:val="002D0D77"/>
    <w:rsid w:val="002D0E24"/>
    <w:rsid w:val="002D0E2F"/>
    <w:rsid w:val="002D1B07"/>
    <w:rsid w:val="002D2C1B"/>
    <w:rsid w:val="002D3E37"/>
    <w:rsid w:val="002D5063"/>
    <w:rsid w:val="002D5067"/>
    <w:rsid w:val="002D5095"/>
    <w:rsid w:val="002D513C"/>
    <w:rsid w:val="002D531A"/>
    <w:rsid w:val="002D5B3A"/>
    <w:rsid w:val="002D5C71"/>
    <w:rsid w:val="002D5E2C"/>
    <w:rsid w:val="002D61B1"/>
    <w:rsid w:val="002D65B5"/>
    <w:rsid w:val="002D6957"/>
    <w:rsid w:val="002D695F"/>
    <w:rsid w:val="002D6DE5"/>
    <w:rsid w:val="002D7452"/>
    <w:rsid w:val="002D765A"/>
    <w:rsid w:val="002D7A62"/>
    <w:rsid w:val="002D7B4A"/>
    <w:rsid w:val="002E07B4"/>
    <w:rsid w:val="002E0CCF"/>
    <w:rsid w:val="002E0FF6"/>
    <w:rsid w:val="002E1840"/>
    <w:rsid w:val="002E360B"/>
    <w:rsid w:val="002E379C"/>
    <w:rsid w:val="002E5055"/>
    <w:rsid w:val="002E534C"/>
    <w:rsid w:val="002E53F4"/>
    <w:rsid w:val="002E557B"/>
    <w:rsid w:val="002E5CAE"/>
    <w:rsid w:val="002E7E5F"/>
    <w:rsid w:val="002F06E7"/>
    <w:rsid w:val="002F1B5C"/>
    <w:rsid w:val="002F1EB1"/>
    <w:rsid w:val="002F26E4"/>
    <w:rsid w:val="002F2A5E"/>
    <w:rsid w:val="002F2E74"/>
    <w:rsid w:val="002F3540"/>
    <w:rsid w:val="002F3C1C"/>
    <w:rsid w:val="002F5127"/>
    <w:rsid w:val="002F545A"/>
    <w:rsid w:val="002F56C0"/>
    <w:rsid w:val="002F5883"/>
    <w:rsid w:val="002F5E04"/>
    <w:rsid w:val="002F64D0"/>
    <w:rsid w:val="002F6903"/>
    <w:rsid w:val="002F6CAA"/>
    <w:rsid w:val="002F7392"/>
    <w:rsid w:val="002F763D"/>
    <w:rsid w:val="002F7E4C"/>
    <w:rsid w:val="0030017E"/>
    <w:rsid w:val="00300319"/>
    <w:rsid w:val="00300C9E"/>
    <w:rsid w:val="00300DA5"/>
    <w:rsid w:val="00300FC2"/>
    <w:rsid w:val="003028AD"/>
    <w:rsid w:val="00302E96"/>
    <w:rsid w:val="003032A2"/>
    <w:rsid w:val="00303D8F"/>
    <w:rsid w:val="00303E6F"/>
    <w:rsid w:val="003040B4"/>
    <w:rsid w:val="00304393"/>
    <w:rsid w:val="0030445E"/>
    <w:rsid w:val="00304743"/>
    <w:rsid w:val="00304D5D"/>
    <w:rsid w:val="0030590C"/>
    <w:rsid w:val="00306212"/>
    <w:rsid w:val="0030652B"/>
    <w:rsid w:val="00306CC2"/>
    <w:rsid w:val="00306EA6"/>
    <w:rsid w:val="00307435"/>
    <w:rsid w:val="00307A2D"/>
    <w:rsid w:val="00310355"/>
    <w:rsid w:val="0031048C"/>
    <w:rsid w:val="003107FC"/>
    <w:rsid w:val="00310F42"/>
    <w:rsid w:val="00311050"/>
    <w:rsid w:val="00311E51"/>
    <w:rsid w:val="0031271B"/>
    <w:rsid w:val="00313223"/>
    <w:rsid w:val="00313338"/>
    <w:rsid w:val="0031377A"/>
    <w:rsid w:val="00313BB8"/>
    <w:rsid w:val="003141AD"/>
    <w:rsid w:val="0031424A"/>
    <w:rsid w:val="003142DD"/>
    <w:rsid w:val="00314F38"/>
    <w:rsid w:val="00315064"/>
    <w:rsid w:val="0031590D"/>
    <w:rsid w:val="003165B7"/>
    <w:rsid w:val="003173A9"/>
    <w:rsid w:val="003176BE"/>
    <w:rsid w:val="00317FFC"/>
    <w:rsid w:val="00320D2E"/>
    <w:rsid w:val="0032114D"/>
    <w:rsid w:val="003211F6"/>
    <w:rsid w:val="003212B1"/>
    <w:rsid w:val="00321972"/>
    <w:rsid w:val="00321AE4"/>
    <w:rsid w:val="00321C7D"/>
    <w:rsid w:val="003243A5"/>
    <w:rsid w:val="00324AA9"/>
    <w:rsid w:val="0032576A"/>
    <w:rsid w:val="00326126"/>
    <w:rsid w:val="003261FA"/>
    <w:rsid w:val="00326741"/>
    <w:rsid w:val="003267E0"/>
    <w:rsid w:val="00326A74"/>
    <w:rsid w:val="00327F71"/>
    <w:rsid w:val="0033031A"/>
    <w:rsid w:val="003307E8"/>
    <w:rsid w:val="003314C7"/>
    <w:rsid w:val="003323CF"/>
    <w:rsid w:val="00332D51"/>
    <w:rsid w:val="00333567"/>
    <w:rsid w:val="0033377E"/>
    <w:rsid w:val="00334FDC"/>
    <w:rsid w:val="0033500D"/>
    <w:rsid w:val="0033585A"/>
    <w:rsid w:val="00335AA8"/>
    <w:rsid w:val="00335B2D"/>
    <w:rsid w:val="0033699D"/>
    <w:rsid w:val="003371E1"/>
    <w:rsid w:val="00340470"/>
    <w:rsid w:val="00340ABB"/>
    <w:rsid w:val="00340FC5"/>
    <w:rsid w:val="003414A9"/>
    <w:rsid w:val="003414CA"/>
    <w:rsid w:val="003416EC"/>
    <w:rsid w:val="003421D4"/>
    <w:rsid w:val="00342D4E"/>
    <w:rsid w:val="003430A4"/>
    <w:rsid w:val="003431B6"/>
    <w:rsid w:val="00344416"/>
    <w:rsid w:val="003459C4"/>
    <w:rsid w:val="00345D3F"/>
    <w:rsid w:val="00346BF3"/>
    <w:rsid w:val="003501A3"/>
    <w:rsid w:val="0035087A"/>
    <w:rsid w:val="00350E5D"/>
    <w:rsid w:val="003516CA"/>
    <w:rsid w:val="00351BC3"/>
    <w:rsid w:val="00353587"/>
    <w:rsid w:val="00353BB5"/>
    <w:rsid w:val="00353F8C"/>
    <w:rsid w:val="00354481"/>
    <w:rsid w:val="00354ED5"/>
    <w:rsid w:val="00355350"/>
    <w:rsid w:val="00355811"/>
    <w:rsid w:val="003559FD"/>
    <w:rsid w:val="00355C16"/>
    <w:rsid w:val="00355F98"/>
    <w:rsid w:val="00355FDD"/>
    <w:rsid w:val="00356B3B"/>
    <w:rsid w:val="003579DF"/>
    <w:rsid w:val="00357D1F"/>
    <w:rsid w:val="003600E3"/>
    <w:rsid w:val="00362626"/>
    <w:rsid w:val="0036332B"/>
    <w:rsid w:val="00364133"/>
    <w:rsid w:val="003660AB"/>
    <w:rsid w:val="00366397"/>
    <w:rsid w:val="00367440"/>
    <w:rsid w:val="00367497"/>
    <w:rsid w:val="00367B95"/>
    <w:rsid w:val="0037075D"/>
    <w:rsid w:val="003710CA"/>
    <w:rsid w:val="00372473"/>
    <w:rsid w:val="003732AC"/>
    <w:rsid w:val="00373CC6"/>
    <w:rsid w:val="00373D42"/>
    <w:rsid w:val="00373FED"/>
    <w:rsid w:val="003741D2"/>
    <w:rsid w:val="003742D6"/>
    <w:rsid w:val="00374A35"/>
    <w:rsid w:val="00374C4D"/>
    <w:rsid w:val="00374E1F"/>
    <w:rsid w:val="00374F46"/>
    <w:rsid w:val="00374F99"/>
    <w:rsid w:val="0037590A"/>
    <w:rsid w:val="0037679D"/>
    <w:rsid w:val="00376D8B"/>
    <w:rsid w:val="003772FF"/>
    <w:rsid w:val="00377894"/>
    <w:rsid w:val="00380AC2"/>
    <w:rsid w:val="00380C19"/>
    <w:rsid w:val="00381F6A"/>
    <w:rsid w:val="003824B9"/>
    <w:rsid w:val="00382513"/>
    <w:rsid w:val="0038258F"/>
    <w:rsid w:val="00382A22"/>
    <w:rsid w:val="00382E82"/>
    <w:rsid w:val="003834D1"/>
    <w:rsid w:val="00383C71"/>
    <w:rsid w:val="00383DBE"/>
    <w:rsid w:val="0038490F"/>
    <w:rsid w:val="00384E1D"/>
    <w:rsid w:val="003854E9"/>
    <w:rsid w:val="00386F94"/>
    <w:rsid w:val="00387DDF"/>
    <w:rsid w:val="003906BA"/>
    <w:rsid w:val="00390A94"/>
    <w:rsid w:val="00390CDC"/>
    <w:rsid w:val="00390D94"/>
    <w:rsid w:val="00391007"/>
    <w:rsid w:val="003920D9"/>
    <w:rsid w:val="003921E7"/>
    <w:rsid w:val="00392C07"/>
    <w:rsid w:val="00392C77"/>
    <w:rsid w:val="00393317"/>
    <w:rsid w:val="0039343A"/>
    <w:rsid w:val="0039385C"/>
    <w:rsid w:val="00393903"/>
    <w:rsid w:val="00393948"/>
    <w:rsid w:val="0039435B"/>
    <w:rsid w:val="00394372"/>
    <w:rsid w:val="00394D46"/>
    <w:rsid w:val="00395164"/>
    <w:rsid w:val="00395FCF"/>
    <w:rsid w:val="003967AB"/>
    <w:rsid w:val="0039704F"/>
    <w:rsid w:val="003970C1"/>
    <w:rsid w:val="00397E34"/>
    <w:rsid w:val="003A0645"/>
    <w:rsid w:val="003A0995"/>
    <w:rsid w:val="003A0AE2"/>
    <w:rsid w:val="003A1E39"/>
    <w:rsid w:val="003A21A1"/>
    <w:rsid w:val="003A271E"/>
    <w:rsid w:val="003A27F6"/>
    <w:rsid w:val="003A3CC7"/>
    <w:rsid w:val="003A44E0"/>
    <w:rsid w:val="003A6E98"/>
    <w:rsid w:val="003A728E"/>
    <w:rsid w:val="003A75D8"/>
    <w:rsid w:val="003A7CA2"/>
    <w:rsid w:val="003A7F06"/>
    <w:rsid w:val="003B0AF1"/>
    <w:rsid w:val="003B0BB9"/>
    <w:rsid w:val="003B0FF7"/>
    <w:rsid w:val="003B1133"/>
    <w:rsid w:val="003B1AD2"/>
    <w:rsid w:val="003B1C4B"/>
    <w:rsid w:val="003B1E6E"/>
    <w:rsid w:val="003B26A4"/>
    <w:rsid w:val="003B2709"/>
    <w:rsid w:val="003B3103"/>
    <w:rsid w:val="003B31A8"/>
    <w:rsid w:val="003B3468"/>
    <w:rsid w:val="003B3597"/>
    <w:rsid w:val="003B4F75"/>
    <w:rsid w:val="003B56DC"/>
    <w:rsid w:val="003B64AD"/>
    <w:rsid w:val="003B684C"/>
    <w:rsid w:val="003B6D3A"/>
    <w:rsid w:val="003B7C6C"/>
    <w:rsid w:val="003B7CB2"/>
    <w:rsid w:val="003C039B"/>
    <w:rsid w:val="003C049E"/>
    <w:rsid w:val="003C0613"/>
    <w:rsid w:val="003C0A1E"/>
    <w:rsid w:val="003C0BC5"/>
    <w:rsid w:val="003C14FC"/>
    <w:rsid w:val="003C152E"/>
    <w:rsid w:val="003C2E5C"/>
    <w:rsid w:val="003C3CDA"/>
    <w:rsid w:val="003C4205"/>
    <w:rsid w:val="003C490B"/>
    <w:rsid w:val="003C4C85"/>
    <w:rsid w:val="003C5FDA"/>
    <w:rsid w:val="003C652A"/>
    <w:rsid w:val="003C6C01"/>
    <w:rsid w:val="003D0666"/>
    <w:rsid w:val="003D123A"/>
    <w:rsid w:val="003D1297"/>
    <w:rsid w:val="003D17D7"/>
    <w:rsid w:val="003D2074"/>
    <w:rsid w:val="003D26A8"/>
    <w:rsid w:val="003D27E2"/>
    <w:rsid w:val="003D2930"/>
    <w:rsid w:val="003D2F18"/>
    <w:rsid w:val="003D33F1"/>
    <w:rsid w:val="003D3534"/>
    <w:rsid w:val="003D3544"/>
    <w:rsid w:val="003D37B1"/>
    <w:rsid w:val="003D3AF0"/>
    <w:rsid w:val="003D3ED4"/>
    <w:rsid w:val="003D40E0"/>
    <w:rsid w:val="003D4217"/>
    <w:rsid w:val="003D4BAD"/>
    <w:rsid w:val="003D4F21"/>
    <w:rsid w:val="003D520D"/>
    <w:rsid w:val="003D5E37"/>
    <w:rsid w:val="003D6316"/>
    <w:rsid w:val="003D6EF5"/>
    <w:rsid w:val="003D6F73"/>
    <w:rsid w:val="003D6FFB"/>
    <w:rsid w:val="003E0793"/>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2B2C"/>
    <w:rsid w:val="003F31B9"/>
    <w:rsid w:val="003F3241"/>
    <w:rsid w:val="003F3BD6"/>
    <w:rsid w:val="003F3F04"/>
    <w:rsid w:val="003F4679"/>
    <w:rsid w:val="003F47C7"/>
    <w:rsid w:val="003F4C25"/>
    <w:rsid w:val="003F572B"/>
    <w:rsid w:val="003F6695"/>
    <w:rsid w:val="003F6C4B"/>
    <w:rsid w:val="003F6D21"/>
    <w:rsid w:val="003F6DA5"/>
    <w:rsid w:val="003F7159"/>
    <w:rsid w:val="003F77BB"/>
    <w:rsid w:val="003F7B30"/>
    <w:rsid w:val="004000C1"/>
    <w:rsid w:val="004006F4"/>
    <w:rsid w:val="00400886"/>
    <w:rsid w:val="00400EAA"/>
    <w:rsid w:val="00400FF0"/>
    <w:rsid w:val="004012B1"/>
    <w:rsid w:val="0040135D"/>
    <w:rsid w:val="0040167C"/>
    <w:rsid w:val="00401938"/>
    <w:rsid w:val="00401BB2"/>
    <w:rsid w:val="004023B7"/>
    <w:rsid w:val="00402B89"/>
    <w:rsid w:val="00402BE0"/>
    <w:rsid w:val="0040376F"/>
    <w:rsid w:val="00403D10"/>
    <w:rsid w:val="00404448"/>
    <w:rsid w:val="0040465F"/>
    <w:rsid w:val="00404787"/>
    <w:rsid w:val="004051FD"/>
    <w:rsid w:val="00405650"/>
    <w:rsid w:val="004056C1"/>
    <w:rsid w:val="00405E9D"/>
    <w:rsid w:val="00405F3D"/>
    <w:rsid w:val="00406524"/>
    <w:rsid w:val="00406579"/>
    <w:rsid w:val="004069E0"/>
    <w:rsid w:val="004069E7"/>
    <w:rsid w:val="00406E7F"/>
    <w:rsid w:val="0040789F"/>
    <w:rsid w:val="00410225"/>
    <w:rsid w:val="004109E8"/>
    <w:rsid w:val="00410F36"/>
    <w:rsid w:val="004111BA"/>
    <w:rsid w:val="00411784"/>
    <w:rsid w:val="00411EFE"/>
    <w:rsid w:val="004138DC"/>
    <w:rsid w:val="00413A66"/>
    <w:rsid w:val="00413E96"/>
    <w:rsid w:val="00414382"/>
    <w:rsid w:val="0041467F"/>
    <w:rsid w:val="004151B3"/>
    <w:rsid w:val="00415422"/>
    <w:rsid w:val="00415727"/>
    <w:rsid w:val="00415C47"/>
    <w:rsid w:val="00415CF3"/>
    <w:rsid w:val="00415EC5"/>
    <w:rsid w:val="00416601"/>
    <w:rsid w:val="0041738B"/>
    <w:rsid w:val="00417C90"/>
    <w:rsid w:val="004200BD"/>
    <w:rsid w:val="00420587"/>
    <w:rsid w:val="00420B8D"/>
    <w:rsid w:val="00420E50"/>
    <w:rsid w:val="0042109D"/>
    <w:rsid w:val="004210B3"/>
    <w:rsid w:val="00421596"/>
    <w:rsid w:val="00421E29"/>
    <w:rsid w:val="004229DE"/>
    <w:rsid w:val="00422E0A"/>
    <w:rsid w:val="004235E6"/>
    <w:rsid w:val="00423726"/>
    <w:rsid w:val="004239BD"/>
    <w:rsid w:val="00423B92"/>
    <w:rsid w:val="00423BA2"/>
    <w:rsid w:val="00423E13"/>
    <w:rsid w:val="00423F02"/>
    <w:rsid w:val="00425101"/>
    <w:rsid w:val="00425589"/>
    <w:rsid w:val="00426204"/>
    <w:rsid w:val="00426A08"/>
    <w:rsid w:val="00427440"/>
    <w:rsid w:val="004274C2"/>
    <w:rsid w:val="00427CCF"/>
    <w:rsid w:val="00427ED1"/>
    <w:rsid w:val="00430968"/>
    <w:rsid w:val="0043134C"/>
    <w:rsid w:val="00431753"/>
    <w:rsid w:val="00431A5D"/>
    <w:rsid w:val="00431B14"/>
    <w:rsid w:val="00431B31"/>
    <w:rsid w:val="00431C92"/>
    <w:rsid w:val="00431E46"/>
    <w:rsid w:val="00432A05"/>
    <w:rsid w:val="00433284"/>
    <w:rsid w:val="004353D5"/>
    <w:rsid w:val="00435636"/>
    <w:rsid w:val="0043629E"/>
    <w:rsid w:val="00436D73"/>
    <w:rsid w:val="00436EDC"/>
    <w:rsid w:val="0043703B"/>
    <w:rsid w:val="00437453"/>
    <w:rsid w:val="0043751F"/>
    <w:rsid w:val="00437880"/>
    <w:rsid w:val="00440017"/>
    <w:rsid w:val="00440108"/>
    <w:rsid w:val="00440357"/>
    <w:rsid w:val="00441A0C"/>
    <w:rsid w:val="0044237D"/>
    <w:rsid w:val="00442500"/>
    <w:rsid w:val="0044281D"/>
    <w:rsid w:val="0044290E"/>
    <w:rsid w:val="004434FD"/>
    <w:rsid w:val="00443844"/>
    <w:rsid w:val="00443AAC"/>
    <w:rsid w:val="00443AEE"/>
    <w:rsid w:val="00443E22"/>
    <w:rsid w:val="004440B6"/>
    <w:rsid w:val="0044459D"/>
    <w:rsid w:val="00444C20"/>
    <w:rsid w:val="0044511A"/>
    <w:rsid w:val="00445487"/>
    <w:rsid w:val="0044682D"/>
    <w:rsid w:val="00446FD8"/>
    <w:rsid w:val="00447393"/>
    <w:rsid w:val="00450E82"/>
    <w:rsid w:val="00450F68"/>
    <w:rsid w:val="0045102C"/>
    <w:rsid w:val="0045138D"/>
    <w:rsid w:val="0045175F"/>
    <w:rsid w:val="00451CAF"/>
    <w:rsid w:val="00452637"/>
    <w:rsid w:val="0045265C"/>
    <w:rsid w:val="00453CED"/>
    <w:rsid w:val="004540FC"/>
    <w:rsid w:val="004546D7"/>
    <w:rsid w:val="00454B01"/>
    <w:rsid w:val="00455B2F"/>
    <w:rsid w:val="00455D90"/>
    <w:rsid w:val="00455E80"/>
    <w:rsid w:val="00456CF8"/>
    <w:rsid w:val="00456D8D"/>
    <w:rsid w:val="00457108"/>
    <w:rsid w:val="00457A92"/>
    <w:rsid w:val="00460094"/>
    <w:rsid w:val="004602F8"/>
    <w:rsid w:val="004605AA"/>
    <w:rsid w:val="00460C5C"/>
    <w:rsid w:val="00461903"/>
    <w:rsid w:val="004619B6"/>
    <w:rsid w:val="00461C83"/>
    <w:rsid w:val="004629C4"/>
    <w:rsid w:val="00463097"/>
    <w:rsid w:val="004632DC"/>
    <w:rsid w:val="0046338D"/>
    <w:rsid w:val="00464891"/>
    <w:rsid w:val="0046531E"/>
    <w:rsid w:val="004654AB"/>
    <w:rsid w:val="00465557"/>
    <w:rsid w:val="00466226"/>
    <w:rsid w:val="004663BD"/>
    <w:rsid w:val="00467A2B"/>
    <w:rsid w:val="004703A9"/>
    <w:rsid w:val="00470A9A"/>
    <w:rsid w:val="00470B23"/>
    <w:rsid w:val="00471597"/>
    <w:rsid w:val="0047184B"/>
    <w:rsid w:val="00471D3C"/>
    <w:rsid w:val="0047312E"/>
    <w:rsid w:val="004732C2"/>
    <w:rsid w:val="0047377C"/>
    <w:rsid w:val="00473A80"/>
    <w:rsid w:val="004744CA"/>
    <w:rsid w:val="00474747"/>
    <w:rsid w:val="00474C25"/>
    <w:rsid w:val="0047513A"/>
    <w:rsid w:val="00475569"/>
    <w:rsid w:val="00476285"/>
    <w:rsid w:val="00476403"/>
    <w:rsid w:val="00476481"/>
    <w:rsid w:val="004764E4"/>
    <w:rsid w:val="004778DC"/>
    <w:rsid w:val="00477A24"/>
    <w:rsid w:val="00477B08"/>
    <w:rsid w:val="00477CD1"/>
    <w:rsid w:val="00480049"/>
    <w:rsid w:val="004802DF"/>
    <w:rsid w:val="00480545"/>
    <w:rsid w:val="004808A1"/>
    <w:rsid w:val="0048126E"/>
    <w:rsid w:val="00482366"/>
    <w:rsid w:val="00482E07"/>
    <w:rsid w:val="00482E68"/>
    <w:rsid w:val="0048335A"/>
    <w:rsid w:val="004834C9"/>
    <w:rsid w:val="00484160"/>
    <w:rsid w:val="00484366"/>
    <w:rsid w:val="00484482"/>
    <w:rsid w:val="00485CA0"/>
    <w:rsid w:val="00487082"/>
    <w:rsid w:val="004878C4"/>
    <w:rsid w:val="00490166"/>
    <w:rsid w:val="0049031D"/>
    <w:rsid w:val="0049068C"/>
    <w:rsid w:val="00490C5F"/>
    <w:rsid w:val="00490DCB"/>
    <w:rsid w:val="00491244"/>
    <w:rsid w:val="00491A01"/>
    <w:rsid w:val="00492821"/>
    <w:rsid w:val="00492FE1"/>
    <w:rsid w:val="00494080"/>
    <w:rsid w:val="0049535E"/>
    <w:rsid w:val="00495385"/>
    <w:rsid w:val="004953C4"/>
    <w:rsid w:val="00495A90"/>
    <w:rsid w:val="00495CBF"/>
    <w:rsid w:val="00496A66"/>
    <w:rsid w:val="00497512"/>
    <w:rsid w:val="004975D8"/>
    <w:rsid w:val="00497C22"/>
    <w:rsid w:val="00497D01"/>
    <w:rsid w:val="004A0665"/>
    <w:rsid w:val="004A0969"/>
    <w:rsid w:val="004A09B0"/>
    <w:rsid w:val="004A1C44"/>
    <w:rsid w:val="004A1FB0"/>
    <w:rsid w:val="004A1FBC"/>
    <w:rsid w:val="004A3A06"/>
    <w:rsid w:val="004A4C03"/>
    <w:rsid w:val="004A4C40"/>
    <w:rsid w:val="004A4DE8"/>
    <w:rsid w:val="004A50B0"/>
    <w:rsid w:val="004A5775"/>
    <w:rsid w:val="004A6040"/>
    <w:rsid w:val="004A66A4"/>
    <w:rsid w:val="004A6838"/>
    <w:rsid w:val="004A791E"/>
    <w:rsid w:val="004B025D"/>
    <w:rsid w:val="004B1037"/>
    <w:rsid w:val="004B1787"/>
    <w:rsid w:val="004B1DB1"/>
    <w:rsid w:val="004B27BD"/>
    <w:rsid w:val="004B31D1"/>
    <w:rsid w:val="004B369F"/>
    <w:rsid w:val="004B461E"/>
    <w:rsid w:val="004B50DD"/>
    <w:rsid w:val="004B5602"/>
    <w:rsid w:val="004B717E"/>
    <w:rsid w:val="004B737A"/>
    <w:rsid w:val="004B7A07"/>
    <w:rsid w:val="004C07B4"/>
    <w:rsid w:val="004C1AE0"/>
    <w:rsid w:val="004C2104"/>
    <w:rsid w:val="004C2553"/>
    <w:rsid w:val="004C2B3C"/>
    <w:rsid w:val="004C3FF2"/>
    <w:rsid w:val="004C40E8"/>
    <w:rsid w:val="004C43E1"/>
    <w:rsid w:val="004C44C8"/>
    <w:rsid w:val="004C4FA6"/>
    <w:rsid w:val="004C5266"/>
    <w:rsid w:val="004C58FD"/>
    <w:rsid w:val="004C5C85"/>
    <w:rsid w:val="004C6864"/>
    <w:rsid w:val="004C6EFF"/>
    <w:rsid w:val="004D0CFE"/>
    <w:rsid w:val="004D0F40"/>
    <w:rsid w:val="004D126E"/>
    <w:rsid w:val="004D12A7"/>
    <w:rsid w:val="004D17D0"/>
    <w:rsid w:val="004D1856"/>
    <w:rsid w:val="004D2638"/>
    <w:rsid w:val="004D2686"/>
    <w:rsid w:val="004D2A83"/>
    <w:rsid w:val="004D334C"/>
    <w:rsid w:val="004D365D"/>
    <w:rsid w:val="004D44C1"/>
    <w:rsid w:val="004D4869"/>
    <w:rsid w:val="004D4ECA"/>
    <w:rsid w:val="004D5647"/>
    <w:rsid w:val="004D598C"/>
    <w:rsid w:val="004D6132"/>
    <w:rsid w:val="004D6437"/>
    <w:rsid w:val="004D70D2"/>
    <w:rsid w:val="004D72DC"/>
    <w:rsid w:val="004D75A6"/>
    <w:rsid w:val="004E06AB"/>
    <w:rsid w:val="004E1C7C"/>
    <w:rsid w:val="004E272B"/>
    <w:rsid w:val="004E2C43"/>
    <w:rsid w:val="004E2CE0"/>
    <w:rsid w:val="004E3897"/>
    <w:rsid w:val="004E3EA1"/>
    <w:rsid w:val="004E48F4"/>
    <w:rsid w:val="004E4A12"/>
    <w:rsid w:val="004E4E32"/>
    <w:rsid w:val="004E5371"/>
    <w:rsid w:val="004E58F2"/>
    <w:rsid w:val="004E5D6E"/>
    <w:rsid w:val="004E5FA2"/>
    <w:rsid w:val="004E6146"/>
    <w:rsid w:val="004E61FC"/>
    <w:rsid w:val="004E6507"/>
    <w:rsid w:val="004E69AA"/>
    <w:rsid w:val="004E7939"/>
    <w:rsid w:val="004F01F4"/>
    <w:rsid w:val="004F0266"/>
    <w:rsid w:val="004F050B"/>
    <w:rsid w:val="004F0790"/>
    <w:rsid w:val="004F13DE"/>
    <w:rsid w:val="004F140A"/>
    <w:rsid w:val="004F184A"/>
    <w:rsid w:val="004F202B"/>
    <w:rsid w:val="004F25FB"/>
    <w:rsid w:val="004F4437"/>
    <w:rsid w:val="004F48FD"/>
    <w:rsid w:val="004F7D1A"/>
    <w:rsid w:val="004F7E9B"/>
    <w:rsid w:val="004F7FF6"/>
    <w:rsid w:val="00501003"/>
    <w:rsid w:val="00501778"/>
    <w:rsid w:val="005017A1"/>
    <w:rsid w:val="005017D0"/>
    <w:rsid w:val="00501C04"/>
    <w:rsid w:val="00501E1D"/>
    <w:rsid w:val="005023CD"/>
    <w:rsid w:val="0050246A"/>
    <w:rsid w:val="0050358E"/>
    <w:rsid w:val="005036CD"/>
    <w:rsid w:val="005041CD"/>
    <w:rsid w:val="00504304"/>
    <w:rsid w:val="00505181"/>
    <w:rsid w:val="00505292"/>
    <w:rsid w:val="0050530C"/>
    <w:rsid w:val="005058A8"/>
    <w:rsid w:val="00506931"/>
    <w:rsid w:val="0050762F"/>
    <w:rsid w:val="0050788A"/>
    <w:rsid w:val="00507CAC"/>
    <w:rsid w:val="00507D35"/>
    <w:rsid w:val="00507F61"/>
    <w:rsid w:val="00510931"/>
    <w:rsid w:val="0051144E"/>
    <w:rsid w:val="00512135"/>
    <w:rsid w:val="00512D6E"/>
    <w:rsid w:val="005137E5"/>
    <w:rsid w:val="00514247"/>
    <w:rsid w:val="00515070"/>
    <w:rsid w:val="00515B1D"/>
    <w:rsid w:val="00516C1F"/>
    <w:rsid w:val="005171FF"/>
    <w:rsid w:val="0051761A"/>
    <w:rsid w:val="0051771F"/>
    <w:rsid w:val="0052004A"/>
    <w:rsid w:val="005202F1"/>
    <w:rsid w:val="005203C8"/>
    <w:rsid w:val="005220FA"/>
    <w:rsid w:val="00522209"/>
    <w:rsid w:val="005233B4"/>
    <w:rsid w:val="0052382A"/>
    <w:rsid w:val="00523B09"/>
    <w:rsid w:val="00523B6C"/>
    <w:rsid w:val="00523FBC"/>
    <w:rsid w:val="00525AAF"/>
    <w:rsid w:val="00526EBB"/>
    <w:rsid w:val="00527493"/>
    <w:rsid w:val="0052777B"/>
    <w:rsid w:val="00527793"/>
    <w:rsid w:val="00527F69"/>
    <w:rsid w:val="0053014E"/>
    <w:rsid w:val="0053029A"/>
    <w:rsid w:val="0053080F"/>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D9"/>
    <w:rsid w:val="00537D7D"/>
    <w:rsid w:val="00540426"/>
    <w:rsid w:val="00540C0B"/>
    <w:rsid w:val="0054101F"/>
    <w:rsid w:val="005421CA"/>
    <w:rsid w:val="00542472"/>
    <w:rsid w:val="00544052"/>
    <w:rsid w:val="0054567D"/>
    <w:rsid w:val="00545F4C"/>
    <w:rsid w:val="005464A9"/>
    <w:rsid w:val="0054676A"/>
    <w:rsid w:val="00546E56"/>
    <w:rsid w:val="00547BB1"/>
    <w:rsid w:val="0055027F"/>
    <w:rsid w:val="00550CB6"/>
    <w:rsid w:val="00551058"/>
    <w:rsid w:val="005512DC"/>
    <w:rsid w:val="0055147B"/>
    <w:rsid w:val="00551FB4"/>
    <w:rsid w:val="00552D97"/>
    <w:rsid w:val="00552DC1"/>
    <w:rsid w:val="00552E14"/>
    <w:rsid w:val="00553308"/>
    <w:rsid w:val="00553D99"/>
    <w:rsid w:val="0055414D"/>
    <w:rsid w:val="005544DD"/>
    <w:rsid w:val="005565FE"/>
    <w:rsid w:val="0055714B"/>
    <w:rsid w:val="00557F58"/>
    <w:rsid w:val="00560502"/>
    <w:rsid w:val="005616C6"/>
    <w:rsid w:val="0056198A"/>
    <w:rsid w:val="00562A59"/>
    <w:rsid w:val="00562E25"/>
    <w:rsid w:val="005630D3"/>
    <w:rsid w:val="005635A5"/>
    <w:rsid w:val="005636A2"/>
    <w:rsid w:val="00564547"/>
    <w:rsid w:val="005645A6"/>
    <w:rsid w:val="00564F3B"/>
    <w:rsid w:val="00565276"/>
    <w:rsid w:val="005655B4"/>
    <w:rsid w:val="00565A68"/>
    <w:rsid w:val="00566BB8"/>
    <w:rsid w:val="00566DFE"/>
    <w:rsid w:val="00567271"/>
    <w:rsid w:val="00567781"/>
    <w:rsid w:val="00567999"/>
    <w:rsid w:val="0057163F"/>
    <w:rsid w:val="0057178E"/>
    <w:rsid w:val="00571BEA"/>
    <w:rsid w:val="00572D33"/>
    <w:rsid w:val="00572DD9"/>
    <w:rsid w:val="0057348A"/>
    <w:rsid w:val="005735B5"/>
    <w:rsid w:val="00573C9F"/>
    <w:rsid w:val="00573DFE"/>
    <w:rsid w:val="00574A7D"/>
    <w:rsid w:val="00574B0B"/>
    <w:rsid w:val="00575746"/>
    <w:rsid w:val="00575BC2"/>
    <w:rsid w:val="00575C03"/>
    <w:rsid w:val="005760B3"/>
    <w:rsid w:val="005766A0"/>
    <w:rsid w:val="00576945"/>
    <w:rsid w:val="00576C42"/>
    <w:rsid w:val="005770B5"/>
    <w:rsid w:val="00577677"/>
    <w:rsid w:val="00577887"/>
    <w:rsid w:val="0057797E"/>
    <w:rsid w:val="0058083C"/>
    <w:rsid w:val="00580845"/>
    <w:rsid w:val="00580F6A"/>
    <w:rsid w:val="005813D5"/>
    <w:rsid w:val="00581803"/>
    <w:rsid w:val="005821BB"/>
    <w:rsid w:val="00582558"/>
    <w:rsid w:val="00582708"/>
    <w:rsid w:val="0058281A"/>
    <w:rsid w:val="00582CD7"/>
    <w:rsid w:val="005834BC"/>
    <w:rsid w:val="005839FB"/>
    <w:rsid w:val="00583A29"/>
    <w:rsid w:val="00583A50"/>
    <w:rsid w:val="00583DB4"/>
    <w:rsid w:val="00583FAE"/>
    <w:rsid w:val="005844E3"/>
    <w:rsid w:val="0058456B"/>
    <w:rsid w:val="00585220"/>
    <w:rsid w:val="00585619"/>
    <w:rsid w:val="0058585A"/>
    <w:rsid w:val="00586F22"/>
    <w:rsid w:val="00587AD8"/>
    <w:rsid w:val="00587C3A"/>
    <w:rsid w:val="00587E8B"/>
    <w:rsid w:val="00590AF5"/>
    <w:rsid w:val="00591701"/>
    <w:rsid w:val="005923FB"/>
    <w:rsid w:val="00592A73"/>
    <w:rsid w:val="00592B78"/>
    <w:rsid w:val="00592DF0"/>
    <w:rsid w:val="00593513"/>
    <w:rsid w:val="0059365F"/>
    <w:rsid w:val="00593C37"/>
    <w:rsid w:val="00593DD8"/>
    <w:rsid w:val="00593DF3"/>
    <w:rsid w:val="0059400E"/>
    <w:rsid w:val="005944FF"/>
    <w:rsid w:val="00594893"/>
    <w:rsid w:val="0059553E"/>
    <w:rsid w:val="005961B3"/>
    <w:rsid w:val="00596517"/>
    <w:rsid w:val="005967FB"/>
    <w:rsid w:val="00596957"/>
    <w:rsid w:val="00596B7F"/>
    <w:rsid w:val="00597690"/>
    <w:rsid w:val="00597A46"/>
    <w:rsid w:val="005A05ED"/>
    <w:rsid w:val="005A06F9"/>
    <w:rsid w:val="005A0B7F"/>
    <w:rsid w:val="005A1475"/>
    <w:rsid w:val="005A1D1D"/>
    <w:rsid w:val="005A3E81"/>
    <w:rsid w:val="005A4128"/>
    <w:rsid w:val="005A44A2"/>
    <w:rsid w:val="005A4654"/>
    <w:rsid w:val="005A4BFB"/>
    <w:rsid w:val="005A556A"/>
    <w:rsid w:val="005A63B1"/>
    <w:rsid w:val="005A693C"/>
    <w:rsid w:val="005A70EC"/>
    <w:rsid w:val="005A76E0"/>
    <w:rsid w:val="005B0021"/>
    <w:rsid w:val="005B0148"/>
    <w:rsid w:val="005B06A3"/>
    <w:rsid w:val="005B0895"/>
    <w:rsid w:val="005B0F76"/>
    <w:rsid w:val="005B1108"/>
    <w:rsid w:val="005B162F"/>
    <w:rsid w:val="005B351A"/>
    <w:rsid w:val="005B4C4E"/>
    <w:rsid w:val="005B79BA"/>
    <w:rsid w:val="005C049A"/>
    <w:rsid w:val="005C0621"/>
    <w:rsid w:val="005C079A"/>
    <w:rsid w:val="005C0A65"/>
    <w:rsid w:val="005C0F9F"/>
    <w:rsid w:val="005C1182"/>
    <w:rsid w:val="005C12AB"/>
    <w:rsid w:val="005C1E5C"/>
    <w:rsid w:val="005C2058"/>
    <w:rsid w:val="005C21B6"/>
    <w:rsid w:val="005C256D"/>
    <w:rsid w:val="005C25FC"/>
    <w:rsid w:val="005C2666"/>
    <w:rsid w:val="005C3E36"/>
    <w:rsid w:val="005C4FAB"/>
    <w:rsid w:val="005C5CF6"/>
    <w:rsid w:val="005C6036"/>
    <w:rsid w:val="005C6334"/>
    <w:rsid w:val="005C6F35"/>
    <w:rsid w:val="005C777F"/>
    <w:rsid w:val="005D083F"/>
    <w:rsid w:val="005D09D3"/>
    <w:rsid w:val="005D0ECC"/>
    <w:rsid w:val="005D1AC2"/>
    <w:rsid w:val="005D32CE"/>
    <w:rsid w:val="005D3DB9"/>
    <w:rsid w:val="005D40C6"/>
    <w:rsid w:val="005D41E9"/>
    <w:rsid w:val="005D457A"/>
    <w:rsid w:val="005D4D7D"/>
    <w:rsid w:val="005D5F97"/>
    <w:rsid w:val="005D60F0"/>
    <w:rsid w:val="005D6CE1"/>
    <w:rsid w:val="005D771A"/>
    <w:rsid w:val="005E04F9"/>
    <w:rsid w:val="005E072C"/>
    <w:rsid w:val="005E08CF"/>
    <w:rsid w:val="005E1A6A"/>
    <w:rsid w:val="005E1C09"/>
    <w:rsid w:val="005E3675"/>
    <w:rsid w:val="005E3A75"/>
    <w:rsid w:val="005E3B80"/>
    <w:rsid w:val="005E3FF0"/>
    <w:rsid w:val="005E4132"/>
    <w:rsid w:val="005E41A0"/>
    <w:rsid w:val="005E4CA3"/>
    <w:rsid w:val="005E57AF"/>
    <w:rsid w:val="005E5B00"/>
    <w:rsid w:val="005E62EC"/>
    <w:rsid w:val="005E6627"/>
    <w:rsid w:val="005E7752"/>
    <w:rsid w:val="005E7BDA"/>
    <w:rsid w:val="005F07B4"/>
    <w:rsid w:val="005F0A7A"/>
    <w:rsid w:val="005F0F9C"/>
    <w:rsid w:val="005F0FBD"/>
    <w:rsid w:val="005F10A7"/>
    <w:rsid w:val="005F11DA"/>
    <w:rsid w:val="005F124B"/>
    <w:rsid w:val="005F15EE"/>
    <w:rsid w:val="005F183F"/>
    <w:rsid w:val="005F1B38"/>
    <w:rsid w:val="005F1EFD"/>
    <w:rsid w:val="005F1F73"/>
    <w:rsid w:val="005F2777"/>
    <w:rsid w:val="005F2B47"/>
    <w:rsid w:val="005F2D5C"/>
    <w:rsid w:val="005F30ED"/>
    <w:rsid w:val="005F3412"/>
    <w:rsid w:val="005F3777"/>
    <w:rsid w:val="005F38DA"/>
    <w:rsid w:val="005F46D8"/>
    <w:rsid w:val="005F4781"/>
    <w:rsid w:val="005F4F3B"/>
    <w:rsid w:val="005F4F96"/>
    <w:rsid w:val="005F537C"/>
    <w:rsid w:val="005F5946"/>
    <w:rsid w:val="005F5B9E"/>
    <w:rsid w:val="005F66E9"/>
    <w:rsid w:val="005F6BB3"/>
    <w:rsid w:val="005F736E"/>
    <w:rsid w:val="005F7520"/>
    <w:rsid w:val="005F7849"/>
    <w:rsid w:val="005F79F6"/>
    <w:rsid w:val="006027F5"/>
    <w:rsid w:val="00603737"/>
    <w:rsid w:val="0060373E"/>
    <w:rsid w:val="00603760"/>
    <w:rsid w:val="006047BA"/>
    <w:rsid w:val="00604C1E"/>
    <w:rsid w:val="00605130"/>
    <w:rsid w:val="00605C31"/>
    <w:rsid w:val="00605FE8"/>
    <w:rsid w:val="0060609A"/>
    <w:rsid w:val="006067A8"/>
    <w:rsid w:val="0060720F"/>
    <w:rsid w:val="00607402"/>
    <w:rsid w:val="00607FB2"/>
    <w:rsid w:val="00610D31"/>
    <w:rsid w:val="00610DC5"/>
    <w:rsid w:val="00610DFF"/>
    <w:rsid w:val="006111C5"/>
    <w:rsid w:val="00613D3B"/>
    <w:rsid w:val="00613E67"/>
    <w:rsid w:val="006142CF"/>
    <w:rsid w:val="00614822"/>
    <w:rsid w:val="00614871"/>
    <w:rsid w:val="006156A0"/>
    <w:rsid w:val="0061575D"/>
    <w:rsid w:val="006157FA"/>
    <w:rsid w:val="00615E94"/>
    <w:rsid w:val="00616C91"/>
    <w:rsid w:val="00616D15"/>
    <w:rsid w:val="00616F66"/>
    <w:rsid w:val="006170CF"/>
    <w:rsid w:val="00617CBC"/>
    <w:rsid w:val="0062003A"/>
    <w:rsid w:val="006210D5"/>
    <w:rsid w:val="006214ED"/>
    <w:rsid w:val="00621673"/>
    <w:rsid w:val="0062189F"/>
    <w:rsid w:val="00621FF3"/>
    <w:rsid w:val="00622868"/>
    <w:rsid w:val="006229D0"/>
    <w:rsid w:val="00622B60"/>
    <w:rsid w:val="006232EE"/>
    <w:rsid w:val="00623AE3"/>
    <w:rsid w:val="0062438B"/>
    <w:rsid w:val="0062460A"/>
    <w:rsid w:val="00624902"/>
    <w:rsid w:val="00625359"/>
    <w:rsid w:val="006255B7"/>
    <w:rsid w:val="00626211"/>
    <w:rsid w:val="006265CF"/>
    <w:rsid w:val="0062746D"/>
    <w:rsid w:val="0063043C"/>
    <w:rsid w:val="0063079A"/>
    <w:rsid w:val="00630E77"/>
    <w:rsid w:val="00630FB2"/>
    <w:rsid w:val="0063106F"/>
    <w:rsid w:val="00631B10"/>
    <w:rsid w:val="00631D75"/>
    <w:rsid w:val="0063232B"/>
    <w:rsid w:val="006327C9"/>
    <w:rsid w:val="00632BA0"/>
    <w:rsid w:val="00632DAF"/>
    <w:rsid w:val="00632F5A"/>
    <w:rsid w:val="0063301B"/>
    <w:rsid w:val="006333ED"/>
    <w:rsid w:val="006336D5"/>
    <w:rsid w:val="006336E1"/>
    <w:rsid w:val="00633839"/>
    <w:rsid w:val="00633D4C"/>
    <w:rsid w:val="0063438F"/>
    <w:rsid w:val="006352AC"/>
    <w:rsid w:val="006352D8"/>
    <w:rsid w:val="00635765"/>
    <w:rsid w:val="006358FD"/>
    <w:rsid w:val="00635A72"/>
    <w:rsid w:val="00635CE0"/>
    <w:rsid w:val="00635D52"/>
    <w:rsid w:val="0063630B"/>
    <w:rsid w:val="0063636B"/>
    <w:rsid w:val="006363CC"/>
    <w:rsid w:val="00637602"/>
    <w:rsid w:val="00637BA2"/>
    <w:rsid w:val="0064058C"/>
    <w:rsid w:val="00640E4D"/>
    <w:rsid w:val="00640F5F"/>
    <w:rsid w:val="00640F91"/>
    <w:rsid w:val="006414A3"/>
    <w:rsid w:val="006414BF"/>
    <w:rsid w:val="0064163A"/>
    <w:rsid w:val="00641BD0"/>
    <w:rsid w:val="00642865"/>
    <w:rsid w:val="006428BE"/>
    <w:rsid w:val="00642D2D"/>
    <w:rsid w:val="0064357B"/>
    <w:rsid w:val="006449AE"/>
    <w:rsid w:val="0064516D"/>
    <w:rsid w:val="00645948"/>
    <w:rsid w:val="0064603E"/>
    <w:rsid w:val="00646322"/>
    <w:rsid w:val="00647BDF"/>
    <w:rsid w:val="0065049E"/>
    <w:rsid w:val="0065058E"/>
    <w:rsid w:val="006509CA"/>
    <w:rsid w:val="00650D14"/>
    <w:rsid w:val="006516CD"/>
    <w:rsid w:val="00651820"/>
    <w:rsid w:val="00651BB1"/>
    <w:rsid w:val="006522F4"/>
    <w:rsid w:val="0065235F"/>
    <w:rsid w:val="00652CC5"/>
    <w:rsid w:val="0065307C"/>
    <w:rsid w:val="00653306"/>
    <w:rsid w:val="00653B89"/>
    <w:rsid w:val="00654BB7"/>
    <w:rsid w:val="0065505F"/>
    <w:rsid w:val="00656258"/>
    <w:rsid w:val="0065634A"/>
    <w:rsid w:val="0065655D"/>
    <w:rsid w:val="00656873"/>
    <w:rsid w:val="0065751A"/>
    <w:rsid w:val="00657FDE"/>
    <w:rsid w:val="00660687"/>
    <w:rsid w:val="006607E9"/>
    <w:rsid w:val="006608A4"/>
    <w:rsid w:val="00660E1A"/>
    <w:rsid w:val="00661837"/>
    <w:rsid w:val="00661B02"/>
    <w:rsid w:val="00663E50"/>
    <w:rsid w:val="006641D5"/>
    <w:rsid w:val="00664EB0"/>
    <w:rsid w:val="006654B0"/>
    <w:rsid w:val="006656CA"/>
    <w:rsid w:val="00666839"/>
    <w:rsid w:val="00667579"/>
    <w:rsid w:val="006677E2"/>
    <w:rsid w:val="00670236"/>
    <w:rsid w:val="006710B6"/>
    <w:rsid w:val="006713A0"/>
    <w:rsid w:val="006714A0"/>
    <w:rsid w:val="00671756"/>
    <w:rsid w:val="006718C6"/>
    <w:rsid w:val="00673705"/>
    <w:rsid w:val="00675428"/>
    <w:rsid w:val="00676461"/>
    <w:rsid w:val="006764CA"/>
    <w:rsid w:val="00676BA1"/>
    <w:rsid w:val="00677D8C"/>
    <w:rsid w:val="00677DBC"/>
    <w:rsid w:val="006808EC"/>
    <w:rsid w:val="006810A0"/>
    <w:rsid w:val="00681B3D"/>
    <w:rsid w:val="00681B7F"/>
    <w:rsid w:val="00681F41"/>
    <w:rsid w:val="006822BC"/>
    <w:rsid w:val="006834B1"/>
    <w:rsid w:val="00683AF9"/>
    <w:rsid w:val="00684E07"/>
    <w:rsid w:val="006850E2"/>
    <w:rsid w:val="0068580C"/>
    <w:rsid w:val="00685CCC"/>
    <w:rsid w:val="006864A3"/>
    <w:rsid w:val="006868FC"/>
    <w:rsid w:val="00687F01"/>
    <w:rsid w:val="0069090E"/>
    <w:rsid w:val="006917D0"/>
    <w:rsid w:val="0069267B"/>
    <w:rsid w:val="0069282B"/>
    <w:rsid w:val="00693D81"/>
    <w:rsid w:val="00693E1A"/>
    <w:rsid w:val="00693F70"/>
    <w:rsid w:val="00694774"/>
    <w:rsid w:val="00694B6A"/>
    <w:rsid w:val="00695DC3"/>
    <w:rsid w:val="006968D6"/>
    <w:rsid w:val="0069722E"/>
    <w:rsid w:val="00697295"/>
    <w:rsid w:val="00697689"/>
    <w:rsid w:val="006A0089"/>
    <w:rsid w:val="006A0E53"/>
    <w:rsid w:val="006A16CE"/>
    <w:rsid w:val="006A18FE"/>
    <w:rsid w:val="006A19CC"/>
    <w:rsid w:val="006A1CCF"/>
    <w:rsid w:val="006A23AF"/>
    <w:rsid w:val="006A2500"/>
    <w:rsid w:val="006A257A"/>
    <w:rsid w:val="006A2654"/>
    <w:rsid w:val="006A26D6"/>
    <w:rsid w:val="006A29DF"/>
    <w:rsid w:val="006A2D89"/>
    <w:rsid w:val="006A3B62"/>
    <w:rsid w:val="006A3C9C"/>
    <w:rsid w:val="006A4AD9"/>
    <w:rsid w:val="006A4FB9"/>
    <w:rsid w:val="006A5567"/>
    <w:rsid w:val="006A586D"/>
    <w:rsid w:val="006A58A4"/>
    <w:rsid w:val="006A60D5"/>
    <w:rsid w:val="006A66C1"/>
    <w:rsid w:val="006A6CFE"/>
    <w:rsid w:val="006A6F91"/>
    <w:rsid w:val="006A772B"/>
    <w:rsid w:val="006B063C"/>
    <w:rsid w:val="006B073A"/>
    <w:rsid w:val="006B1884"/>
    <w:rsid w:val="006B1CFA"/>
    <w:rsid w:val="006B1D44"/>
    <w:rsid w:val="006B24D1"/>
    <w:rsid w:val="006B2DD1"/>
    <w:rsid w:val="006B361F"/>
    <w:rsid w:val="006B481B"/>
    <w:rsid w:val="006B531F"/>
    <w:rsid w:val="006B5D5A"/>
    <w:rsid w:val="006B5DFE"/>
    <w:rsid w:val="006B6195"/>
    <w:rsid w:val="006B651F"/>
    <w:rsid w:val="006B6555"/>
    <w:rsid w:val="006B722D"/>
    <w:rsid w:val="006B725B"/>
    <w:rsid w:val="006B78B7"/>
    <w:rsid w:val="006C0914"/>
    <w:rsid w:val="006C0D10"/>
    <w:rsid w:val="006C0E51"/>
    <w:rsid w:val="006C0FD5"/>
    <w:rsid w:val="006C2255"/>
    <w:rsid w:val="006C2D5B"/>
    <w:rsid w:val="006C3A25"/>
    <w:rsid w:val="006C3DF1"/>
    <w:rsid w:val="006C3FF5"/>
    <w:rsid w:val="006C4060"/>
    <w:rsid w:val="006C41ED"/>
    <w:rsid w:val="006C4CCE"/>
    <w:rsid w:val="006C559E"/>
    <w:rsid w:val="006C55C2"/>
    <w:rsid w:val="006C5CBD"/>
    <w:rsid w:val="006C6355"/>
    <w:rsid w:val="006C63CF"/>
    <w:rsid w:val="006C656B"/>
    <w:rsid w:val="006C6FAB"/>
    <w:rsid w:val="006D00C8"/>
    <w:rsid w:val="006D076B"/>
    <w:rsid w:val="006D08A2"/>
    <w:rsid w:val="006D0DB9"/>
    <w:rsid w:val="006D193D"/>
    <w:rsid w:val="006D208F"/>
    <w:rsid w:val="006D2A13"/>
    <w:rsid w:val="006D33B0"/>
    <w:rsid w:val="006D3EA9"/>
    <w:rsid w:val="006D4315"/>
    <w:rsid w:val="006D4AF6"/>
    <w:rsid w:val="006D4B1E"/>
    <w:rsid w:val="006D4D9B"/>
    <w:rsid w:val="006D50BF"/>
    <w:rsid w:val="006D51A6"/>
    <w:rsid w:val="006D58C8"/>
    <w:rsid w:val="006D5FC3"/>
    <w:rsid w:val="006D61E2"/>
    <w:rsid w:val="006D639B"/>
    <w:rsid w:val="006D63F1"/>
    <w:rsid w:val="006D6DAA"/>
    <w:rsid w:val="006D7040"/>
    <w:rsid w:val="006D7086"/>
    <w:rsid w:val="006E0059"/>
    <w:rsid w:val="006E017D"/>
    <w:rsid w:val="006E025F"/>
    <w:rsid w:val="006E04EF"/>
    <w:rsid w:val="006E0940"/>
    <w:rsid w:val="006E0CF2"/>
    <w:rsid w:val="006E0EA5"/>
    <w:rsid w:val="006E1A09"/>
    <w:rsid w:val="006E285A"/>
    <w:rsid w:val="006E3237"/>
    <w:rsid w:val="006E334C"/>
    <w:rsid w:val="006E42FF"/>
    <w:rsid w:val="006E558F"/>
    <w:rsid w:val="006E6AB4"/>
    <w:rsid w:val="006E750A"/>
    <w:rsid w:val="006E7932"/>
    <w:rsid w:val="006E7A70"/>
    <w:rsid w:val="006F0626"/>
    <w:rsid w:val="006F1C8A"/>
    <w:rsid w:val="006F1D34"/>
    <w:rsid w:val="006F34AA"/>
    <w:rsid w:val="006F36DB"/>
    <w:rsid w:val="006F36EE"/>
    <w:rsid w:val="006F4251"/>
    <w:rsid w:val="006F4280"/>
    <w:rsid w:val="006F442B"/>
    <w:rsid w:val="006F489B"/>
    <w:rsid w:val="006F4D2D"/>
    <w:rsid w:val="006F501D"/>
    <w:rsid w:val="006F5934"/>
    <w:rsid w:val="006F5B64"/>
    <w:rsid w:val="006F5C18"/>
    <w:rsid w:val="006F6C35"/>
    <w:rsid w:val="00700B92"/>
    <w:rsid w:val="00700E45"/>
    <w:rsid w:val="00700E96"/>
    <w:rsid w:val="00701472"/>
    <w:rsid w:val="00701737"/>
    <w:rsid w:val="00701BA7"/>
    <w:rsid w:val="00702189"/>
    <w:rsid w:val="0070299D"/>
    <w:rsid w:val="00702A4A"/>
    <w:rsid w:val="00703098"/>
    <w:rsid w:val="00703902"/>
    <w:rsid w:val="00703AF1"/>
    <w:rsid w:val="00703B7A"/>
    <w:rsid w:val="0070401B"/>
    <w:rsid w:val="007040DC"/>
    <w:rsid w:val="00704DCE"/>
    <w:rsid w:val="00704DD4"/>
    <w:rsid w:val="00705172"/>
    <w:rsid w:val="0070540C"/>
    <w:rsid w:val="00706A52"/>
    <w:rsid w:val="00706DBE"/>
    <w:rsid w:val="00707558"/>
    <w:rsid w:val="00707BB2"/>
    <w:rsid w:val="00707DD3"/>
    <w:rsid w:val="00707EAC"/>
    <w:rsid w:val="00711016"/>
    <w:rsid w:val="0071148F"/>
    <w:rsid w:val="007124B4"/>
    <w:rsid w:val="00712596"/>
    <w:rsid w:val="007127F3"/>
    <w:rsid w:val="00712866"/>
    <w:rsid w:val="00712953"/>
    <w:rsid w:val="00713274"/>
    <w:rsid w:val="00713485"/>
    <w:rsid w:val="00713DEE"/>
    <w:rsid w:val="007143EA"/>
    <w:rsid w:val="00714535"/>
    <w:rsid w:val="0071491B"/>
    <w:rsid w:val="0071513D"/>
    <w:rsid w:val="007152A2"/>
    <w:rsid w:val="0071552F"/>
    <w:rsid w:val="00715EE9"/>
    <w:rsid w:val="00716808"/>
    <w:rsid w:val="0071739A"/>
    <w:rsid w:val="0071783B"/>
    <w:rsid w:val="007204C0"/>
    <w:rsid w:val="00721537"/>
    <w:rsid w:val="00721586"/>
    <w:rsid w:val="00721592"/>
    <w:rsid w:val="00721699"/>
    <w:rsid w:val="00721C55"/>
    <w:rsid w:val="00721E7E"/>
    <w:rsid w:val="00722172"/>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567"/>
    <w:rsid w:val="00736E83"/>
    <w:rsid w:val="007372DD"/>
    <w:rsid w:val="00737D4C"/>
    <w:rsid w:val="0074051B"/>
    <w:rsid w:val="00740905"/>
    <w:rsid w:val="00740BA3"/>
    <w:rsid w:val="00741806"/>
    <w:rsid w:val="00741F2C"/>
    <w:rsid w:val="007423E1"/>
    <w:rsid w:val="00742837"/>
    <w:rsid w:val="00743206"/>
    <w:rsid w:val="007432B1"/>
    <w:rsid w:val="00743586"/>
    <w:rsid w:val="007442FC"/>
    <w:rsid w:val="007444EE"/>
    <w:rsid w:val="00744C6E"/>
    <w:rsid w:val="007456A7"/>
    <w:rsid w:val="0074579C"/>
    <w:rsid w:val="00745E15"/>
    <w:rsid w:val="00746689"/>
    <w:rsid w:val="0074708B"/>
    <w:rsid w:val="00747A5D"/>
    <w:rsid w:val="0075012F"/>
    <w:rsid w:val="00750477"/>
    <w:rsid w:val="00750B4C"/>
    <w:rsid w:val="00750C52"/>
    <w:rsid w:val="007511B5"/>
    <w:rsid w:val="007516B7"/>
    <w:rsid w:val="00751B27"/>
    <w:rsid w:val="007527EA"/>
    <w:rsid w:val="0075434F"/>
    <w:rsid w:val="007567A8"/>
    <w:rsid w:val="00756931"/>
    <w:rsid w:val="007570E7"/>
    <w:rsid w:val="007573B9"/>
    <w:rsid w:val="00757528"/>
    <w:rsid w:val="0075797C"/>
    <w:rsid w:val="00757B7C"/>
    <w:rsid w:val="00760896"/>
    <w:rsid w:val="00761585"/>
    <w:rsid w:val="00761740"/>
    <w:rsid w:val="007621D6"/>
    <w:rsid w:val="00762DDC"/>
    <w:rsid w:val="007631EE"/>
    <w:rsid w:val="00763387"/>
    <w:rsid w:val="00763A40"/>
    <w:rsid w:val="0076400A"/>
    <w:rsid w:val="00764586"/>
    <w:rsid w:val="00764951"/>
    <w:rsid w:val="00764F3F"/>
    <w:rsid w:val="007655C9"/>
    <w:rsid w:val="007657CF"/>
    <w:rsid w:val="00765CDB"/>
    <w:rsid w:val="007674E2"/>
    <w:rsid w:val="007679D4"/>
    <w:rsid w:val="00767CC4"/>
    <w:rsid w:val="00770110"/>
    <w:rsid w:val="00770870"/>
    <w:rsid w:val="00770C2E"/>
    <w:rsid w:val="007710A5"/>
    <w:rsid w:val="007718A8"/>
    <w:rsid w:val="00771C25"/>
    <w:rsid w:val="0077215E"/>
    <w:rsid w:val="007729AA"/>
    <w:rsid w:val="00773133"/>
    <w:rsid w:val="00773398"/>
    <w:rsid w:val="007738A2"/>
    <w:rsid w:val="00773B01"/>
    <w:rsid w:val="00773BB8"/>
    <w:rsid w:val="00774B74"/>
    <w:rsid w:val="00774C95"/>
    <w:rsid w:val="00774EFE"/>
    <w:rsid w:val="0077662F"/>
    <w:rsid w:val="00776F25"/>
    <w:rsid w:val="0077791C"/>
    <w:rsid w:val="007803A2"/>
    <w:rsid w:val="00780485"/>
    <w:rsid w:val="00781207"/>
    <w:rsid w:val="00781451"/>
    <w:rsid w:val="0078204C"/>
    <w:rsid w:val="0078299A"/>
    <w:rsid w:val="00782F63"/>
    <w:rsid w:val="0078409E"/>
    <w:rsid w:val="007848FE"/>
    <w:rsid w:val="00784B48"/>
    <w:rsid w:val="00784FFB"/>
    <w:rsid w:val="0078550C"/>
    <w:rsid w:val="00785BD8"/>
    <w:rsid w:val="00785C66"/>
    <w:rsid w:val="00786A36"/>
    <w:rsid w:val="00786D20"/>
    <w:rsid w:val="00786EE6"/>
    <w:rsid w:val="00787021"/>
    <w:rsid w:val="00787193"/>
    <w:rsid w:val="00787454"/>
    <w:rsid w:val="007874D7"/>
    <w:rsid w:val="007876E9"/>
    <w:rsid w:val="00787E39"/>
    <w:rsid w:val="00787FCD"/>
    <w:rsid w:val="0079012D"/>
    <w:rsid w:val="00790334"/>
    <w:rsid w:val="00790BB6"/>
    <w:rsid w:val="007918F7"/>
    <w:rsid w:val="00791BFB"/>
    <w:rsid w:val="007929FC"/>
    <w:rsid w:val="00792CE8"/>
    <w:rsid w:val="00793104"/>
    <w:rsid w:val="00793CF6"/>
    <w:rsid w:val="007942E6"/>
    <w:rsid w:val="0079467D"/>
    <w:rsid w:val="00794B9E"/>
    <w:rsid w:val="00794FA9"/>
    <w:rsid w:val="00795420"/>
    <w:rsid w:val="0079647D"/>
    <w:rsid w:val="007967D8"/>
    <w:rsid w:val="00796ABE"/>
    <w:rsid w:val="00796F39"/>
    <w:rsid w:val="0079728A"/>
    <w:rsid w:val="007974D9"/>
    <w:rsid w:val="0079767C"/>
    <w:rsid w:val="00797EC7"/>
    <w:rsid w:val="007A05F5"/>
    <w:rsid w:val="007A0C77"/>
    <w:rsid w:val="007A107D"/>
    <w:rsid w:val="007A16C3"/>
    <w:rsid w:val="007A2227"/>
    <w:rsid w:val="007A2292"/>
    <w:rsid w:val="007A2CFD"/>
    <w:rsid w:val="007A3076"/>
    <w:rsid w:val="007A3095"/>
    <w:rsid w:val="007A31B5"/>
    <w:rsid w:val="007A3C2E"/>
    <w:rsid w:val="007A3D1A"/>
    <w:rsid w:val="007A4F3B"/>
    <w:rsid w:val="007A54DE"/>
    <w:rsid w:val="007A59F7"/>
    <w:rsid w:val="007A6311"/>
    <w:rsid w:val="007A63B0"/>
    <w:rsid w:val="007A7155"/>
    <w:rsid w:val="007A7473"/>
    <w:rsid w:val="007A7D38"/>
    <w:rsid w:val="007B1199"/>
    <w:rsid w:val="007B1EB1"/>
    <w:rsid w:val="007B2424"/>
    <w:rsid w:val="007B29AB"/>
    <w:rsid w:val="007B2DDB"/>
    <w:rsid w:val="007B347B"/>
    <w:rsid w:val="007B37C4"/>
    <w:rsid w:val="007B44CC"/>
    <w:rsid w:val="007B46EC"/>
    <w:rsid w:val="007B5CC5"/>
    <w:rsid w:val="007B6183"/>
    <w:rsid w:val="007B630A"/>
    <w:rsid w:val="007B6D70"/>
    <w:rsid w:val="007B7053"/>
    <w:rsid w:val="007B7B75"/>
    <w:rsid w:val="007B7E9B"/>
    <w:rsid w:val="007C0E9C"/>
    <w:rsid w:val="007C0F7F"/>
    <w:rsid w:val="007C15F5"/>
    <w:rsid w:val="007C2114"/>
    <w:rsid w:val="007C28AD"/>
    <w:rsid w:val="007C2A46"/>
    <w:rsid w:val="007C2E99"/>
    <w:rsid w:val="007C46AB"/>
    <w:rsid w:val="007C5924"/>
    <w:rsid w:val="007C5CAB"/>
    <w:rsid w:val="007C62E8"/>
    <w:rsid w:val="007C64B4"/>
    <w:rsid w:val="007C6A9A"/>
    <w:rsid w:val="007C6D26"/>
    <w:rsid w:val="007D0401"/>
    <w:rsid w:val="007D053F"/>
    <w:rsid w:val="007D1095"/>
    <w:rsid w:val="007D143B"/>
    <w:rsid w:val="007D27D5"/>
    <w:rsid w:val="007D2931"/>
    <w:rsid w:val="007D3E0C"/>
    <w:rsid w:val="007D5D64"/>
    <w:rsid w:val="007D6023"/>
    <w:rsid w:val="007D69EE"/>
    <w:rsid w:val="007D6B1B"/>
    <w:rsid w:val="007D71CC"/>
    <w:rsid w:val="007D77FB"/>
    <w:rsid w:val="007E0F16"/>
    <w:rsid w:val="007E124A"/>
    <w:rsid w:val="007E1728"/>
    <w:rsid w:val="007E19CE"/>
    <w:rsid w:val="007E2BD0"/>
    <w:rsid w:val="007E39E1"/>
    <w:rsid w:val="007E3D89"/>
    <w:rsid w:val="007E3F89"/>
    <w:rsid w:val="007E40C8"/>
    <w:rsid w:val="007E4CB3"/>
    <w:rsid w:val="007E5614"/>
    <w:rsid w:val="007E5FC3"/>
    <w:rsid w:val="007E6769"/>
    <w:rsid w:val="007E69CF"/>
    <w:rsid w:val="007E6D24"/>
    <w:rsid w:val="007E75BA"/>
    <w:rsid w:val="007E79A2"/>
    <w:rsid w:val="007E7B05"/>
    <w:rsid w:val="007F00E0"/>
    <w:rsid w:val="007F00E5"/>
    <w:rsid w:val="007F00F5"/>
    <w:rsid w:val="007F0567"/>
    <w:rsid w:val="007F1351"/>
    <w:rsid w:val="007F2DB3"/>
    <w:rsid w:val="007F30C3"/>
    <w:rsid w:val="007F3602"/>
    <w:rsid w:val="007F5186"/>
    <w:rsid w:val="007F5B86"/>
    <w:rsid w:val="007F5DD7"/>
    <w:rsid w:val="007F7599"/>
    <w:rsid w:val="00800039"/>
    <w:rsid w:val="0080099E"/>
    <w:rsid w:val="00800D96"/>
    <w:rsid w:val="00800E83"/>
    <w:rsid w:val="00801C96"/>
    <w:rsid w:val="0080287A"/>
    <w:rsid w:val="00802B9D"/>
    <w:rsid w:val="00803822"/>
    <w:rsid w:val="00803DE8"/>
    <w:rsid w:val="00803F17"/>
    <w:rsid w:val="008043AD"/>
    <w:rsid w:val="00804B6E"/>
    <w:rsid w:val="00804C5E"/>
    <w:rsid w:val="008050E2"/>
    <w:rsid w:val="0080758A"/>
    <w:rsid w:val="008079B9"/>
    <w:rsid w:val="00807D3E"/>
    <w:rsid w:val="00807F7A"/>
    <w:rsid w:val="00810312"/>
    <w:rsid w:val="0081139A"/>
    <w:rsid w:val="008114B8"/>
    <w:rsid w:val="008116B6"/>
    <w:rsid w:val="00811ADF"/>
    <w:rsid w:val="00811E26"/>
    <w:rsid w:val="00811E3A"/>
    <w:rsid w:val="0081261D"/>
    <w:rsid w:val="0081278D"/>
    <w:rsid w:val="00812A85"/>
    <w:rsid w:val="00814A9B"/>
    <w:rsid w:val="00814EAB"/>
    <w:rsid w:val="008150B1"/>
    <w:rsid w:val="008153B0"/>
    <w:rsid w:val="008157CB"/>
    <w:rsid w:val="008161BC"/>
    <w:rsid w:val="00817236"/>
    <w:rsid w:val="00820582"/>
    <w:rsid w:val="00821201"/>
    <w:rsid w:val="008212F4"/>
    <w:rsid w:val="00822008"/>
    <w:rsid w:val="00822307"/>
    <w:rsid w:val="00822424"/>
    <w:rsid w:val="00823A8A"/>
    <w:rsid w:val="008247B0"/>
    <w:rsid w:val="00825B68"/>
    <w:rsid w:val="00825BF5"/>
    <w:rsid w:val="00825E12"/>
    <w:rsid w:val="00825FCF"/>
    <w:rsid w:val="00826009"/>
    <w:rsid w:val="0082691F"/>
    <w:rsid w:val="00826DAF"/>
    <w:rsid w:val="00826E19"/>
    <w:rsid w:val="0082785E"/>
    <w:rsid w:val="00827A31"/>
    <w:rsid w:val="00827D99"/>
    <w:rsid w:val="00827EB2"/>
    <w:rsid w:val="0083010C"/>
    <w:rsid w:val="00830535"/>
    <w:rsid w:val="00830F11"/>
    <w:rsid w:val="00831510"/>
    <w:rsid w:val="0083188E"/>
    <w:rsid w:val="00831A03"/>
    <w:rsid w:val="00831F8B"/>
    <w:rsid w:val="00832598"/>
    <w:rsid w:val="00832623"/>
    <w:rsid w:val="0083299F"/>
    <w:rsid w:val="00834664"/>
    <w:rsid w:val="00835A3D"/>
    <w:rsid w:val="00835F5E"/>
    <w:rsid w:val="008368E9"/>
    <w:rsid w:val="00840CAB"/>
    <w:rsid w:val="00841236"/>
    <w:rsid w:val="00841C19"/>
    <w:rsid w:val="00841E46"/>
    <w:rsid w:val="008420EE"/>
    <w:rsid w:val="00842881"/>
    <w:rsid w:val="008434E9"/>
    <w:rsid w:val="00843C1B"/>
    <w:rsid w:val="00845158"/>
    <w:rsid w:val="00845DC3"/>
    <w:rsid w:val="0084626C"/>
    <w:rsid w:val="008462A6"/>
    <w:rsid w:val="008464FE"/>
    <w:rsid w:val="00846C95"/>
    <w:rsid w:val="00847514"/>
    <w:rsid w:val="00847532"/>
    <w:rsid w:val="0085005F"/>
    <w:rsid w:val="0085049A"/>
    <w:rsid w:val="0085051E"/>
    <w:rsid w:val="00850B4D"/>
    <w:rsid w:val="008511F7"/>
    <w:rsid w:val="008514E8"/>
    <w:rsid w:val="008523DD"/>
    <w:rsid w:val="00852C18"/>
    <w:rsid w:val="00852FB8"/>
    <w:rsid w:val="008531CA"/>
    <w:rsid w:val="0085334F"/>
    <w:rsid w:val="0085377D"/>
    <w:rsid w:val="00853CB9"/>
    <w:rsid w:val="00853EAC"/>
    <w:rsid w:val="00853EB0"/>
    <w:rsid w:val="008541C5"/>
    <w:rsid w:val="0085438D"/>
    <w:rsid w:val="00854879"/>
    <w:rsid w:val="0085545C"/>
    <w:rsid w:val="008556AA"/>
    <w:rsid w:val="00855D47"/>
    <w:rsid w:val="0085665F"/>
    <w:rsid w:val="008569BD"/>
    <w:rsid w:val="00857452"/>
    <w:rsid w:val="008574C5"/>
    <w:rsid w:val="0085760D"/>
    <w:rsid w:val="00857E41"/>
    <w:rsid w:val="00861084"/>
    <w:rsid w:val="008616F3"/>
    <w:rsid w:val="00862011"/>
    <w:rsid w:val="008626CB"/>
    <w:rsid w:val="00862C42"/>
    <w:rsid w:val="00862CDD"/>
    <w:rsid w:val="00862ED5"/>
    <w:rsid w:val="00863DBB"/>
    <w:rsid w:val="008645B7"/>
    <w:rsid w:val="00865771"/>
    <w:rsid w:val="00865858"/>
    <w:rsid w:val="00866234"/>
    <w:rsid w:val="00866274"/>
    <w:rsid w:val="0086640A"/>
    <w:rsid w:val="00867086"/>
    <w:rsid w:val="00867407"/>
    <w:rsid w:val="00870566"/>
    <w:rsid w:val="008707D8"/>
    <w:rsid w:val="00870EFB"/>
    <w:rsid w:val="00870F73"/>
    <w:rsid w:val="008712F6"/>
    <w:rsid w:val="00871AC7"/>
    <w:rsid w:val="0087220B"/>
    <w:rsid w:val="00872709"/>
    <w:rsid w:val="00872816"/>
    <w:rsid w:val="008731AC"/>
    <w:rsid w:val="0087352E"/>
    <w:rsid w:val="00873928"/>
    <w:rsid w:val="00873DDE"/>
    <w:rsid w:val="00873F18"/>
    <w:rsid w:val="008740A6"/>
    <w:rsid w:val="008743A0"/>
    <w:rsid w:val="00874476"/>
    <w:rsid w:val="008761A6"/>
    <w:rsid w:val="008761B5"/>
    <w:rsid w:val="008765B6"/>
    <w:rsid w:val="00876953"/>
    <w:rsid w:val="00876CF7"/>
    <w:rsid w:val="00877B81"/>
    <w:rsid w:val="00880095"/>
    <w:rsid w:val="008804A6"/>
    <w:rsid w:val="00880904"/>
    <w:rsid w:val="008809B0"/>
    <w:rsid w:val="00880E60"/>
    <w:rsid w:val="008811F0"/>
    <w:rsid w:val="008814D6"/>
    <w:rsid w:val="00881A67"/>
    <w:rsid w:val="00882601"/>
    <w:rsid w:val="008829F7"/>
    <w:rsid w:val="00884156"/>
    <w:rsid w:val="00884C4C"/>
    <w:rsid w:val="00884F46"/>
    <w:rsid w:val="00885364"/>
    <w:rsid w:val="00885A1C"/>
    <w:rsid w:val="00886303"/>
    <w:rsid w:val="00886F2B"/>
    <w:rsid w:val="00887529"/>
    <w:rsid w:val="0088758D"/>
    <w:rsid w:val="0088762C"/>
    <w:rsid w:val="008902B2"/>
    <w:rsid w:val="0089196A"/>
    <w:rsid w:val="00892CBF"/>
    <w:rsid w:val="00892E1C"/>
    <w:rsid w:val="0089347D"/>
    <w:rsid w:val="00893A2A"/>
    <w:rsid w:val="0089415D"/>
    <w:rsid w:val="0089422E"/>
    <w:rsid w:val="00894A97"/>
    <w:rsid w:val="0089505B"/>
    <w:rsid w:val="008950C9"/>
    <w:rsid w:val="00895148"/>
    <w:rsid w:val="008957A8"/>
    <w:rsid w:val="00895BC5"/>
    <w:rsid w:val="00897600"/>
    <w:rsid w:val="00897DAA"/>
    <w:rsid w:val="00897E23"/>
    <w:rsid w:val="008A0327"/>
    <w:rsid w:val="008A03CD"/>
    <w:rsid w:val="008A09D0"/>
    <w:rsid w:val="008A1F23"/>
    <w:rsid w:val="008A2A81"/>
    <w:rsid w:val="008A3187"/>
    <w:rsid w:val="008A3773"/>
    <w:rsid w:val="008A3FC8"/>
    <w:rsid w:val="008A56BB"/>
    <w:rsid w:val="008A5BBF"/>
    <w:rsid w:val="008A6BC5"/>
    <w:rsid w:val="008A773C"/>
    <w:rsid w:val="008A77EB"/>
    <w:rsid w:val="008A7ACF"/>
    <w:rsid w:val="008A7AEA"/>
    <w:rsid w:val="008B03BB"/>
    <w:rsid w:val="008B041D"/>
    <w:rsid w:val="008B0BFA"/>
    <w:rsid w:val="008B12FC"/>
    <w:rsid w:val="008B145E"/>
    <w:rsid w:val="008B1773"/>
    <w:rsid w:val="008B39B5"/>
    <w:rsid w:val="008B40A3"/>
    <w:rsid w:val="008B4C59"/>
    <w:rsid w:val="008B5496"/>
    <w:rsid w:val="008B637A"/>
    <w:rsid w:val="008B7141"/>
    <w:rsid w:val="008C0491"/>
    <w:rsid w:val="008C06C6"/>
    <w:rsid w:val="008C0A88"/>
    <w:rsid w:val="008C18AB"/>
    <w:rsid w:val="008C18C4"/>
    <w:rsid w:val="008C1AD1"/>
    <w:rsid w:val="008C293C"/>
    <w:rsid w:val="008C2D2E"/>
    <w:rsid w:val="008C30C4"/>
    <w:rsid w:val="008C329B"/>
    <w:rsid w:val="008C3E8F"/>
    <w:rsid w:val="008C3F93"/>
    <w:rsid w:val="008C512C"/>
    <w:rsid w:val="008C5136"/>
    <w:rsid w:val="008C615D"/>
    <w:rsid w:val="008C6744"/>
    <w:rsid w:val="008C688B"/>
    <w:rsid w:val="008C6AFC"/>
    <w:rsid w:val="008C7600"/>
    <w:rsid w:val="008C7653"/>
    <w:rsid w:val="008C7F37"/>
    <w:rsid w:val="008D1E9E"/>
    <w:rsid w:val="008D286D"/>
    <w:rsid w:val="008D2D8E"/>
    <w:rsid w:val="008D3DA6"/>
    <w:rsid w:val="008D4030"/>
    <w:rsid w:val="008D47B2"/>
    <w:rsid w:val="008D4B20"/>
    <w:rsid w:val="008D5F34"/>
    <w:rsid w:val="008D6623"/>
    <w:rsid w:val="008D6832"/>
    <w:rsid w:val="008D712E"/>
    <w:rsid w:val="008D72D1"/>
    <w:rsid w:val="008D735C"/>
    <w:rsid w:val="008D735E"/>
    <w:rsid w:val="008D78E6"/>
    <w:rsid w:val="008D7C17"/>
    <w:rsid w:val="008E0D70"/>
    <w:rsid w:val="008E210D"/>
    <w:rsid w:val="008E23C8"/>
    <w:rsid w:val="008E388F"/>
    <w:rsid w:val="008E3A05"/>
    <w:rsid w:val="008E3C25"/>
    <w:rsid w:val="008E405A"/>
    <w:rsid w:val="008E41C3"/>
    <w:rsid w:val="008E4381"/>
    <w:rsid w:val="008E4CEB"/>
    <w:rsid w:val="008E545A"/>
    <w:rsid w:val="008E5CC5"/>
    <w:rsid w:val="008E60BD"/>
    <w:rsid w:val="008E6417"/>
    <w:rsid w:val="008E67E8"/>
    <w:rsid w:val="008E6BCD"/>
    <w:rsid w:val="008E768C"/>
    <w:rsid w:val="008F01F9"/>
    <w:rsid w:val="008F0280"/>
    <w:rsid w:val="008F0993"/>
    <w:rsid w:val="008F0BA3"/>
    <w:rsid w:val="008F0FC2"/>
    <w:rsid w:val="008F1530"/>
    <w:rsid w:val="008F166B"/>
    <w:rsid w:val="008F18FA"/>
    <w:rsid w:val="008F1C2A"/>
    <w:rsid w:val="008F2DCC"/>
    <w:rsid w:val="008F4004"/>
    <w:rsid w:val="008F42DE"/>
    <w:rsid w:val="008F44F8"/>
    <w:rsid w:val="008F748D"/>
    <w:rsid w:val="008F79C4"/>
    <w:rsid w:val="008F7ABB"/>
    <w:rsid w:val="009009A6"/>
    <w:rsid w:val="00901388"/>
    <w:rsid w:val="00901657"/>
    <w:rsid w:val="00901BF6"/>
    <w:rsid w:val="00902AA7"/>
    <w:rsid w:val="00902FE2"/>
    <w:rsid w:val="00903627"/>
    <w:rsid w:val="00904116"/>
    <w:rsid w:val="0090426F"/>
    <w:rsid w:val="00904666"/>
    <w:rsid w:val="00904937"/>
    <w:rsid w:val="00904C82"/>
    <w:rsid w:val="00905495"/>
    <w:rsid w:val="00905763"/>
    <w:rsid w:val="009063DC"/>
    <w:rsid w:val="009065D3"/>
    <w:rsid w:val="009107EE"/>
    <w:rsid w:val="00911CDC"/>
    <w:rsid w:val="00911EFD"/>
    <w:rsid w:val="0091266D"/>
    <w:rsid w:val="009129DE"/>
    <w:rsid w:val="00912E5A"/>
    <w:rsid w:val="00912F52"/>
    <w:rsid w:val="00913A6B"/>
    <w:rsid w:val="00913C78"/>
    <w:rsid w:val="00914135"/>
    <w:rsid w:val="009147B8"/>
    <w:rsid w:val="00914D50"/>
    <w:rsid w:val="009155F5"/>
    <w:rsid w:val="00915791"/>
    <w:rsid w:val="00915BF6"/>
    <w:rsid w:val="00916F72"/>
    <w:rsid w:val="0091760C"/>
    <w:rsid w:val="00917B73"/>
    <w:rsid w:val="00920ADA"/>
    <w:rsid w:val="00920B62"/>
    <w:rsid w:val="00920E45"/>
    <w:rsid w:val="009216E4"/>
    <w:rsid w:val="00921C5C"/>
    <w:rsid w:val="009225D0"/>
    <w:rsid w:val="009227D7"/>
    <w:rsid w:val="00923233"/>
    <w:rsid w:val="00923309"/>
    <w:rsid w:val="009234F6"/>
    <w:rsid w:val="00923D99"/>
    <w:rsid w:val="00924223"/>
    <w:rsid w:val="009254F4"/>
    <w:rsid w:val="0092561C"/>
    <w:rsid w:val="00926DC6"/>
    <w:rsid w:val="00926DDB"/>
    <w:rsid w:val="00927254"/>
    <w:rsid w:val="00930274"/>
    <w:rsid w:val="00930393"/>
    <w:rsid w:val="00930565"/>
    <w:rsid w:val="00930A4A"/>
    <w:rsid w:val="00930F05"/>
    <w:rsid w:val="0093220F"/>
    <w:rsid w:val="009343E9"/>
    <w:rsid w:val="00934D0B"/>
    <w:rsid w:val="00934D5D"/>
    <w:rsid w:val="009350AA"/>
    <w:rsid w:val="00936170"/>
    <w:rsid w:val="00936969"/>
    <w:rsid w:val="00937A21"/>
    <w:rsid w:val="00937D0F"/>
    <w:rsid w:val="00940181"/>
    <w:rsid w:val="00940770"/>
    <w:rsid w:val="00940B70"/>
    <w:rsid w:val="009419B5"/>
    <w:rsid w:val="00941BBB"/>
    <w:rsid w:val="00942417"/>
    <w:rsid w:val="00942C39"/>
    <w:rsid w:val="009432E2"/>
    <w:rsid w:val="0094363C"/>
    <w:rsid w:val="0094439F"/>
    <w:rsid w:val="0094528C"/>
    <w:rsid w:val="00945A62"/>
    <w:rsid w:val="0094603D"/>
    <w:rsid w:val="009460F1"/>
    <w:rsid w:val="0094618F"/>
    <w:rsid w:val="009500C7"/>
    <w:rsid w:val="00950A6A"/>
    <w:rsid w:val="00950B8A"/>
    <w:rsid w:val="00950C35"/>
    <w:rsid w:val="009512DF"/>
    <w:rsid w:val="00951771"/>
    <w:rsid w:val="009523AB"/>
    <w:rsid w:val="00952D82"/>
    <w:rsid w:val="00953131"/>
    <w:rsid w:val="00953D8E"/>
    <w:rsid w:val="00955122"/>
    <w:rsid w:val="0095522E"/>
    <w:rsid w:val="0095559A"/>
    <w:rsid w:val="00956352"/>
    <w:rsid w:val="00956794"/>
    <w:rsid w:val="00960030"/>
    <w:rsid w:val="00960634"/>
    <w:rsid w:val="00960B4A"/>
    <w:rsid w:val="00960E80"/>
    <w:rsid w:val="00962138"/>
    <w:rsid w:val="009621DE"/>
    <w:rsid w:val="0096353B"/>
    <w:rsid w:val="009646B9"/>
    <w:rsid w:val="00964FAC"/>
    <w:rsid w:val="0096540E"/>
    <w:rsid w:val="00965BEC"/>
    <w:rsid w:val="00966361"/>
    <w:rsid w:val="0096648E"/>
    <w:rsid w:val="0096694E"/>
    <w:rsid w:val="00966AA2"/>
    <w:rsid w:val="009711F0"/>
    <w:rsid w:val="00971EE9"/>
    <w:rsid w:val="00972284"/>
    <w:rsid w:val="00972794"/>
    <w:rsid w:val="00973864"/>
    <w:rsid w:val="00973F1C"/>
    <w:rsid w:val="009741C8"/>
    <w:rsid w:val="00974E06"/>
    <w:rsid w:val="00975056"/>
    <w:rsid w:val="009760F4"/>
    <w:rsid w:val="00976445"/>
    <w:rsid w:val="00976BB2"/>
    <w:rsid w:val="009771CC"/>
    <w:rsid w:val="00977BB2"/>
    <w:rsid w:val="00977F56"/>
    <w:rsid w:val="00980176"/>
    <w:rsid w:val="00980503"/>
    <w:rsid w:val="009806A0"/>
    <w:rsid w:val="00980915"/>
    <w:rsid w:val="00980A0B"/>
    <w:rsid w:val="00980AE8"/>
    <w:rsid w:val="00981470"/>
    <w:rsid w:val="0098185A"/>
    <w:rsid w:val="00981E23"/>
    <w:rsid w:val="00982085"/>
    <w:rsid w:val="00982223"/>
    <w:rsid w:val="0098332F"/>
    <w:rsid w:val="00983F53"/>
    <w:rsid w:val="00984282"/>
    <w:rsid w:val="00984510"/>
    <w:rsid w:val="00984A95"/>
    <w:rsid w:val="00984E54"/>
    <w:rsid w:val="00984FE2"/>
    <w:rsid w:val="00985785"/>
    <w:rsid w:val="009863BB"/>
    <w:rsid w:val="009863DF"/>
    <w:rsid w:val="00986BC3"/>
    <w:rsid w:val="00986CAE"/>
    <w:rsid w:val="00987516"/>
    <w:rsid w:val="00987902"/>
    <w:rsid w:val="00987CCE"/>
    <w:rsid w:val="0099039D"/>
    <w:rsid w:val="00990486"/>
    <w:rsid w:val="00990722"/>
    <w:rsid w:val="00992022"/>
    <w:rsid w:val="00992168"/>
    <w:rsid w:val="00992CA6"/>
    <w:rsid w:val="00993F01"/>
    <w:rsid w:val="00993F6D"/>
    <w:rsid w:val="00994353"/>
    <w:rsid w:val="00994495"/>
    <w:rsid w:val="009945CC"/>
    <w:rsid w:val="00994C8D"/>
    <w:rsid w:val="00995305"/>
    <w:rsid w:val="009960D4"/>
    <w:rsid w:val="009965E0"/>
    <w:rsid w:val="009975B9"/>
    <w:rsid w:val="00997DA7"/>
    <w:rsid w:val="009A0BE8"/>
    <w:rsid w:val="009A1088"/>
    <w:rsid w:val="009A1305"/>
    <w:rsid w:val="009A13C3"/>
    <w:rsid w:val="009A141C"/>
    <w:rsid w:val="009A1F0F"/>
    <w:rsid w:val="009A2047"/>
    <w:rsid w:val="009A2060"/>
    <w:rsid w:val="009A2DC5"/>
    <w:rsid w:val="009A3FD5"/>
    <w:rsid w:val="009A4115"/>
    <w:rsid w:val="009A51CF"/>
    <w:rsid w:val="009A5275"/>
    <w:rsid w:val="009A567E"/>
    <w:rsid w:val="009A63D1"/>
    <w:rsid w:val="009A664A"/>
    <w:rsid w:val="009A66F6"/>
    <w:rsid w:val="009A7814"/>
    <w:rsid w:val="009A7CD3"/>
    <w:rsid w:val="009B06C7"/>
    <w:rsid w:val="009B098B"/>
    <w:rsid w:val="009B0DA1"/>
    <w:rsid w:val="009B23EF"/>
    <w:rsid w:val="009B27A8"/>
    <w:rsid w:val="009B3003"/>
    <w:rsid w:val="009B3546"/>
    <w:rsid w:val="009B38EA"/>
    <w:rsid w:val="009B42C8"/>
    <w:rsid w:val="009B43FA"/>
    <w:rsid w:val="009B46B4"/>
    <w:rsid w:val="009B485B"/>
    <w:rsid w:val="009B4EA8"/>
    <w:rsid w:val="009B54B0"/>
    <w:rsid w:val="009B5790"/>
    <w:rsid w:val="009B6B56"/>
    <w:rsid w:val="009B70DF"/>
    <w:rsid w:val="009B7215"/>
    <w:rsid w:val="009B7D6B"/>
    <w:rsid w:val="009B7E25"/>
    <w:rsid w:val="009B7F6C"/>
    <w:rsid w:val="009B7F90"/>
    <w:rsid w:val="009C00F2"/>
    <w:rsid w:val="009C160C"/>
    <w:rsid w:val="009C184B"/>
    <w:rsid w:val="009C1876"/>
    <w:rsid w:val="009C1891"/>
    <w:rsid w:val="009C249E"/>
    <w:rsid w:val="009C2716"/>
    <w:rsid w:val="009C320A"/>
    <w:rsid w:val="009C32A3"/>
    <w:rsid w:val="009C34EC"/>
    <w:rsid w:val="009C38B5"/>
    <w:rsid w:val="009C3A3A"/>
    <w:rsid w:val="009C3BF5"/>
    <w:rsid w:val="009C3F4E"/>
    <w:rsid w:val="009C49E4"/>
    <w:rsid w:val="009C4D88"/>
    <w:rsid w:val="009C4EA5"/>
    <w:rsid w:val="009C539F"/>
    <w:rsid w:val="009C7840"/>
    <w:rsid w:val="009C79F2"/>
    <w:rsid w:val="009C7A64"/>
    <w:rsid w:val="009C7F4F"/>
    <w:rsid w:val="009D0595"/>
    <w:rsid w:val="009D17AA"/>
    <w:rsid w:val="009D18F1"/>
    <w:rsid w:val="009D1B05"/>
    <w:rsid w:val="009D2102"/>
    <w:rsid w:val="009D2642"/>
    <w:rsid w:val="009D324A"/>
    <w:rsid w:val="009D4082"/>
    <w:rsid w:val="009D40CC"/>
    <w:rsid w:val="009D434B"/>
    <w:rsid w:val="009D441C"/>
    <w:rsid w:val="009D46DC"/>
    <w:rsid w:val="009D4965"/>
    <w:rsid w:val="009D4D92"/>
    <w:rsid w:val="009D51B9"/>
    <w:rsid w:val="009D5417"/>
    <w:rsid w:val="009D6996"/>
    <w:rsid w:val="009D6A23"/>
    <w:rsid w:val="009D722E"/>
    <w:rsid w:val="009D7337"/>
    <w:rsid w:val="009D775C"/>
    <w:rsid w:val="009E09E8"/>
    <w:rsid w:val="009E1235"/>
    <w:rsid w:val="009E21EA"/>
    <w:rsid w:val="009E2D2C"/>
    <w:rsid w:val="009E35A7"/>
    <w:rsid w:val="009E3E73"/>
    <w:rsid w:val="009E46EC"/>
    <w:rsid w:val="009E50B4"/>
    <w:rsid w:val="009E519A"/>
    <w:rsid w:val="009E55CF"/>
    <w:rsid w:val="009E76DE"/>
    <w:rsid w:val="009E79BA"/>
    <w:rsid w:val="009E7FF6"/>
    <w:rsid w:val="009F01F5"/>
    <w:rsid w:val="009F06A3"/>
    <w:rsid w:val="009F06E0"/>
    <w:rsid w:val="009F074E"/>
    <w:rsid w:val="009F0AD9"/>
    <w:rsid w:val="009F0EC8"/>
    <w:rsid w:val="009F0F6A"/>
    <w:rsid w:val="009F1003"/>
    <w:rsid w:val="009F1291"/>
    <w:rsid w:val="009F1892"/>
    <w:rsid w:val="009F2417"/>
    <w:rsid w:val="009F3386"/>
    <w:rsid w:val="009F3517"/>
    <w:rsid w:val="009F353D"/>
    <w:rsid w:val="009F3750"/>
    <w:rsid w:val="009F4A52"/>
    <w:rsid w:val="009F4A7E"/>
    <w:rsid w:val="009F563D"/>
    <w:rsid w:val="009F57F6"/>
    <w:rsid w:val="009F588B"/>
    <w:rsid w:val="009F684B"/>
    <w:rsid w:val="009F6BCB"/>
    <w:rsid w:val="009F6DFC"/>
    <w:rsid w:val="009F7723"/>
    <w:rsid w:val="009F7736"/>
    <w:rsid w:val="00A001F6"/>
    <w:rsid w:val="00A0187D"/>
    <w:rsid w:val="00A018F2"/>
    <w:rsid w:val="00A01D25"/>
    <w:rsid w:val="00A01FAB"/>
    <w:rsid w:val="00A02BD4"/>
    <w:rsid w:val="00A036ED"/>
    <w:rsid w:val="00A03C92"/>
    <w:rsid w:val="00A04858"/>
    <w:rsid w:val="00A049F7"/>
    <w:rsid w:val="00A055F3"/>
    <w:rsid w:val="00A057AE"/>
    <w:rsid w:val="00A05CF8"/>
    <w:rsid w:val="00A0697A"/>
    <w:rsid w:val="00A06D03"/>
    <w:rsid w:val="00A0707B"/>
    <w:rsid w:val="00A07207"/>
    <w:rsid w:val="00A0779E"/>
    <w:rsid w:val="00A07844"/>
    <w:rsid w:val="00A07B82"/>
    <w:rsid w:val="00A07E30"/>
    <w:rsid w:val="00A10676"/>
    <w:rsid w:val="00A10C95"/>
    <w:rsid w:val="00A11ABA"/>
    <w:rsid w:val="00A11E47"/>
    <w:rsid w:val="00A139FF"/>
    <w:rsid w:val="00A13F28"/>
    <w:rsid w:val="00A1422B"/>
    <w:rsid w:val="00A163A5"/>
    <w:rsid w:val="00A16C20"/>
    <w:rsid w:val="00A16C53"/>
    <w:rsid w:val="00A17740"/>
    <w:rsid w:val="00A17744"/>
    <w:rsid w:val="00A20245"/>
    <w:rsid w:val="00A2024A"/>
    <w:rsid w:val="00A20C36"/>
    <w:rsid w:val="00A20F2B"/>
    <w:rsid w:val="00A21B9F"/>
    <w:rsid w:val="00A22BC2"/>
    <w:rsid w:val="00A23184"/>
    <w:rsid w:val="00A23336"/>
    <w:rsid w:val="00A243B8"/>
    <w:rsid w:val="00A24923"/>
    <w:rsid w:val="00A250B7"/>
    <w:rsid w:val="00A251A9"/>
    <w:rsid w:val="00A2526F"/>
    <w:rsid w:val="00A25EA0"/>
    <w:rsid w:val="00A26310"/>
    <w:rsid w:val="00A264A0"/>
    <w:rsid w:val="00A26BF5"/>
    <w:rsid w:val="00A271E9"/>
    <w:rsid w:val="00A27D2A"/>
    <w:rsid w:val="00A30452"/>
    <w:rsid w:val="00A30981"/>
    <w:rsid w:val="00A3198A"/>
    <w:rsid w:val="00A31A24"/>
    <w:rsid w:val="00A3230B"/>
    <w:rsid w:val="00A33C1B"/>
    <w:rsid w:val="00A33DBF"/>
    <w:rsid w:val="00A34278"/>
    <w:rsid w:val="00A3543A"/>
    <w:rsid w:val="00A3590D"/>
    <w:rsid w:val="00A36A52"/>
    <w:rsid w:val="00A36C73"/>
    <w:rsid w:val="00A36F7B"/>
    <w:rsid w:val="00A372B1"/>
    <w:rsid w:val="00A37C36"/>
    <w:rsid w:val="00A40208"/>
    <w:rsid w:val="00A411D7"/>
    <w:rsid w:val="00A41571"/>
    <w:rsid w:val="00A42993"/>
    <w:rsid w:val="00A429FA"/>
    <w:rsid w:val="00A42E1F"/>
    <w:rsid w:val="00A434A9"/>
    <w:rsid w:val="00A439CB"/>
    <w:rsid w:val="00A43D8B"/>
    <w:rsid w:val="00A43E0E"/>
    <w:rsid w:val="00A43F99"/>
    <w:rsid w:val="00A43FC0"/>
    <w:rsid w:val="00A441C5"/>
    <w:rsid w:val="00A44C3F"/>
    <w:rsid w:val="00A45063"/>
    <w:rsid w:val="00A4695A"/>
    <w:rsid w:val="00A46BBB"/>
    <w:rsid w:val="00A46EE5"/>
    <w:rsid w:val="00A473B5"/>
    <w:rsid w:val="00A474EE"/>
    <w:rsid w:val="00A4781D"/>
    <w:rsid w:val="00A47F30"/>
    <w:rsid w:val="00A503B7"/>
    <w:rsid w:val="00A511BE"/>
    <w:rsid w:val="00A51712"/>
    <w:rsid w:val="00A5226B"/>
    <w:rsid w:val="00A52411"/>
    <w:rsid w:val="00A5242C"/>
    <w:rsid w:val="00A52902"/>
    <w:rsid w:val="00A539E7"/>
    <w:rsid w:val="00A53AA3"/>
    <w:rsid w:val="00A53DE1"/>
    <w:rsid w:val="00A54791"/>
    <w:rsid w:val="00A54C39"/>
    <w:rsid w:val="00A54C74"/>
    <w:rsid w:val="00A54F88"/>
    <w:rsid w:val="00A555D3"/>
    <w:rsid w:val="00A55719"/>
    <w:rsid w:val="00A55F3C"/>
    <w:rsid w:val="00A5662E"/>
    <w:rsid w:val="00A56B76"/>
    <w:rsid w:val="00A56E00"/>
    <w:rsid w:val="00A572A2"/>
    <w:rsid w:val="00A572D8"/>
    <w:rsid w:val="00A578D4"/>
    <w:rsid w:val="00A60382"/>
    <w:rsid w:val="00A61175"/>
    <w:rsid w:val="00A61558"/>
    <w:rsid w:val="00A615DB"/>
    <w:rsid w:val="00A6179B"/>
    <w:rsid w:val="00A61D07"/>
    <w:rsid w:val="00A630FA"/>
    <w:rsid w:val="00A63885"/>
    <w:rsid w:val="00A64056"/>
    <w:rsid w:val="00A64179"/>
    <w:rsid w:val="00A64BA5"/>
    <w:rsid w:val="00A64E8B"/>
    <w:rsid w:val="00A65CDC"/>
    <w:rsid w:val="00A65EBB"/>
    <w:rsid w:val="00A65F11"/>
    <w:rsid w:val="00A667A1"/>
    <w:rsid w:val="00A66D03"/>
    <w:rsid w:val="00A66E46"/>
    <w:rsid w:val="00A66F0F"/>
    <w:rsid w:val="00A67055"/>
    <w:rsid w:val="00A67065"/>
    <w:rsid w:val="00A67098"/>
    <w:rsid w:val="00A6742E"/>
    <w:rsid w:val="00A712C4"/>
    <w:rsid w:val="00A71919"/>
    <w:rsid w:val="00A723E8"/>
    <w:rsid w:val="00A73213"/>
    <w:rsid w:val="00A73CB8"/>
    <w:rsid w:val="00A74190"/>
    <w:rsid w:val="00A75547"/>
    <w:rsid w:val="00A755CD"/>
    <w:rsid w:val="00A75779"/>
    <w:rsid w:val="00A75863"/>
    <w:rsid w:val="00A75A64"/>
    <w:rsid w:val="00A75CFF"/>
    <w:rsid w:val="00A763C3"/>
    <w:rsid w:val="00A76F13"/>
    <w:rsid w:val="00A77097"/>
    <w:rsid w:val="00A7765C"/>
    <w:rsid w:val="00A77A78"/>
    <w:rsid w:val="00A77C8C"/>
    <w:rsid w:val="00A803E2"/>
    <w:rsid w:val="00A80B8F"/>
    <w:rsid w:val="00A811FF"/>
    <w:rsid w:val="00A812D4"/>
    <w:rsid w:val="00A81774"/>
    <w:rsid w:val="00A81B30"/>
    <w:rsid w:val="00A8250C"/>
    <w:rsid w:val="00A82781"/>
    <w:rsid w:val="00A829A4"/>
    <w:rsid w:val="00A82D65"/>
    <w:rsid w:val="00A83996"/>
    <w:rsid w:val="00A83E7B"/>
    <w:rsid w:val="00A847A5"/>
    <w:rsid w:val="00A84C1E"/>
    <w:rsid w:val="00A84CE4"/>
    <w:rsid w:val="00A865A9"/>
    <w:rsid w:val="00A8671C"/>
    <w:rsid w:val="00A869AC"/>
    <w:rsid w:val="00A86E77"/>
    <w:rsid w:val="00A87B51"/>
    <w:rsid w:val="00A9024B"/>
    <w:rsid w:val="00A90458"/>
    <w:rsid w:val="00A90A39"/>
    <w:rsid w:val="00A90D35"/>
    <w:rsid w:val="00A91189"/>
    <w:rsid w:val="00A91266"/>
    <w:rsid w:val="00A915DC"/>
    <w:rsid w:val="00A92735"/>
    <w:rsid w:val="00A92B84"/>
    <w:rsid w:val="00A94371"/>
    <w:rsid w:val="00A94C3E"/>
    <w:rsid w:val="00A94FEF"/>
    <w:rsid w:val="00A959CE"/>
    <w:rsid w:val="00A95F66"/>
    <w:rsid w:val="00A9628A"/>
    <w:rsid w:val="00A96731"/>
    <w:rsid w:val="00A96E83"/>
    <w:rsid w:val="00A96FE2"/>
    <w:rsid w:val="00A97A51"/>
    <w:rsid w:val="00A97AC2"/>
    <w:rsid w:val="00A97BA4"/>
    <w:rsid w:val="00A97BF1"/>
    <w:rsid w:val="00AA013D"/>
    <w:rsid w:val="00AA074D"/>
    <w:rsid w:val="00AA0ADD"/>
    <w:rsid w:val="00AA107D"/>
    <w:rsid w:val="00AA1609"/>
    <w:rsid w:val="00AA1788"/>
    <w:rsid w:val="00AA215D"/>
    <w:rsid w:val="00AA2C45"/>
    <w:rsid w:val="00AA2E92"/>
    <w:rsid w:val="00AA34BE"/>
    <w:rsid w:val="00AA3501"/>
    <w:rsid w:val="00AA370A"/>
    <w:rsid w:val="00AA3BFD"/>
    <w:rsid w:val="00AA4411"/>
    <w:rsid w:val="00AA4B66"/>
    <w:rsid w:val="00AA51ED"/>
    <w:rsid w:val="00AA54E9"/>
    <w:rsid w:val="00AA5B8A"/>
    <w:rsid w:val="00AA615F"/>
    <w:rsid w:val="00AA6414"/>
    <w:rsid w:val="00AA74A7"/>
    <w:rsid w:val="00AA7789"/>
    <w:rsid w:val="00AA7831"/>
    <w:rsid w:val="00AA7861"/>
    <w:rsid w:val="00AB0A9A"/>
    <w:rsid w:val="00AB1B10"/>
    <w:rsid w:val="00AB1DEE"/>
    <w:rsid w:val="00AB1FE8"/>
    <w:rsid w:val="00AB2691"/>
    <w:rsid w:val="00AB2BEE"/>
    <w:rsid w:val="00AB2D50"/>
    <w:rsid w:val="00AB3086"/>
    <w:rsid w:val="00AB3577"/>
    <w:rsid w:val="00AB3646"/>
    <w:rsid w:val="00AB3724"/>
    <w:rsid w:val="00AB47A4"/>
    <w:rsid w:val="00AB50AF"/>
    <w:rsid w:val="00AB654D"/>
    <w:rsid w:val="00AB6691"/>
    <w:rsid w:val="00AB66C1"/>
    <w:rsid w:val="00AB6F4B"/>
    <w:rsid w:val="00AB7539"/>
    <w:rsid w:val="00AB7D4E"/>
    <w:rsid w:val="00AC07E0"/>
    <w:rsid w:val="00AC1595"/>
    <w:rsid w:val="00AC1DB7"/>
    <w:rsid w:val="00AC200C"/>
    <w:rsid w:val="00AC4152"/>
    <w:rsid w:val="00AC4488"/>
    <w:rsid w:val="00AC4FE1"/>
    <w:rsid w:val="00AC55D2"/>
    <w:rsid w:val="00AC6977"/>
    <w:rsid w:val="00AC69E9"/>
    <w:rsid w:val="00AC6FC9"/>
    <w:rsid w:val="00AC7215"/>
    <w:rsid w:val="00AC7F48"/>
    <w:rsid w:val="00AD0987"/>
    <w:rsid w:val="00AD1B17"/>
    <w:rsid w:val="00AD1D7F"/>
    <w:rsid w:val="00AD1D8A"/>
    <w:rsid w:val="00AD218F"/>
    <w:rsid w:val="00AD2219"/>
    <w:rsid w:val="00AD3154"/>
    <w:rsid w:val="00AD341D"/>
    <w:rsid w:val="00AD3E16"/>
    <w:rsid w:val="00AD46F7"/>
    <w:rsid w:val="00AD4758"/>
    <w:rsid w:val="00AD4877"/>
    <w:rsid w:val="00AD4C0D"/>
    <w:rsid w:val="00AD4E75"/>
    <w:rsid w:val="00AD51E9"/>
    <w:rsid w:val="00AD56FA"/>
    <w:rsid w:val="00AD6279"/>
    <w:rsid w:val="00AD62F5"/>
    <w:rsid w:val="00AD6E4B"/>
    <w:rsid w:val="00AD7199"/>
    <w:rsid w:val="00AD7511"/>
    <w:rsid w:val="00AD78E6"/>
    <w:rsid w:val="00AE0C88"/>
    <w:rsid w:val="00AE1432"/>
    <w:rsid w:val="00AE16DC"/>
    <w:rsid w:val="00AE18C6"/>
    <w:rsid w:val="00AE1B3F"/>
    <w:rsid w:val="00AE224B"/>
    <w:rsid w:val="00AE2806"/>
    <w:rsid w:val="00AE319D"/>
    <w:rsid w:val="00AE38A1"/>
    <w:rsid w:val="00AE3A10"/>
    <w:rsid w:val="00AE3BEB"/>
    <w:rsid w:val="00AE4A78"/>
    <w:rsid w:val="00AE560D"/>
    <w:rsid w:val="00AE6064"/>
    <w:rsid w:val="00AE6ADD"/>
    <w:rsid w:val="00AE6B92"/>
    <w:rsid w:val="00AE723B"/>
    <w:rsid w:val="00AE7A31"/>
    <w:rsid w:val="00AF118E"/>
    <w:rsid w:val="00AF2063"/>
    <w:rsid w:val="00AF2B55"/>
    <w:rsid w:val="00AF2D16"/>
    <w:rsid w:val="00AF30EC"/>
    <w:rsid w:val="00AF4120"/>
    <w:rsid w:val="00AF4508"/>
    <w:rsid w:val="00AF4937"/>
    <w:rsid w:val="00AF4AE4"/>
    <w:rsid w:val="00AF5928"/>
    <w:rsid w:val="00AF6529"/>
    <w:rsid w:val="00AF65A9"/>
    <w:rsid w:val="00AF6708"/>
    <w:rsid w:val="00AF6B4C"/>
    <w:rsid w:val="00AF6BA4"/>
    <w:rsid w:val="00AF6DAD"/>
    <w:rsid w:val="00AF734D"/>
    <w:rsid w:val="00AF7370"/>
    <w:rsid w:val="00AF7372"/>
    <w:rsid w:val="00AF7ACD"/>
    <w:rsid w:val="00AF7C97"/>
    <w:rsid w:val="00B01174"/>
    <w:rsid w:val="00B015F0"/>
    <w:rsid w:val="00B01C95"/>
    <w:rsid w:val="00B01FA0"/>
    <w:rsid w:val="00B02292"/>
    <w:rsid w:val="00B0276E"/>
    <w:rsid w:val="00B03F1E"/>
    <w:rsid w:val="00B045EC"/>
    <w:rsid w:val="00B0481D"/>
    <w:rsid w:val="00B04913"/>
    <w:rsid w:val="00B0581F"/>
    <w:rsid w:val="00B06947"/>
    <w:rsid w:val="00B07001"/>
    <w:rsid w:val="00B07D86"/>
    <w:rsid w:val="00B10215"/>
    <w:rsid w:val="00B10852"/>
    <w:rsid w:val="00B10B6B"/>
    <w:rsid w:val="00B111FE"/>
    <w:rsid w:val="00B11350"/>
    <w:rsid w:val="00B119F3"/>
    <w:rsid w:val="00B11B00"/>
    <w:rsid w:val="00B11CD7"/>
    <w:rsid w:val="00B11D9C"/>
    <w:rsid w:val="00B11F9F"/>
    <w:rsid w:val="00B12102"/>
    <w:rsid w:val="00B13018"/>
    <w:rsid w:val="00B13761"/>
    <w:rsid w:val="00B1383F"/>
    <w:rsid w:val="00B147B7"/>
    <w:rsid w:val="00B16780"/>
    <w:rsid w:val="00B16F01"/>
    <w:rsid w:val="00B17632"/>
    <w:rsid w:val="00B17717"/>
    <w:rsid w:val="00B17816"/>
    <w:rsid w:val="00B17964"/>
    <w:rsid w:val="00B17B2D"/>
    <w:rsid w:val="00B205C3"/>
    <w:rsid w:val="00B23493"/>
    <w:rsid w:val="00B23599"/>
    <w:rsid w:val="00B238CF"/>
    <w:rsid w:val="00B24BF9"/>
    <w:rsid w:val="00B26400"/>
    <w:rsid w:val="00B2659E"/>
    <w:rsid w:val="00B27054"/>
    <w:rsid w:val="00B306D7"/>
    <w:rsid w:val="00B3082E"/>
    <w:rsid w:val="00B311FB"/>
    <w:rsid w:val="00B31453"/>
    <w:rsid w:val="00B323CD"/>
    <w:rsid w:val="00B325EE"/>
    <w:rsid w:val="00B327F0"/>
    <w:rsid w:val="00B32CC5"/>
    <w:rsid w:val="00B32CE6"/>
    <w:rsid w:val="00B332A0"/>
    <w:rsid w:val="00B33609"/>
    <w:rsid w:val="00B336B4"/>
    <w:rsid w:val="00B3405D"/>
    <w:rsid w:val="00B349F9"/>
    <w:rsid w:val="00B350CD"/>
    <w:rsid w:val="00B359AB"/>
    <w:rsid w:val="00B379AC"/>
    <w:rsid w:val="00B400EE"/>
    <w:rsid w:val="00B405F3"/>
    <w:rsid w:val="00B40C97"/>
    <w:rsid w:val="00B40E2F"/>
    <w:rsid w:val="00B41108"/>
    <w:rsid w:val="00B418D5"/>
    <w:rsid w:val="00B41A9C"/>
    <w:rsid w:val="00B41E43"/>
    <w:rsid w:val="00B43BCC"/>
    <w:rsid w:val="00B43C2A"/>
    <w:rsid w:val="00B44125"/>
    <w:rsid w:val="00B445D7"/>
    <w:rsid w:val="00B445E9"/>
    <w:rsid w:val="00B44690"/>
    <w:rsid w:val="00B45156"/>
    <w:rsid w:val="00B45A4F"/>
    <w:rsid w:val="00B45DA0"/>
    <w:rsid w:val="00B46522"/>
    <w:rsid w:val="00B4777F"/>
    <w:rsid w:val="00B5002C"/>
    <w:rsid w:val="00B50AEC"/>
    <w:rsid w:val="00B519B8"/>
    <w:rsid w:val="00B5371A"/>
    <w:rsid w:val="00B544DD"/>
    <w:rsid w:val="00B54B4F"/>
    <w:rsid w:val="00B54DE7"/>
    <w:rsid w:val="00B55249"/>
    <w:rsid w:val="00B552E7"/>
    <w:rsid w:val="00B55A70"/>
    <w:rsid w:val="00B577C5"/>
    <w:rsid w:val="00B57A7F"/>
    <w:rsid w:val="00B57AF4"/>
    <w:rsid w:val="00B60BA0"/>
    <w:rsid w:val="00B60E9B"/>
    <w:rsid w:val="00B60F19"/>
    <w:rsid w:val="00B616C4"/>
    <w:rsid w:val="00B628EC"/>
    <w:rsid w:val="00B63132"/>
    <w:rsid w:val="00B63160"/>
    <w:rsid w:val="00B63D46"/>
    <w:rsid w:val="00B65974"/>
    <w:rsid w:val="00B65BE4"/>
    <w:rsid w:val="00B65CB5"/>
    <w:rsid w:val="00B65D44"/>
    <w:rsid w:val="00B65E29"/>
    <w:rsid w:val="00B6690F"/>
    <w:rsid w:val="00B67076"/>
    <w:rsid w:val="00B6797F"/>
    <w:rsid w:val="00B67C8D"/>
    <w:rsid w:val="00B7043B"/>
    <w:rsid w:val="00B7077F"/>
    <w:rsid w:val="00B71826"/>
    <w:rsid w:val="00B71FB2"/>
    <w:rsid w:val="00B72355"/>
    <w:rsid w:val="00B72C2B"/>
    <w:rsid w:val="00B72DBD"/>
    <w:rsid w:val="00B7347C"/>
    <w:rsid w:val="00B73E47"/>
    <w:rsid w:val="00B74679"/>
    <w:rsid w:val="00B747A9"/>
    <w:rsid w:val="00B75633"/>
    <w:rsid w:val="00B76677"/>
    <w:rsid w:val="00B77BFA"/>
    <w:rsid w:val="00B77FAA"/>
    <w:rsid w:val="00B80A5F"/>
    <w:rsid w:val="00B80BA9"/>
    <w:rsid w:val="00B813EA"/>
    <w:rsid w:val="00B822DC"/>
    <w:rsid w:val="00B8261D"/>
    <w:rsid w:val="00B827C7"/>
    <w:rsid w:val="00B82A4E"/>
    <w:rsid w:val="00B82A6C"/>
    <w:rsid w:val="00B83A1A"/>
    <w:rsid w:val="00B83BC6"/>
    <w:rsid w:val="00B84386"/>
    <w:rsid w:val="00B8453B"/>
    <w:rsid w:val="00B84923"/>
    <w:rsid w:val="00B84ADF"/>
    <w:rsid w:val="00B84C1F"/>
    <w:rsid w:val="00B85809"/>
    <w:rsid w:val="00B85AF2"/>
    <w:rsid w:val="00B86170"/>
    <w:rsid w:val="00B865A1"/>
    <w:rsid w:val="00B86EDE"/>
    <w:rsid w:val="00B9016E"/>
    <w:rsid w:val="00B9099D"/>
    <w:rsid w:val="00B90BC6"/>
    <w:rsid w:val="00B9229A"/>
    <w:rsid w:val="00B92F5E"/>
    <w:rsid w:val="00B935B4"/>
    <w:rsid w:val="00B93ED5"/>
    <w:rsid w:val="00B94AF1"/>
    <w:rsid w:val="00B9536F"/>
    <w:rsid w:val="00B96243"/>
    <w:rsid w:val="00B96CFF"/>
    <w:rsid w:val="00B974F9"/>
    <w:rsid w:val="00B9755A"/>
    <w:rsid w:val="00B975AF"/>
    <w:rsid w:val="00BA05BA"/>
    <w:rsid w:val="00BA09EF"/>
    <w:rsid w:val="00BA0A7C"/>
    <w:rsid w:val="00BA0BC0"/>
    <w:rsid w:val="00BA1383"/>
    <w:rsid w:val="00BA16BB"/>
    <w:rsid w:val="00BA1B6B"/>
    <w:rsid w:val="00BA24D1"/>
    <w:rsid w:val="00BA2A9E"/>
    <w:rsid w:val="00BA2ADA"/>
    <w:rsid w:val="00BA2BCD"/>
    <w:rsid w:val="00BA312A"/>
    <w:rsid w:val="00BA3141"/>
    <w:rsid w:val="00BA3D6F"/>
    <w:rsid w:val="00BA4410"/>
    <w:rsid w:val="00BA47EA"/>
    <w:rsid w:val="00BA4FB0"/>
    <w:rsid w:val="00BA53AB"/>
    <w:rsid w:val="00BA5510"/>
    <w:rsid w:val="00BA5709"/>
    <w:rsid w:val="00BA6690"/>
    <w:rsid w:val="00BA6D4C"/>
    <w:rsid w:val="00BA75DA"/>
    <w:rsid w:val="00BA7896"/>
    <w:rsid w:val="00BA7B01"/>
    <w:rsid w:val="00BB1EBD"/>
    <w:rsid w:val="00BB2801"/>
    <w:rsid w:val="00BB2ECA"/>
    <w:rsid w:val="00BB3772"/>
    <w:rsid w:val="00BB43A9"/>
    <w:rsid w:val="00BB46B4"/>
    <w:rsid w:val="00BB4AEB"/>
    <w:rsid w:val="00BB51A7"/>
    <w:rsid w:val="00BB6855"/>
    <w:rsid w:val="00BB6B78"/>
    <w:rsid w:val="00BB6C5F"/>
    <w:rsid w:val="00BB6FA4"/>
    <w:rsid w:val="00BB73E7"/>
    <w:rsid w:val="00BB7B92"/>
    <w:rsid w:val="00BC0247"/>
    <w:rsid w:val="00BC02E5"/>
    <w:rsid w:val="00BC06CA"/>
    <w:rsid w:val="00BC07E8"/>
    <w:rsid w:val="00BC14C5"/>
    <w:rsid w:val="00BC1AC2"/>
    <w:rsid w:val="00BC1D9F"/>
    <w:rsid w:val="00BC249F"/>
    <w:rsid w:val="00BC28BD"/>
    <w:rsid w:val="00BC2E76"/>
    <w:rsid w:val="00BC314B"/>
    <w:rsid w:val="00BC3618"/>
    <w:rsid w:val="00BC368F"/>
    <w:rsid w:val="00BC3E3F"/>
    <w:rsid w:val="00BC402B"/>
    <w:rsid w:val="00BC46FB"/>
    <w:rsid w:val="00BC4BB6"/>
    <w:rsid w:val="00BC4C1E"/>
    <w:rsid w:val="00BC4D0B"/>
    <w:rsid w:val="00BC540E"/>
    <w:rsid w:val="00BC549E"/>
    <w:rsid w:val="00BC5F7A"/>
    <w:rsid w:val="00BC6135"/>
    <w:rsid w:val="00BC62A9"/>
    <w:rsid w:val="00BC644D"/>
    <w:rsid w:val="00BC6E45"/>
    <w:rsid w:val="00BC717E"/>
    <w:rsid w:val="00BC7A07"/>
    <w:rsid w:val="00BC7BA0"/>
    <w:rsid w:val="00BD0A5A"/>
    <w:rsid w:val="00BD0D78"/>
    <w:rsid w:val="00BD1211"/>
    <w:rsid w:val="00BD14DC"/>
    <w:rsid w:val="00BD2287"/>
    <w:rsid w:val="00BD2A87"/>
    <w:rsid w:val="00BD2FD0"/>
    <w:rsid w:val="00BD32C9"/>
    <w:rsid w:val="00BD571D"/>
    <w:rsid w:val="00BD5845"/>
    <w:rsid w:val="00BD5BCF"/>
    <w:rsid w:val="00BD5FDD"/>
    <w:rsid w:val="00BD651D"/>
    <w:rsid w:val="00BD65CA"/>
    <w:rsid w:val="00BD6978"/>
    <w:rsid w:val="00BD706D"/>
    <w:rsid w:val="00BD751B"/>
    <w:rsid w:val="00BD79C8"/>
    <w:rsid w:val="00BD7B44"/>
    <w:rsid w:val="00BE0BC7"/>
    <w:rsid w:val="00BE0F3E"/>
    <w:rsid w:val="00BE1FAC"/>
    <w:rsid w:val="00BE21FD"/>
    <w:rsid w:val="00BE2277"/>
    <w:rsid w:val="00BE2358"/>
    <w:rsid w:val="00BE23C1"/>
    <w:rsid w:val="00BE364B"/>
    <w:rsid w:val="00BE4EB0"/>
    <w:rsid w:val="00BE4F80"/>
    <w:rsid w:val="00BE53CE"/>
    <w:rsid w:val="00BE6A76"/>
    <w:rsid w:val="00BE7948"/>
    <w:rsid w:val="00BE7CC3"/>
    <w:rsid w:val="00BE7D48"/>
    <w:rsid w:val="00BF06B7"/>
    <w:rsid w:val="00BF0979"/>
    <w:rsid w:val="00BF14D5"/>
    <w:rsid w:val="00BF181F"/>
    <w:rsid w:val="00BF3671"/>
    <w:rsid w:val="00BF37B7"/>
    <w:rsid w:val="00BF46B5"/>
    <w:rsid w:val="00BF48CF"/>
    <w:rsid w:val="00BF499A"/>
    <w:rsid w:val="00BF4A92"/>
    <w:rsid w:val="00BF55FA"/>
    <w:rsid w:val="00BF631B"/>
    <w:rsid w:val="00BF6374"/>
    <w:rsid w:val="00BF736B"/>
    <w:rsid w:val="00BF743E"/>
    <w:rsid w:val="00BF7853"/>
    <w:rsid w:val="00BF7904"/>
    <w:rsid w:val="00C01015"/>
    <w:rsid w:val="00C0147C"/>
    <w:rsid w:val="00C01B0B"/>
    <w:rsid w:val="00C01F81"/>
    <w:rsid w:val="00C0207E"/>
    <w:rsid w:val="00C0243B"/>
    <w:rsid w:val="00C02C56"/>
    <w:rsid w:val="00C02E46"/>
    <w:rsid w:val="00C03127"/>
    <w:rsid w:val="00C03563"/>
    <w:rsid w:val="00C03EC4"/>
    <w:rsid w:val="00C03F96"/>
    <w:rsid w:val="00C049E8"/>
    <w:rsid w:val="00C056C8"/>
    <w:rsid w:val="00C06FAE"/>
    <w:rsid w:val="00C07EC7"/>
    <w:rsid w:val="00C10776"/>
    <w:rsid w:val="00C10B19"/>
    <w:rsid w:val="00C10DBF"/>
    <w:rsid w:val="00C10E55"/>
    <w:rsid w:val="00C11886"/>
    <w:rsid w:val="00C11A69"/>
    <w:rsid w:val="00C11FD5"/>
    <w:rsid w:val="00C12334"/>
    <w:rsid w:val="00C1274C"/>
    <w:rsid w:val="00C128C7"/>
    <w:rsid w:val="00C13422"/>
    <w:rsid w:val="00C13DAB"/>
    <w:rsid w:val="00C149E6"/>
    <w:rsid w:val="00C14B8B"/>
    <w:rsid w:val="00C14DA1"/>
    <w:rsid w:val="00C150AE"/>
    <w:rsid w:val="00C1512D"/>
    <w:rsid w:val="00C15C92"/>
    <w:rsid w:val="00C15FCD"/>
    <w:rsid w:val="00C169F8"/>
    <w:rsid w:val="00C16B24"/>
    <w:rsid w:val="00C16DBA"/>
    <w:rsid w:val="00C17404"/>
    <w:rsid w:val="00C174C3"/>
    <w:rsid w:val="00C174D3"/>
    <w:rsid w:val="00C17AC6"/>
    <w:rsid w:val="00C17B9A"/>
    <w:rsid w:val="00C20475"/>
    <w:rsid w:val="00C20F63"/>
    <w:rsid w:val="00C20FC4"/>
    <w:rsid w:val="00C217FD"/>
    <w:rsid w:val="00C21BB9"/>
    <w:rsid w:val="00C222F4"/>
    <w:rsid w:val="00C2282F"/>
    <w:rsid w:val="00C234BE"/>
    <w:rsid w:val="00C23FB6"/>
    <w:rsid w:val="00C2484F"/>
    <w:rsid w:val="00C24B42"/>
    <w:rsid w:val="00C25646"/>
    <w:rsid w:val="00C25D40"/>
    <w:rsid w:val="00C26322"/>
    <w:rsid w:val="00C2734A"/>
    <w:rsid w:val="00C27610"/>
    <w:rsid w:val="00C278FC"/>
    <w:rsid w:val="00C30223"/>
    <w:rsid w:val="00C30E84"/>
    <w:rsid w:val="00C319E4"/>
    <w:rsid w:val="00C31CD2"/>
    <w:rsid w:val="00C31EB1"/>
    <w:rsid w:val="00C330F6"/>
    <w:rsid w:val="00C33535"/>
    <w:rsid w:val="00C33980"/>
    <w:rsid w:val="00C33AE0"/>
    <w:rsid w:val="00C33B23"/>
    <w:rsid w:val="00C33BB3"/>
    <w:rsid w:val="00C33E8C"/>
    <w:rsid w:val="00C34048"/>
    <w:rsid w:val="00C34842"/>
    <w:rsid w:val="00C3534B"/>
    <w:rsid w:val="00C3581F"/>
    <w:rsid w:val="00C35A54"/>
    <w:rsid w:val="00C35F75"/>
    <w:rsid w:val="00C36450"/>
    <w:rsid w:val="00C36DDE"/>
    <w:rsid w:val="00C3781F"/>
    <w:rsid w:val="00C40626"/>
    <w:rsid w:val="00C40A4B"/>
    <w:rsid w:val="00C40B5A"/>
    <w:rsid w:val="00C40DC8"/>
    <w:rsid w:val="00C41061"/>
    <w:rsid w:val="00C411B8"/>
    <w:rsid w:val="00C41230"/>
    <w:rsid w:val="00C41853"/>
    <w:rsid w:val="00C41987"/>
    <w:rsid w:val="00C41A96"/>
    <w:rsid w:val="00C42322"/>
    <w:rsid w:val="00C42351"/>
    <w:rsid w:val="00C42E70"/>
    <w:rsid w:val="00C43120"/>
    <w:rsid w:val="00C432EB"/>
    <w:rsid w:val="00C43556"/>
    <w:rsid w:val="00C437BB"/>
    <w:rsid w:val="00C437C2"/>
    <w:rsid w:val="00C43EA9"/>
    <w:rsid w:val="00C441A3"/>
    <w:rsid w:val="00C442A2"/>
    <w:rsid w:val="00C4456D"/>
    <w:rsid w:val="00C4579D"/>
    <w:rsid w:val="00C46104"/>
    <w:rsid w:val="00C461A8"/>
    <w:rsid w:val="00C46C31"/>
    <w:rsid w:val="00C46D85"/>
    <w:rsid w:val="00C46FC5"/>
    <w:rsid w:val="00C471EE"/>
    <w:rsid w:val="00C47392"/>
    <w:rsid w:val="00C47DBA"/>
    <w:rsid w:val="00C50477"/>
    <w:rsid w:val="00C50831"/>
    <w:rsid w:val="00C50873"/>
    <w:rsid w:val="00C508CD"/>
    <w:rsid w:val="00C50989"/>
    <w:rsid w:val="00C50F80"/>
    <w:rsid w:val="00C520C0"/>
    <w:rsid w:val="00C52DE8"/>
    <w:rsid w:val="00C52EE4"/>
    <w:rsid w:val="00C534BA"/>
    <w:rsid w:val="00C536D2"/>
    <w:rsid w:val="00C54A75"/>
    <w:rsid w:val="00C54B5F"/>
    <w:rsid w:val="00C54F41"/>
    <w:rsid w:val="00C552A9"/>
    <w:rsid w:val="00C5587F"/>
    <w:rsid w:val="00C568F3"/>
    <w:rsid w:val="00C56C8C"/>
    <w:rsid w:val="00C57154"/>
    <w:rsid w:val="00C573DD"/>
    <w:rsid w:val="00C608D5"/>
    <w:rsid w:val="00C60B86"/>
    <w:rsid w:val="00C618BC"/>
    <w:rsid w:val="00C618EE"/>
    <w:rsid w:val="00C61AB7"/>
    <w:rsid w:val="00C6210A"/>
    <w:rsid w:val="00C6239A"/>
    <w:rsid w:val="00C629A7"/>
    <w:rsid w:val="00C63499"/>
    <w:rsid w:val="00C63819"/>
    <w:rsid w:val="00C6399A"/>
    <w:rsid w:val="00C64AC1"/>
    <w:rsid w:val="00C64CB3"/>
    <w:rsid w:val="00C64EE2"/>
    <w:rsid w:val="00C65055"/>
    <w:rsid w:val="00C65679"/>
    <w:rsid w:val="00C65846"/>
    <w:rsid w:val="00C65A25"/>
    <w:rsid w:val="00C661F1"/>
    <w:rsid w:val="00C66CF4"/>
    <w:rsid w:val="00C66F91"/>
    <w:rsid w:val="00C67BD7"/>
    <w:rsid w:val="00C70528"/>
    <w:rsid w:val="00C709D4"/>
    <w:rsid w:val="00C70D64"/>
    <w:rsid w:val="00C710CA"/>
    <w:rsid w:val="00C7127F"/>
    <w:rsid w:val="00C71550"/>
    <w:rsid w:val="00C721E9"/>
    <w:rsid w:val="00C72C5F"/>
    <w:rsid w:val="00C72D3B"/>
    <w:rsid w:val="00C74138"/>
    <w:rsid w:val="00C7502A"/>
    <w:rsid w:val="00C75539"/>
    <w:rsid w:val="00C7556D"/>
    <w:rsid w:val="00C75D80"/>
    <w:rsid w:val="00C75E61"/>
    <w:rsid w:val="00C771DA"/>
    <w:rsid w:val="00C772F6"/>
    <w:rsid w:val="00C80EAC"/>
    <w:rsid w:val="00C8179A"/>
    <w:rsid w:val="00C823C2"/>
    <w:rsid w:val="00C8305C"/>
    <w:rsid w:val="00C833E3"/>
    <w:rsid w:val="00C834E3"/>
    <w:rsid w:val="00C8371D"/>
    <w:rsid w:val="00C83A7D"/>
    <w:rsid w:val="00C85187"/>
    <w:rsid w:val="00C8573A"/>
    <w:rsid w:val="00C86084"/>
    <w:rsid w:val="00C861A5"/>
    <w:rsid w:val="00C86512"/>
    <w:rsid w:val="00C86F43"/>
    <w:rsid w:val="00C90312"/>
    <w:rsid w:val="00C9056C"/>
    <w:rsid w:val="00C9063D"/>
    <w:rsid w:val="00C918BC"/>
    <w:rsid w:val="00C91EDB"/>
    <w:rsid w:val="00C925BA"/>
    <w:rsid w:val="00C9317F"/>
    <w:rsid w:val="00C93DE4"/>
    <w:rsid w:val="00C94919"/>
    <w:rsid w:val="00C94A1C"/>
    <w:rsid w:val="00C94A3F"/>
    <w:rsid w:val="00C95555"/>
    <w:rsid w:val="00C95830"/>
    <w:rsid w:val="00C95DD9"/>
    <w:rsid w:val="00C96D8E"/>
    <w:rsid w:val="00C973B9"/>
    <w:rsid w:val="00C97D6A"/>
    <w:rsid w:val="00CA035D"/>
    <w:rsid w:val="00CA066F"/>
    <w:rsid w:val="00CA0E89"/>
    <w:rsid w:val="00CA1B18"/>
    <w:rsid w:val="00CA2152"/>
    <w:rsid w:val="00CA2554"/>
    <w:rsid w:val="00CA284D"/>
    <w:rsid w:val="00CA2DF2"/>
    <w:rsid w:val="00CA3238"/>
    <w:rsid w:val="00CA35C5"/>
    <w:rsid w:val="00CA38BB"/>
    <w:rsid w:val="00CA3CEE"/>
    <w:rsid w:val="00CA441D"/>
    <w:rsid w:val="00CA4AF3"/>
    <w:rsid w:val="00CA5A55"/>
    <w:rsid w:val="00CA60D3"/>
    <w:rsid w:val="00CA685A"/>
    <w:rsid w:val="00CA6A05"/>
    <w:rsid w:val="00CA76AD"/>
    <w:rsid w:val="00CB0772"/>
    <w:rsid w:val="00CB1592"/>
    <w:rsid w:val="00CB1986"/>
    <w:rsid w:val="00CB1F49"/>
    <w:rsid w:val="00CB2603"/>
    <w:rsid w:val="00CB30FC"/>
    <w:rsid w:val="00CB3EC7"/>
    <w:rsid w:val="00CB5987"/>
    <w:rsid w:val="00CB5ED4"/>
    <w:rsid w:val="00CB5FB7"/>
    <w:rsid w:val="00CB6304"/>
    <w:rsid w:val="00CB71DF"/>
    <w:rsid w:val="00CB7F0C"/>
    <w:rsid w:val="00CC1D13"/>
    <w:rsid w:val="00CC1E7A"/>
    <w:rsid w:val="00CC20BE"/>
    <w:rsid w:val="00CC240D"/>
    <w:rsid w:val="00CC2468"/>
    <w:rsid w:val="00CC3573"/>
    <w:rsid w:val="00CC3781"/>
    <w:rsid w:val="00CC378B"/>
    <w:rsid w:val="00CC3BDA"/>
    <w:rsid w:val="00CC3CF3"/>
    <w:rsid w:val="00CC44E7"/>
    <w:rsid w:val="00CC468D"/>
    <w:rsid w:val="00CC4A77"/>
    <w:rsid w:val="00CC4DDD"/>
    <w:rsid w:val="00CC5283"/>
    <w:rsid w:val="00CC5B7F"/>
    <w:rsid w:val="00CC648C"/>
    <w:rsid w:val="00CC6692"/>
    <w:rsid w:val="00CC69C3"/>
    <w:rsid w:val="00CC7050"/>
    <w:rsid w:val="00CC78B0"/>
    <w:rsid w:val="00CC7B25"/>
    <w:rsid w:val="00CC7B33"/>
    <w:rsid w:val="00CD0094"/>
    <w:rsid w:val="00CD0096"/>
    <w:rsid w:val="00CD12EE"/>
    <w:rsid w:val="00CD1E4D"/>
    <w:rsid w:val="00CD22D1"/>
    <w:rsid w:val="00CD2D26"/>
    <w:rsid w:val="00CD2F13"/>
    <w:rsid w:val="00CD34A6"/>
    <w:rsid w:val="00CD35A6"/>
    <w:rsid w:val="00CD36F4"/>
    <w:rsid w:val="00CD3729"/>
    <w:rsid w:val="00CD43D1"/>
    <w:rsid w:val="00CD4A9B"/>
    <w:rsid w:val="00CD4B9B"/>
    <w:rsid w:val="00CD4D25"/>
    <w:rsid w:val="00CD4D3C"/>
    <w:rsid w:val="00CD5116"/>
    <w:rsid w:val="00CD57A1"/>
    <w:rsid w:val="00CD79BD"/>
    <w:rsid w:val="00CD79E2"/>
    <w:rsid w:val="00CD7E9D"/>
    <w:rsid w:val="00CE0A04"/>
    <w:rsid w:val="00CE1646"/>
    <w:rsid w:val="00CE1B3C"/>
    <w:rsid w:val="00CE2B4C"/>
    <w:rsid w:val="00CE2E80"/>
    <w:rsid w:val="00CE316F"/>
    <w:rsid w:val="00CE3A0B"/>
    <w:rsid w:val="00CE3ED7"/>
    <w:rsid w:val="00CE4292"/>
    <w:rsid w:val="00CE465C"/>
    <w:rsid w:val="00CE4910"/>
    <w:rsid w:val="00CE5598"/>
    <w:rsid w:val="00CE6B79"/>
    <w:rsid w:val="00CE6E24"/>
    <w:rsid w:val="00CE7597"/>
    <w:rsid w:val="00CE7727"/>
    <w:rsid w:val="00CE7B0F"/>
    <w:rsid w:val="00CE7F0D"/>
    <w:rsid w:val="00CE7FA2"/>
    <w:rsid w:val="00CF048D"/>
    <w:rsid w:val="00CF048E"/>
    <w:rsid w:val="00CF0AB0"/>
    <w:rsid w:val="00CF0E2F"/>
    <w:rsid w:val="00CF2628"/>
    <w:rsid w:val="00CF3264"/>
    <w:rsid w:val="00CF337C"/>
    <w:rsid w:val="00CF3E4F"/>
    <w:rsid w:val="00CF4DC8"/>
    <w:rsid w:val="00CF5185"/>
    <w:rsid w:val="00CF53E6"/>
    <w:rsid w:val="00CF7218"/>
    <w:rsid w:val="00CF739C"/>
    <w:rsid w:val="00D00024"/>
    <w:rsid w:val="00D00635"/>
    <w:rsid w:val="00D006C1"/>
    <w:rsid w:val="00D008EE"/>
    <w:rsid w:val="00D00E3F"/>
    <w:rsid w:val="00D01497"/>
    <w:rsid w:val="00D0185D"/>
    <w:rsid w:val="00D02675"/>
    <w:rsid w:val="00D02F12"/>
    <w:rsid w:val="00D041EF"/>
    <w:rsid w:val="00D0505C"/>
    <w:rsid w:val="00D05E1A"/>
    <w:rsid w:val="00D05F3B"/>
    <w:rsid w:val="00D062C9"/>
    <w:rsid w:val="00D065B8"/>
    <w:rsid w:val="00D06E2E"/>
    <w:rsid w:val="00D075BE"/>
    <w:rsid w:val="00D0772C"/>
    <w:rsid w:val="00D078D4"/>
    <w:rsid w:val="00D1072D"/>
    <w:rsid w:val="00D107E6"/>
    <w:rsid w:val="00D10FFA"/>
    <w:rsid w:val="00D11286"/>
    <w:rsid w:val="00D119D5"/>
    <w:rsid w:val="00D121FA"/>
    <w:rsid w:val="00D127C6"/>
    <w:rsid w:val="00D12A85"/>
    <w:rsid w:val="00D13814"/>
    <w:rsid w:val="00D139B7"/>
    <w:rsid w:val="00D13BFB"/>
    <w:rsid w:val="00D13E6E"/>
    <w:rsid w:val="00D141F9"/>
    <w:rsid w:val="00D16089"/>
    <w:rsid w:val="00D16858"/>
    <w:rsid w:val="00D16E8D"/>
    <w:rsid w:val="00D173B8"/>
    <w:rsid w:val="00D175FC"/>
    <w:rsid w:val="00D1767B"/>
    <w:rsid w:val="00D176F0"/>
    <w:rsid w:val="00D17B64"/>
    <w:rsid w:val="00D17C03"/>
    <w:rsid w:val="00D17C40"/>
    <w:rsid w:val="00D201A8"/>
    <w:rsid w:val="00D205C8"/>
    <w:rsid w:val="00D207FD"/>
    <w:rsid w:val="00D2114E"/>
    <w:rsid w:val="00D21ABD"/>
    <w:rsid w:val="00D2201E"/>
    <w:rsid w:val="00D22F20"/>
    <w:rsid w:val="00D236A9"/>
    <w:rsid w:val="00D23838"/>
    <w:rsid w:val="00D239CB"/>
    <w:rsid w:val="00D2482E"/>
    <w:rsid w:val="00D249C2"/>
    <w:rsid w:val="00D24BD6"/>
    <w:rsid w:val="00D250CD"/>
    <w:rsid w:val="00D2518C"/>
    <w:rsid w:val="00D2638F"/>
    <w:rsid w:val="00D26808"/>
    <w:rsid w:val="00D26B74"/>
    <w:rsid w:val="00D2757C"/>
    <w:rsid w:val="00D279F6"/>
    <w:rsid w:val="00D30104"/>
    <w:rsid w:val="00D3075D"/>
    <w:rsid w:val="00D309C0"/>
    <w:rsid w:val="00D30CCF"/>
    <w:rsid w:val="00D31D93"/>
    <w:rsid w:val="00D32602"/>
    <w:rsid w:val="00D32980"/>
    <w:rsid w:val="00D32E0D"/>
    <w:rsid w:val="00D3310A"/>
    <w:rsid w:val="00D33E85"/>
    <w:rsid w:val="00D33F5B"/>
    <w:rsid w:val="00D3485A"/>
    <w:rsid w:val="00D34FC0"/>
    <w:rsid w:val="00D3693E"/>
    <w:rsid w:val="00D36E76"/>
    <w:rsid w:val="00D37A09"/>
    <w:rsid w:val="00D4006C"/>
    <w:rsid w:val="00D410FC"/>
    <w:rsid w:val="00D4114D"/>
    <w:rsid w:val="00D414C5"/>
    <w:rsid w:val="00D41B33"/>
    <w:rsid w:val="00D41B7F"/>
    <w:rsid w:val="00D41BCB"/>
    <w:rsid w:val="00D41DD3"/>
    <w:rsid w:val="00D41F46"/>
    <w:rsid w:val="00D423DC"/>
    <w:rsid w:val="00D42787"/>
    <w:rsid w:val="00D42DB7"/>
    <w:rsid w:val="00D4317E"/>
    <w:rsid w:val="00D43984"/>
    <w:rsid w:val="00D43ADC"/>
    <w:rsid w:val="00D43C6D"/>
    <w:rsid w:val="00D43D01"/>
    <w:rsid w:val="00D44497"/>
    <w:rsid w:val="00D45131"/>
    <w:rsid w:val="00D452B2"/>
    <w:rsid w:val="00D45463"/>
    <w:rsid w:val="00D45620"/>
    <w:rsid w:val="00D456FB"/>
    <w:rsid w:val="00D4577A"/>
    <w:rsid w:val="00D4658E"/>
    <w:rsid w:val="00D465FE"/>
    <w:rsid w:val="00D4676F"/>
    <w:rsid w:val="00D46954"/>
    <w:rsid w:val="00D46E5A"/>
    <w:rsid w:val="00D46F89"/>
    <w:rsid w:val="00D473C4"/>
    <w:rsid w:val="00D47998"/>
    <w:rsid w:val="00D50C87"/>
    <w:rsid w:val="00D5146A"/>
    <w:rsid w:val="00D520AE"/>
    <w:rsid w:val="00D52438"/>
    <w:rsid w:val="00D52D8D"/>
    <w:rsid w:val="00D52ED4"/>
    <w:rsid w:val="00D5317A"/>
    <w:rsid w:val="00D537D6"/>
    <w:rsid w:val="00D5396B"/>
    <w:rsid w:val="00D548C5"/>
    <w:rsid w:val="00D551FA"/>
    <w:rsid w:val="00D55521"/>
    <w:rsid w:val="00D55A6E"/>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67C64"/>
    <w:rsid w:val="00D70502"/>
    <w:rsid w:val="00D705A8"/>
    <w:rsid w:val="00D708BA"/>
    <w:rsid w:val="00D70C0B"/>
    <w:rsid w:val="00D70DF4"/>
    <w:rsid w:val="00D71151"/>
    <w:rsid w:val="00D714E4"/>
    <w:rsid w:val="00D7158D"/>
    <w:rsid w:val="00D7297A"/>
    <w:rsid w:val="00D73513"/>
    <w:rsid w:val="00D735C3"/>
    <w:rsid w:val="00D73ABE"/>
    <w:rsid w:val="00D740B7"/>
    <w:rsid w:val="00D741F4"/>
    <w:rsid w:val="00D7426D"/>
    <w:rsid w:val="00D74633"/>
    <w:rsid w:val="00D75507"/>
    <w:rsid w:val="00D75639"/>
    <w:rsid w:val="00D75671"/>
    <w:rsid w:val="00D758AA"/>
    <w:rsid w:val="00D76BE7"/>
    <w:rsid w:val="00D77350"/>
    <w:rsid w:val="00D77DED"/>
    <w:rsid w:val="00D80527"/>
    <w:rsid w:val="00D8054E"/>
    <w:rsid w:val="00D805EB"/>
    <w:rsid w:val="00D8087C"/>
    <w:rsid w:val="00D814A8"/>
    <w:rsid w:val="00D82114"/>
    <w:rsid w:val="00D82DA4"/>
    <w:rsid w:val="00D82DF3"/>
    <w:rsid w:val="00D83DD6"/>
    <w:rsid w:val="00D84328"/>
    <w:rsid w:val="00D8452D"/>
    <w:rsid w:val="00D848EF"/>
    <w:rsid w:val="00D84D7A"/>
    <w:rsid w:val="00D855E3"/>
    <w:rsid w:val="00D85AA6"/>
    <w:rsid w:val="00D85B06"/>
    <w:rsid w:val="00D86756"/>
    <w:rsid w:val="00D86902"/>
    <w:rsid w:val="00D87551"/>
    <w:rsid w:val="00D87C37"/>
    <w:rsid w:val="00D90170"/>
    <w:rsid w:val="00D903A6"/>
    <w:rsid w:val="00D905EF"/>
    <w:rsid w:val="00D906E0"/>
    <w:rsid w:val="00D90AB6"/>
    <w:rsid w:val="00D918E4"/>
    <w:rsid w:val="00D92A99"/>
    <w:rsid w:val="00D92C27"/>
    <w:rsid w:val="00D92FCE"/>
    <w:rsid w:val="00D932D7"/>
    <w:rsid w:val="00D93DAD"/>
    <w:rsid w:val="00D94471"/>
    <w:rsid w:val="00D94895"/>
    <w:rsid w:val="00D94B10"/>
    <w:rsid w:val="00D9527D"/>
    <w:rsid w:val="00D953CE"/>
    <w:rsid w:val="00D96191"/>
    <w:rsid w:val="00D9643F"/>
    <w:rsid w:val="00D96D43"/>
    <w:rsid w:val="00D97393"/>
    <w:rsid w:val="00D97828"/>
    <w:rsid w:val="00DA0633"/>
    <w:rsid w:val="00DA079B"/>
    <w:rsid w:val="00DA0890"/>
    <w:rsid w:val="00DA0E1C"/>
    <w:rsid w:val="00DA0FA4"/>
    <w:rsid w:val="00DA19AE"/>
    <w:rsid w:val="00DA1D3D"/>
    <w:rsid w:val="00DA244B"/>
    <w:rsid w:val="00DA349A"/>
    <w:rsid w:val="00DA37AE"/>
    <w:rsid w:val="00DA4713"/>
    <w:rsid w:val="00DA5216"/>
    <w:rsid w:val="00DA5314"/>
    <w:rsid w:val="00DA723D"/>
    <w:rsid w:val="00DA726A"/>
    <w:rsid w:val="00DA7331"/>
    <w:rsid w:val="00DA73C1"/>
    <w:rsid w:val="00DA74E4"/>
    <w:rsid w:val="00DA7DBA"/>
    <w:rsid w:val="00DB02AC"/>
    <w:rsid w:val="00DB098B"/>
    <w:rsid w:val="00DB1AE7"/>
    <w:rsid w:val="00DB2220"/>
    <w:rsid w:val="00DB2CBE"/>
    <w:rsid w:val="00DB3303"/>
    <w:rsid w:val="00DB3C38"/>
    <w:rsid w:val="00DB3D1F"/>
    <w:rsid w:val="00DB47AB"/>
    <w:rsid w:val="00DB4B0B"/>
    <w:rsid w:val="00DB4C68"/>
    <w:rsid w:val="00DB51D7"/>
    <w:rsid w:val="00DB5522"/>
    <w:rsid w:val="00DB617E"/>
    <w:rsid w:val="00DB68DA"/>
    <w:rsid w:val="00DB6EBF"/>
    <w:rsid w:val="00DB71AE"/>
    <w:rsid w:val="00DB7375"/>
    <w:rsid w:val="00DB7832"/>
    <w:rsid w:val="00DB7A88"/>
    <w:rsid w:val="00DC0FD6"/>
    <w:rsid w:val="00DC152A"/>
    <w:rsid w:val="00DC15C7"/>
    <w:rsid w:val="00DC15FB"/>
    <w:rsid w:val="00DC16ED"/>
    <w:rsid w:val="00DC1D08"/>
    <w:rsid w:val="00DC1E90"/>
    <w:rsid w:val="00DC2301"/>
    <w:rsid w:val="00DC281A"/>
    <w:rsid w:val="00DC2828"/>
    <w:rsid w:val="00DC2BC0"/>
    <w:rsid w:val="00DC31B6"/>
    <w:rsid w:val="00DC35C1"/>
    <w:rsid w:val="00DC39BB"/>
    <w:rsid w:val="00DC3B56"/>
    <w:rsid w:val="00DC3E5A"/>
    <w:rsid w:val="00DC496E"/>
    <w:rsid w:val="00DC51BF"/>
    <w:rsid w:val="00DC5B6E"/>
    <w:rsid w:val="00DC5D4B"/>
    <w:rsid w:val="00DC5E4D"/>
    <w:rsid w:val="00DC6558"/>
    <w:rsid w:val="00DC69D9"/>
    <w:rsid w:val="00DC79CA"/>
    <w:rsid w:val="00DD042C"/>
    <w:rsid w:val="00DD09FC"/>
    <w:rsid w:val="00DD0B89"/>
    <w:rsid w:val="00DD0F8D"/>
    <w:rsid w:val="00DD13C7"/>
    <w:rsid w:val="00DD1BE2"/>
    <w:rsid w:val="00DD1CDE"/>
    <w:rsid w:val="00DD2212"/>
    <w:rsid w:val="00DD2DEF"/>
    <w:rsid w:val="00DD3504"/>
    <w:rsid w:val="00DD3E77"/>
    <w:rsid w:val="00DD4255"/>
    <w:rsid w:val="00DD4BAE"/>
    <w:rsid w:val="00DD694A"/>
    <w:rsid w:val="00DE040A"/>
    <w:rsid w:val="00DE1040"/>
    <w:rsid w:val="00DE1F16"/>
    <w:rsid w:val="00DE2A06"/>
    <w:rsid w:val="00DE2E3B"/>
    <w:rsid w:val="00DE3408"/>
    <w:rsid w:val="00DE397F"/>
    <w:rsid w:val="00DE43DB"/>
    <w:rsid w:val="00DE4812"/>
    <w:rsid w:val="00DE49D3"/>
    <w:rsid w:val="00DE4FA5"/>
    <w:rsid w:val="00DE5025"/>
    <w:rsid w:val="00DE51E4"/>
    <w:rsid w:val="00DE577E"/>
    <w:rsid w:val="00DE59B0"/>
    <w:rsid w:val="00DE59EB"/>
    <w:rsid w:val="00DE6B13"/>
    <w:rsid w:val="00DE6CCD"/>
    <w:rsid w:val="00DE723B"/>
    <w:rsid w:val="00DE758E"/>
    <w:rsid w:val="00DE7E4B"/>
    <w:rsid w:val="00DF0199"/>
    <w:rsid w:val="00DF01B6"/>
    <w:rsid w:val="00DF11C7"/>
    <w:rsid w:val="00DF1330"/>
    <w:rsid w:val="00DF1636"/>
    <w:rsid w:val="00DF231C"/>
    <w:rsid w:val="00DF3B1E"/>
    <w:rsid w:val="00DF4A76"/>
    <w:rsid w:val="00DF4E2D"/>
    <w:rsid w:val="00DF580B"/>
    <w:rsid w:val="00DF62B7"/>
    <w:rsid w:val="00DF6877"/>
    <w:rsid w:val="00DF68DF"/>
    <w:rsid w:val="00DF68F0"/>
    <w:rsid w:val="00DF69FD"/>
    <w:rsid w:val="00DF71A6"/>
    <w:rsid w:val="00DF73A9"/>
    <w:rsid w:val="00DF7442"/>
    <w:rsid w:val="00DF7DDD"/>
    <w:rsid w:val="00E00A8B"/>
    <w:rsid w:val="00E00D83"/>
    <w:rsid w:val="00E01477"/>
    <w:rsid w:val="00E015D3"/>
    <w:rsid w:val="00E020FA"/>
    <w:rsid w:val="00E02279"/>
    <w:rsid w:val="00E0254D"/>
    <w:rsid w:val="00E030D0"/>
    <w:rsid w:val="00E03D1C"/>
    <w:rsid w:val="00E0457A"/>
    <w:rsid w:val="00E0484A"/>
    <w:rsid w:val="00E04EC8"/>
    <w:rsid w:val="00E04F76"/>
    <w:rsid w:val="00E069FD"/>
    <w:rsid w:val="00E07B97"/>
    <w:rsid w:val="00E07E98"/>
    <w:rsid w:val="00E11ECE"/>
    <w:rsid w:val="00E12110"/>
    <w:rsid w:val="00E128EE"/>
    <w:rsid w:val="00E12A78"/>
    <w:rsid w:val="00E13014"/>
    <w:rsid w:val="00E13386"/>
    <w:rsid w:val="00E13674"/>
    <w:rsid w:val="00E144FC"/>
    <w:rsid w:val="00E146F9"/>
    <w:rsid w:val="00E1576A"/>
    <w:rsid w:val="00E157E0"/>
    <w:rsid w:val="00E16AEC"/>
    <w:rsid w:val="00E201D0"/>
    <w:rsid w:val="00E20A21"/>
    <w:rsid w:val="00E20AF4"/>
    <w:rsid w:val="00E20B7B"/>
    <w:rsid w:val="00E20F9D"/>
    <w:rsid w:val="00E217F1"/>
    <w:rsid w:val="00E21C95"/>
    <w:rsid w:val="00E22D01"/>
    <w:rsid w:val="00E23570"/>
    <w:rsid w:val="00E244C3"/>
    <w:rsid w:val="00E252AC"/>
    <w:rsid w:val="00E25876"/>
    <w:rsid w:val="00E25EEC"/>
    <w:rsid w:val="00E2614A"/>
    <w:rsid w:val="00E26BDC"/>
    <w:rsid w:val="00E26C64"/>
    <w:rsid w:val="00E2731C"/>
    <w:rsid w:val="00E27AC6"/>
    <w:rsid w:val="00E303AB"/>
    <w:rsid w:val="00E304B1"/>
    <w:rsid w:val="00E304C7"/>
    <w:rsid w:val="00E307CB"/>
    <w:rsid w:val="00E30A51"/>
    <w:rsid w:val="00E312CC"/>
    <w:rsid w:val="00E3135D"/>
    <w:rsid w:val="00E3211A"/>
    <w:rsid w:val="00E32716"/>
    <w:rsid w:val="00E3293E"/>
    <w:rsid w:val="00E32D48"/>
    <w:rsid w:val="00E32F99"/>
    <w:rsid w:val="00E32FDD"/>
    <w:rsid w:val="00E34538"/>
    <w:rsid w:val="00E3496B"/>
    <w:rsid w:val="00E35DC9"/>
    <w:rsid w:val="00E36B60"/>
    <w:rsid w:val="00E36B75"/>
    <w:rsid w:val="00E36EFB"/>
    <w:rsid w:val="00E40829"/>
    <w:rsid w:val="00E40A83"/>
    <w:rsid w:val="00E4126B"/>
    <w:rsid w:val="00E414C3"/>
    <w:rsid w:val="00E417B9"/>
    <w:rsid w:val="00E41C0D"/>
    <w:rsid w:val="00E421AA"/>
    <w:rsid w:val="00E4265C"/>
    <w:rsid w:val="00E42DFC"/>
    <w:rsid w:val="00E434DA"/>
    <w:rsid w:val="00E43673"/>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3FD"/>
    <w:rsid w:val="00E537F7"/>
    <w:rsid w:val="00E54CBC"/>
    <w:rsid w:val="00E55385"/>
    <w:rsid w:val="00E55545"/>
    <w:rsid w:val="00E55871"/>
    <w:rsid w:val="00E55B4C"/>
    <w:rsid w:val="00E55BEF"/>
    <w:rsid w:val="00E55E66"/>
    <w:rsid w:val="00E5615D"/>
    <w:rsid w:val="00E611BC"/>
    <w:rsid w:val="00E6185F"/>
    <w:rsid w:val="00E6199F"/>
    <w:rsid w:val="00E61CEA"/>
    <w:rsid w:val="00E62BDE"/>
    <w:rsid w:val="00E62E9F"/>
    <w:rsid w:val="00E6305A"/>
    <w:rsid w:val="00E633FC"/>
    <w:rsid w:val="00E63457"/>
    <w:rsid w:val="00E639BE"/>
    <w:rsid w:val="00E63F08"/>
    <w:rsid w:val="00E63F6E"/>
    <w:rsid w:val="00E641B7"/>
    <w:rsid w:val="00E64323"/>
    <w:rsid w:val="00E65009"/>
    <w:rsid w:val="00E6503A"/>
    <w:rsid w:val="00E65EA2"/>
    <w:rsid w:val="00E66918"/>
    <w:rsid w:val="00E66AD0"/>
    <w:rsid w:val="00E66B94"/>
    <w:rsid w:val="00E66FFC"/>
    <w:rsid w:val="00E6741D"/>
    <w:rsid w:val="00E67FDF"/>
    <w:rsid w:val="00E7032A"/>
    <w:rsid w:val="00E70594"/>
    <w:rsid w:val="00E724A4"/>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156"/>
    <w:rsid w:val="00E82804"/>
    <w:rsid w:val="00E8299F"/>
    <w:rsid w:val="00E82B8E"/>
    <w:rsid w:val="00E834E7"/>
    <w:rsid w:val="00E83835"/>
    <w:rsid w:val="00E838F6"/>
    <w:rsid w:val="00E83BC9"/>
    <w:rsid w:val="00E84143"/>
    <w:rsid w:val="00E844DA"/>
    <w:rsid w:val="00E845F6"/>
    <w:rsid w:val="00E84671"/>
    <w:rsid w:val="00E8479F"/>
    <w:rsid w:val="00E85247"/>
    <w:rsid w:val="00E854B5"/>
    <w:rsid w:val="00E8562D"/>
    <w:rsid w:val="00E85716"/>
    <w:rsid w:val="00E8582F"/>
    <w:rsid w:val="00E86262"/>
    <w:rsid w:val="00E862BB"/>
    <w:rsid w:val="00E87762"/>
    <w:rsid w:val="00E87B7A"/>
    <w:rsid w:val="00E904B1"/>
    <w:rsid w:val="00E90C05"/>
    <w:rsid w:val="00E90FAB"/>
    <w:rsid w:val="00E914B5"/>
    <w:rsid w:val="00E916F1"/>
    <w:rsid w:val="00E9453B"/>
    <w:rsid w:val="00E945AF"/>
    <w:rsid w:val="00E96971"/>
    <w:rsid w:val="00E96BDC"/>
    <w:rsid w:val="00E977A1"/>
    <w:rsid w:val="00E97812"/>
    <w:rsid w:val="00EA05DA"/>
    <w:rsid w:val="00EA15C2"/>
    <w:rsid w:val="00EA3312"/>
    <w:rsid w:val="00EA3A26"/>
    <w:rsid w:val="00EA3ACC"/>
    <w:rsid w:val="00EA515F"/>
    <w:rsid w:val="00EA547D"/>
    <w:rsid w:val="00EA589E"/>
    <w:rsid w:val="00EA5DAF"/>
    <w:rsid w:val="00EA6DEF"/>
    <w:rsid w:val="00EA6DFD"/>
    <w:rsid w:val="00EA766A"/>
    <w:rsid w:val="00EA7A01"/>
    <w:rsid w:val="00EB0281"/>
    <w:rsid w:val="00EB0B36"/>
    <w:rsid w:val="00EB0C29"/>
    <w:rsid w:val="00EB108B"/>
    <w:rsid w:val="00EB1F1A"/>
    <w:rsid w:val="00EB2697"/>
    <w:rsid w:val="00EB327E"/>
    <w:rsid w:val="00EB3879"/>
    <w:rsid w:val="00EB4289"/>
    <w:rsid w:val="00EB4859"/>
    <w:rsid w:val="00EB4D3F"/>
    <w:rsid w:val="00EB535C"/>
    <w:rsid w:val="00EB53D6"/>
    <w:rsid w:val="00EB5EAC"/>
    <w:rsid w:val="00EB5FBD"/>
    <w:rsid w:val="00EB60B7"/>
    <w:rsid w:val="00EB60E3"/>
    <w:rsid w:val="00EB6199"/>
    <w:rsid w:val="00EB68C4"/>
    <w:rsid w:val="00EB6E3E"/>
    <w:rsid w:val="00EB7749"/>
    <w:rsid w:val="00EC0029"/>
    <w:rsid w:val="00EC00B3"/>
    <w:rsid w:val="00EC0537"/>
    <w:rsid w:val="00EC099C"/>
    <w:rsid w:val="00EC158C"/>
    <w:rsid w:val="00EC1622"/>
    <w:rsid w:val="00EC283D"/>
    <w:rsid w:val="00EC2D70"/>
    <w:rsid w:val="00EC2D8B"/>
    <w:rsid w:val="00EC323C"/>
    <w:rsid w:val="00EC3DE2"/>
    <w:rsid w:val="00EC42E1"/>
    <w:rsid w:val="00EC457A"/>
    <w:rsid w:val="00EC4DB3"/>
    <w:rsid w:val="00EC4FE1"/>
    <w:rsid w:val="00EC5969"/>
    <w:rsid w:val="00EC6209"/>
    <w:rsid w:val="00EC6AEC"/>
    <w:rsid w:val="00EC7178"/>
    <w:rsid w:val="00EC7A4E"/>
    <w:rsid w:val="00ED0584"/>
    <w:rsid w:val="00ED0E6F"/>
    <w:rsid w:val="00ED1413"/>
    <w:rsid w:val="00ED16DC"/>
    <w:rsid w:val="00ED1724"/>
    <w:rsid w:val="00ED19DB"/>
    <w:rsid w:val="00ED1B70"/>
    <w:rsid w:val="00ED272E"/>
    <w:rsid w:val="00ED35E8"/>
    <w:rsid w:val="00ED35F3"/>
    <w:rsid w:val="00ED41D4"/>
    <w:rsid w:val="00ED430A"/>
    <w:rsid w:val="00ED4543"/>
    <w:rsid w:val="00ED4E5D"/>
    <w:rsid w:val="00ED501A"/>
    <w:rsid w:val="00ED52A9"/>
    <w:rsid w:val="00ED5939"/>
    <w:rsid w:val="00ED5C7F"/>
    <w:rsid w:val="00ED5DD2"/>
    <w:rsid w:val="00ED5E6F"/>
    <w:rsid w:val="00ED6946"/>
    <w:rsid w:val="00ED694D"/>
    <w:rsid w:val="00ED7D08"/>
    <w:rsid w:val="00EE09BE"/>
    <w:rsid w:val="00EE0F43"/>
    <w:rsid w:val="00EE13A5"/>
    <w:rsid w:val="00EE15FB"/>
    <w:rsid w:val="00EE192E"/>
    <w:rsid w:val="00EE1A7E"/>
    <w:rsid w:val="00EE1CFA"/>
    <w:rsid w:val="00EE2526"/>
    <w:rsid w:val="00EE2EE1"/>
    <w:rsid w:val="00EE310D"/>
    <w:rsid w:val="00EE3161"/>
    <w:rsid w:val="00EE3214"/>
    <w:rsid w:val="00EE3BD7"/>
    <w:rsid w:val="00EE403F"/>
    <w:rsid w:val="00EE55C2"/>
    <w:rsid w:val="00EE5B62"/>
    <w:rsid w:val="00EE6996"/>
    <w:rsid w:val="00EE6B61"/>
    <w:rsid w:val="00EE75E7"/>
    <w:rsid w:val="00EE7DDD"/>
    <w:rsid w:val="00EE7F60"/>
    <w:rsid w:val="00EF000C"/>
    <w:rsid w:val="00EF0BD0"/>
    <w:rsid w:val="00EF11A8"/>
    <w:rsid w:val="00EF18D9"/>
    <w:rsid w:val="00EF1EB1"/>
    <w:rsid w:val="00EF2249"/>
    <w:rsid w:val="00EF2375"/>
    <w:rsid w:val="00EF2B95"/>
    <w:rsid w:val="00EF3342"/>
    <w:rsid w:val="00EF3BA3"/>
    <w:rsid w:val="00EF4B55"/>
    <w:rsid w:val="00EF533C"/>
    <w:rsid w:val="00EF579C"/>
    <w:rsid w:val="00EF58FC"/>
    <w:rsid w:val="00EF6100"/>
    <w:rsid w:val="00EF6874"/>
    <w:rsid w:val="00EF6E04"/>
    <w:rsid w:val="00EF6FDA"/>
    <w:rsid w:val="00F00181"/>
    <w:rsid w:val="00F00185"/>
    <w:rsid w:val="00F01195"/>
    <w:rsid w:val="00F01344"/>
    <w:rsid w:val="00F01679"/>
    <w:rsid w:val="00F02027"/>
    <w:rsid w:val="00F02DB5"/>
    <w:rsid w:val="00F039E8"/>
    <w:rsid w:val="00F044B4"/>
    <w:rsid w:val="00F04707"/>
    <w:rsid w:val="00F04C71"/>
    <w:rsid w:val="00F04DA9"/>
    <w:rsid w:val="00F05371"/>
    <w:rsid w:val="00F05438"/>
    <w:rsid w:val="00F054F0"/>
    <w:rsid w:val="00F05B90"/>
    <w:rsid w:val="00F05F41"/>
    <w:rsid w:val="00F06DF1"/>
    <w:rsid w:val="00F075A4"/>
    <w:rsid w:val="00F078F7"/>
    <w:rsid w:val="00F108D6"/>
    <w:rsid w:val="00F114E2"/>
    <w:rsid w:val="00F125F4"/>
    <w:rsid w:val="00F1261A"/>
    <w:rsid w:val="00F13846"/>
    <w:rsid w:val="00F141BD"/>
    <w:rsid w:val="00F14C5D"/>
    <w:rsid w:val="00F15099"/>
    <w:rsid w:val="00F165D4"/>
    <w:rsid w:val="00F16FBF"/>
    <w:rsid w:val="00F173BE"/>
    <w:rsid w:val="00F17D33"/>
    <w:rsid w:val="00F20014"/>
    <w:rsid w:val="00F202B9"/>
    <w:rsid w:val="00F21581"/>
    <w:rsid w:val="00F227B7"/>
    <w:rsid w:val="00F2358A"/>
    <w:rsid w:val="00F23A6B"/>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3B01"/>
    <w:rsid w:val="00F34347"/>
    <w:rsid w:val="00F34A94"/>
    <w:rsid w:val="00F358D2"/>
    <w:rsid w:val="00F40083"/>
    <w:rsid w:val="00F40695"/>
    <w:rsid w:val="00F40F43"/>
    <w:rsid w:val="00F41C86"/>
    <w:rsid w:val="00F425A3"/>
    <w:rsid w:val="00F4296C"/>
    <w:rsid w:val="00F43399"/>
    <w:rsid w:val="00F43CB5"/>
    <w:rsid w:val="00F43E1F"/>
    <w:rsid w:val="00F44A7F"/>
    <w:rsid w:val="00F44F13"/>
    <w:rsid w:val="00F453B0"/>
    <w:rsid w:val="00F45736"/>
    <w:rsid w:val="00F4583E"/>
    <w:rsid w:val="00F468C9"/>
    <w:rsid w:val="00F46A55"/>
    <w:rsid w:val="00F46CB0"/>
    <w:rsid w:val="00F47238"/>
    <w:rsid w:val="00F47EA3"/>
    <w:rsid w:val="00F50137"/>
    <w:rsid w:val="00F509E0"/>
    <w:rsid w:val="00F50B7D"/>
    <w:rsid w:val="00F51C4B"/>
    <w:rsid w:val="00F524B6"/>
    <w:rsid w:val="00F52561"/>
    <w:rsid w:val="00F52862"/>
    <w:rsid w:val="00F530F2"/>
    <w:rsid w:val="00F53367"/>
    <w:rsid w:val="00F53504"/>
    <w:rsid w:val="00F54510"/>
    <w:rsid w:val="00F54BA9"/>
    <w:rsid w:val="00F5502E"/>
    <w:rsid w:val="00F55165"/>
    <w:rsid w:val="00F56112"/>
    <w:rsid w:val="00F56B25"/>
    <w:rsid w:val="00F56E3E"/>
    <w:rsid w:val="00F57198"/>
    <w:rsid w:val="00F5723E"/>
    <w:rsid w:val="00F60378"/>
    <w:rsid w:val="00F61678"/>
    <w:rsid w:val="00F621F3"/>
    <w:rsid w:val="00F6260A"/>
    <w:rsid w:val="00F637BF"/>
    <w:rsid w:val="00F64C4E"/>
    <w:rsid w:val="00F65E88"/>
    <w:rsid w:val="00F65F44"/>
    <w:rsid w:val="00F66AA2"/>
    <w:rsid w:val="00F66EB0"/>
    <w:rsid w:val="00F67421"/>
    <w:rsid w:val="00F67AD8"/>
    <w:rsid w:val="00F7019C"/>
    <w:rsid w:val="00F7059D"/>
    <w:rsid w:val="00F7070F"/>
    <w:rsid w:val="00F72044"/>
    <w:rsid w:val="00F720EC"/>
    <w:rsid w:val="00F722BE"/>
    <w:rsid w:val="00F73364"/>
    <w:rsid w:val="00F73393"/>
    <w:rsid w:val="00F736CB"/>
    <w:rsid w:val="00F738DD"/>
    <w:rsid w:val="00F7445E"/>
    <w:rsid w:val="00F7480E"/>
    <w:rsid w:val="00F76A5C"/>
    <w:rsid w:val="00F77615"/>
    <w:rsid w:val="00F77B95"/>
    <w:rsid w:val="00F77CDB"/>
    <w:rsid w:val="00F77DF2"/>
    <w:rsid w:val="00F801AC"/>
    <w:rsid w:val="00F808F2"/>
    <w:rsid w:val="00F8191F"/>
    <w:rsid w:val="00F81C1D"/>
    <w:rsid w:val="00F81CBF"/>
    <w:rsid w:val="00F81D2E"/>
    <w:rsid w:val="00F81E3A"/>
    <w:rsid w:val="00F82136"/>
    <w:rsid w:val="00F823AF"/>
    <w:rsid w:val="00F84345"/>
    <w:rsid w:val="00F84531"/>
    <w:rsid w:val="00F84EE3"/>
    <w:rsid w:val="00F857DA"/>
    <w:rsid w:val="00F865DA"/>
    <w:rsid w:val="00F867AB"/>
    <w:rsid w:val="00F90518"/>
    <w:rsid w:val="00F91213"/>
    <w:rsid w:val="00F925E2"/>
    <w:rsid w:val="00F92613"/>
    <w:rsid w:val="00F93545"/>
    <w:rsid w:val="00F93B8D"/>
    <w:rsid w:val="00F93DCD"/>
    <w:rsid w:val="00F945D6"/>
    <w:rsid w:val="00F94E47"/>
    <w:rsid w:val="00F9542D"/>
    <w:rsid w:val="00F95C7A"/>
    <w:rsid w:val="00F963B4"/>
    <w:rsid w:val="00F974B9"/>
    <w:rsid w:val="00F97FD8"/>
    <w:rsid w:val="00FA096E"/>
    <w:rsid w:val="00FA18FA"/>
    <w:rsid w:val="00FA2F5F"/>
    <w:rsid w:val="00FA37B3"/>
    <w:rsid w:val="00FA3C02"/>
    <w:rsid w:val="00FA3F49"/>
    <w:rsid w:val="00FA41E6"/>
    <w:rsid w:val="00FA4B9C"/>
    <w:rsid w:val="00FA5157"/>
    <w:rsid w:val="00FA5BA6"/>
    <w:rsid w:val="00FA5EBA"/>
    <w:rsid w:val="00FA6E4F"/>
    <w:rsid w:val="00FA6FEA"/>
    <w:rsid w:val="00FA7851"/>
    <w:rsid w:val="00FA79D6"/>
    <w:rsid w:val="00FB052D"/>
    <w:rsid w:val="00FB0562"/>
    <w:rsid w:val="00FB1119"/>
    <w:rsid w:val="00FB1A5D"/>
    <w:rsid w:val="00FB1F4A"/>
    <w:rsid w:val="00FB2840"/>
    <w:rsid w:val="00FB2845"/>
    <w:rsid w:val="00FB29CE"/>
    <w:rsid w:val="00FB2DB7"/>
    <w:rsid w:val="00FB2F15"/>
    <w:rsid w:val="00FB3119"/>
    <w:rsid w:val="00FB3899"/>
    <w:rsid w:val="00FB4F11"/>
    <w:rsid w:val="00FB5331"/>
    <w:rsid w:val="00FB65CD"/>
    <w:rsid w:val="00FB6AB9"/>
    <w:rsid w:val="00FB6FB1"/>
    <w:rsid w:val="00FB71FC"/>
    <w:rsid w:val="00FC01C1"/>
    <w:rsid w:val="00FC0282"/>
    <w:rsid w:val="00FC0A12"/>
    <w:rsid w:val="00FC23A7"/>
    <w:rsid w:val="00FC2564"/>
    <w:rsid w:val="00FC2634"/>
    <w:rsid w:val="00FC370D"/>
    <w:rsid w:val="00FC3E16"/>
    <w:rsid w:val="00FC487A"/>
    <w:rsid w:val="00FC4CB2"/>
    <w:rsid w:val="00FC5062"/>
    <w:rsid w:val="00FC5F34"/>
    <w:rsid w:val="00FC6A42"/>
    <w:rsid w:val="00FC71A3"/>
    <w:rsid w:val="00FD097D"/>
    <w:rsid w:val="00FD0C5F"/>
    <w:rsid w:val="00FD17B5"/>
    <w:rsid w:val="00FD196C"/>
    <w:rsid w:val="00FD19CD"/>
    <w:rsid w:val="00FD2462"/>
    <w:rsid w:val="00FD277A"/>
    <w:rsid w:val="00FD2947"/>
    <w:rsid w:val="00FD2EF0"/>
    <w:rsid w:val="00FD3707"/>
    <w:rsid w:val="00FD3D75"/>
    <w:rsid w:val="00FD48EA"/>
    <w:rsid w:val="00FD5459"/>
    <w:rsid w:val="00FD57A4"/>
    <w:rsid w:val="00FD5961"/>
    <w:rsid w:val="00FD59EF"/>
    <w:rsid w:val="00FD6D77"/>
    <w:rsid w:val="00FD70F5"/>
    <w:rsid w:val="00FD711B"/>
    <w:rsid w:val="00FD77A6"/>
    <w:rsid w:val="00FD7B04"/>
    <w:rsid w:val="00FD7B4B"/>
    <w:rsid w:val="00FD7C3E"/>
    <w:rsid w:val="00FE0D73"/>
    <w:rsid w:val="00FE1A29"/>
    <w:rsid w:val="00FE2385"/>
    <w:rsid w:val="00FE29F1"/>
    <w:rsid w:val="00FE2A57"/>
    <w:rsid w:val="00FE2BB1"/>
    <w:rsid w:val="00FE3B2D"/>
    <w:rsid w:val="00FE3C8E"/>
    <w:rsid w:val="00FE3CE5"/>
    <w:rsid w:val="00FE49A5"/>
    <w:rsid w:val="00FE4E78"/>
    <w:rsid w:val="00FE53A7"/>
    <w:rsid w:val="00FE6565"/>
    <w:rsid w:val="00FE7011"/>
    <w:rsid w:val="00FE732D"/>
    <w:rsid w:val="00FE7A42"/>
    <w:rsid w:val="00FE7E8D"/>
    <w:rsid w:val="00FF009D"/>
    <w:rsid w:val="00FF0445"/>
    <w:rsid w:val="00FF0C72"/>
    <w:rsid w:val="00FF14E7"/>
    <w:rsid w:val="00FF1714"/>
    <w:rsid w:val="00FF1E50"/>
    <w:rsid w:val="00FF2DCC"/>
    <w:rsid w:val="00FF36A6"/>
    <w:rsid w:val="00FF3FBC"/>
    <w:rsid w:val="00FF523D"/>
    <w:rsid w:val="00FF5346"/>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3DBF"/>
    <w:rPr>
      <w:sz w:val="24"/>
      <w:szCs w:val="24"/>
    </w:rPr>
  </w:style>
  <w:style w:type="paragraph" w:styleId="Naslov1">
    <w:name w:val="heading 1"/>
    <w:aliases w:val=" Znak Znak,NASLOV1"/>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077E6D"/>
    <w:pPr>
      <w:keepNext/>
      <w:spacing w:before="240" w:after="60"/>
      <w:outlineLvl w:val="3"/>
    </w:pPr>
    <w:rPr>
      <w:b/>
      <w:bCs/>
      <w:sz w:val="28"/>
      <w:szCs w:val="28"/>
    </w:rPr>
  </w:style>
  <w:style w:type="paragraph" w:styleId="Naslov5">
    <w:name w:val="heading 5"/>
    <w:basedOn w:val="Navaden"/>
    <w:next w:val="Navaden"/>
    <w:link w:val="Naslov5Znak"/>
    <w:uiPriority w:val="9"/>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uiPriority w:val="9"/>
    <w:qFormat/>
    <w:rsid w:val="00077E6D"/>
    <w:pPr>
      <w:spacing w:before="240" w:after="60"/>
      <w:outlineLvl w:val="5"/>
    </w:pPr>
    <w:rPr>
      <w:b/>
      <w:bCs/>
      <w:sz w:val="22"/>
      <w:szCs w:val="22"/>
    </w:rPr>
  </w:style>
  <w:style w:type="paragraph" w:styleId="Naslov7">
    <w:name w:val="heading 7"/>
    <w:basedOn w:val="Navaden"/>
    <w:next w:val="Navaden"/>
    <w:link w:val="Naslov7Znak"/>
    <w:uiPriority w:val="9"/>
    <w:qFormat/>
    <w:rsid w:val="005C256D"/>
    <w:pPr>
      <w:spacing w:before="240" w:after="60"/>
      <w:outlineLvl w:val="6"/>
    </w:pPr>
  </w:style>
  <w:style w:type="paragraph" w:styleId="Naslov8">
    <w:name w:val="heading 8"/>
    <w:basedOn w:val="Navaden"/>
    <w:next w:val="Navaden"/>
    <w:link w:val="Naslov8Znak"/>
    <w:uiPriority w:val="9"/>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uiPriority w:val="9"/>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CE4910"/>
    <w:pPr>
      <w:tabs>
        <w:tab w:val="right" w:leader="dot" w:pos="10206"/>
      </w:tabs>
      <w:ind w:right="559"/>
      <w:jc w:val="both"/>
    </w:pPr>
    <w:rPr>
      <w:b/>
      <w:bCs/>
      <w:smallCaps/>
      <w:noProof/>
      <w:sz w:val="16"/>
      <w:szCs w:val="16"/>
    </w:rPr>
  </w:style>
  <w:style w:type="paragraph" w:styleId="Kazalovsebine3">
    <w:name w:val="toc 3"/>
    <w:basedOn w:val="Navaden"/>
    <w:next w:val="Navaden"/>
    <w:autoRedefine/>
    <w:uiPriority w:val="39"/>
    <w:qFormat/>
    <w:rsid w:val="00D77350"/>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uiPriority w:val="10"/>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uiPriority w:val="9"/>
    <w:rsid w:val="007124B4"/>
    <w:rPr>
      <w:rFonts w:ascii="Arial" w:hAnsi="Arial"/>
      <w:b/>
      <w:sz w:val="24"/>
    </w:rPr>
  </w:style>
  <w:style w:type="character" w:customStyle="1" w:styleId="Naslov9Znak">
    <w:name w:val="Naslov 9 Znak"/>
    <w:link w:val="Naslov9"/>
    <w:uiPriority w:val="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uiPriority w:val="10"/>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uiPriority w:val="9"/>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uiPriority w:val="9"/>
    <w:rsid w:val="003371E1"/>
    <w:rPr>
      <w:b/>
      <w:bCs/>
      <w:sz w:val="28"/>
      <w:szCs w:val="28"/>
    </w:rPr>
  </w:style>
  <w:style w:type="character" w:customStyle="1" w:styleId="Naslov5Znak">
    <w:name w:val="Naslov 5 Znak"/>
    <w:basedOn w:val="Privzetapisavaodstavka"/>
    <w:link w:val="Naslov5"/>
    <w:uiPriority w:val="9"/>
    <w:rsid w:val="003371E1"/>
    <w:rPr>
      <w:rFonts w:ascii="InterstateCE-Light" w:hAnsi="InterstateCE-Light"/>
      <w:b/>
      <w:bCs/>
      <w:i/>
      <w:iCs/>
      <w:sz w:val="26"/>
      <w:szCs w:val="26"/>
    </w:rPr>
  </w:style>
  <w:style w:type="character" w:customStyle="1" w:styleId="Naslov6Znak">
    <w:name w:val="Naslov 6 Znak"/>
    <w:basedOn w:val="Privzetapisavaodstavka"/>
    <w:link w:val="Naslov6"/>
    <w:uiPriority w:val="9"/>
    <w:rsid w:val="003371E1"/>
    <w:rPr>
      <w:b/>
      <w:bCs/>
      <w:sz w:val="22"/>
      <w:szCs w:val="22"/>
    </w:rPr>
  </w:style>
  <w:style w:type="character" w:customStyle="1" w:styleId="Naslov7Znak">
    <w:name w:val="Naslov 7 Znak"/>
    <w:basedOn w:val="Privzetapisavaodstavka"/>
    <w:link w:val="Naslov7"/>
    <w:uiPriority w:val="9"/>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2"/>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Nerazreenaomemba1">
    <w:name w:val="Nerazrešena omemba1"/>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D77350"/>
    <w:rPr>
      <w:sz w:val="24"/>
      <w:szCs w:val="24"/>
    </w:rPr>
  </w:style>
  <w:style w:type="character" w:styleId="Nerazreenaomemba">
    <w:name w:val="Unresolved Mention"/>
    <w:basedOn w:val="Privzetapisavaodstavka"/>
    <w:uiPriority w:val="99"/>
    <w:semiHidden/>
    <w:unhideWhenUsed/>
    <w:rsid w:val="00215B29"/>
    <w:rPr>
      <w:color w:val="605E5C"/>
      <w:shd w:val="clear" w:color="auto" w:fill="E1DFDD"/>
    </w:rPr>
  </w:style>
  <w:style w:type="table" w:customStyle="1" w:styleId="Tabelamrea3">
    <w:name w:val="Tabela – mreža3"/>
    <w:basedOn w:val="Navadnatabela"/>
    <w:next w:val="Tabelamrea"/>
    <w:rsid w:val="00201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02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205E0D"/>
    <w:rPr>
      <w:color w:val="954F72"/>
      <w:u w:val="single"/>
    </w:rPr>
  </w:style>
  <w:style w:type="paragraph" w:customStyle="1" w:styleId="msonormal0">
    <w:name w:val="msonormal"/>
    <w:basedOn w:val="Navaden"/>
    <w:rsid w:val="00205E0D"/>
    <w:pPr>
      <w:spacing w:before="100" w:beforeAutospacing="1" w:after="100" w:afterAutospacing="1"/>
    </w:pPr>
  </w:style>
  <w:style w:type="paragraph" w:customStyle="1" w:styleId="xl67">
    <w:name w:val="xl67"/>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8">
    <w:name w:val="xl68"/>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9">
    <w:name w:val="xl69"/>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0">
    <w:name w:val="xl70"/>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1">
    <w:name w:val="xl71"/>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2">
    <w:name w:val="xl72"/>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0"/>
      <w:szCs w:val="20"/>
    </w:rPr>
  </w:style>
  <w:style w:type="paragraph" w:customStyle="1" w:styleId="xl73">
    <w:name w:val="xl73"/>
    <w:basedOn w:val="Navaden"/>
    <w:rsid w:val="00205E0D"/>
    <w:pPr>
      <w:spacing w:before="100" w:beforeAutospacing="1" w:after="100" w:afterAutospacing="1"/>
      <w:jc w:val="center"/>
    </w:pPr>
    <w:rPr>
      <w:rFonts w:ascii="Arial" w:hAnsi="Arial" w:cs="Arial"/>
      <w:sz w:val="20"/>
      <w:szCs w:val="20"/>
    </w:rPr>
  </w:style>
  <w:style w:type="paragraph" w:customStyle="1" w:styleId="xl74">
    <w:name w:val="xl74"/>
    <w:basedOn w:val="Navaden"/>
    <w:rsid w:val="00205E0D"/>
    <w:pPr>
      <w:spacing w:before="100" w:beforeAutospacing="1" w:after="100" w:afterAutospacing="1"/>
    </w:pPr>
    <w:rPr>
      <w:rFonts w:ascii="Arial" w:hAnsi="Arial" w:cs="Arial"/>
      <w:sz w:val="20"/>
      <w:szCs w:val="20"/>
    </w:rPr>
  </w:style>
  <w:style w:type="paragraph" w:customStyle="1" w:styleId="xl75">
    <w:name w:val="xl7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000000"/>
      <w:sz w:val="20"/>
      <w:szCs w:val="20"/>
    </w:rPr>
  </w:style>
  <w:style w:type="paragraph" w:customStyle="1" w:styleId="xl76">
    <w:name w:val="xl7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77">
    <w:name w:val="xl77"/>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78">
    <w:name w:val="xl78"/>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79">
    <w:name w:val="xl79"/>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80">
    <w:name w:val="xl80"/>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81">
    <w:name w:val="xl81"/>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82">
    <w:name w:val="xl82"/>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pPr>
    <w:rPr>
      <w:rFonts w:ascii="Arial" w:hAnsi="Arial" w:cs="Arial"/>
      <w:color w:val="000000"/>
      <w:sz w:val="20"/>
      <w:szCs w:val="20"/>
    </w:rPr>
  </w:style>
  <w:style w:type="paragraph" w:customStyle="1" w:styleId="xl83">
    <w:name w:val="xl83"/>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84">
    <w:name w:val="xl84"/>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85">
    <w:name w:val="xl85"/>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pPr>
    <w:rPr>
      <w:rFonts w:ascii="Arial" w:hAnsi="Arial" w:cs="Arial"/>
      <w:sz w:val="20"/>
      <w:szCs w:val="20"/>
    </w:rPr>
  </w:style>
  <w:style w:type="paragraph" w:customStyle="1" w:styleId="xl86">
    <w:name w:val="xl8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87">
    <w:name w:val="xl87"/>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88">
    <w:name w:val="xl88"/>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89">
    <w:name w:val="xl89"/>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90">
    <w:name w:val="xl90"/>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91">
    <w:name w:val="xl91"/>
    <w:basedOn w:val="Navaden"/>
    <w:rsid w:val="00205E0D"/>
    <w:pPr>
      <w:spacing w:before="100" w:beforeAutospacing="1" w:after="100" w:afterAutospacing="1"/>
      <w:jc w:val="center"/>
      <w:textAlignment w:val="center"/>
    </w:pPr>
    <w:rPr>
      <w:rFonts w:ascii="Arial" w:hAnsi="Arial" w:cs="Arial"/>
      <w:sz w:val="20"/>
      <w:szCs w:val="20"/>
    </w:rPr>
  </w:style>
  <w:style w:type="paragraph" w:customStyle="1" w:styleId="xl92">
    <w:name w:val="xl92"/>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93">
    <w:name w:val="xl93"/>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000000"/>
      <w:sz w:val="20"/>
      <w:szCs w:val="20"/>
    </w:rPr>
  </w:style>
  <w:style w:type="paragraph" w:customStyle="1" w:styleId="xl94">
    <w:name w:val="xl94"/>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95">
    <w:name w:val="xl9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96">
    <w:name w:val="xl9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97">
    <w:name w:val="xl97"/>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pPr>
    <w:rPr>
      <w:rFonts w:ascii="Arial" w:hAnsi="Arial" w:cs="Arial"/>
      <w:color w:val="000000"/>
      <w:sz w:val="20"/>
      <w:szCs w:val="20"/>
    </w:rPr>
  </w:style>
  <w:style w:type="paragraph" w:customStyle="1" w:styleId="xl98">
    <w:name w:val="xl98"/>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99">
    <w:name w:val="xl99"/>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00">
    <w:name w:val="xl100"/>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01">
    <w:name w:val="xl101"/>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02">
    <w:name w:val="xl102"/>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103">
    <w:name w:val="xl103"/>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04">
    <w:name w:val="xl104"/>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5">
    <w:name w:val="xl10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106">
    <w:name w:val="xl10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7">
    <w:name w:val="xl107"/>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20"/>
      <w:szCs w:val="20"/>
    </w:rPr>
  </w:style>
  <w:style w:type="paragraph" w:customStyle="1" w:styleId="xl108">
    <w:name w:val="xl108"/>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9">
    <w:name w:val="xl109"/>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10">
    <w:name w:val="xl110"/>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11">
    <w:name w:val="xl111"/>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sz w:val="20"/>
      <w:szCs w:val="20"/>
    </w:rPr>
  </w:style>
  <w:style w:type="paragraph" w:customStyle="1" w:styleId="xl112">
    <w:name w:val="xl112"/>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13">
    <w:name w:val="xl113"/>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textAlignment w:val="center"/>
    </w:pPr>
    <w:rPr>
      <w:rFonts w:ascii="Arial" w:hAnsi="Arial" w:cs="Arial"/>
      <w:color w:val="000000"/>
      <w:sz w:val="20"/>
      <w:szCs w:val="20"/>
    </w:rPr>
  </w:style>
  <w:style w:type="paragraph" w:customStyle="1" w:styleId="xl114">
    <w:name w:val="xl114"/>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textAlignment w:val="center"/>
    </w:pPr>
    <w:rPr>
      <w:rFonts w:ascii="Arial" w:hAnsi="Arial" w:cs="Arial"/>
      <w:sz w:val="20"/>
      <w:szCs w:val="20"/>
    </w:rPr>
  </w:style>
  <w:style w:type="paragraph" w:customStyle="1" w:styleId="xl115">
    <w:name w:val="xl11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16">
    <w:name w:val="xl116"/>
    <w:basedOn w:val="Navaden"/>
    <w:rsid w:val="00205E0D"/>
    <w:pPr>
      <w:shd w:val="clear" w:color="000000" w:fill="FFFFFF"/>
      <w:spacing w:before="100" w:beforeAutospacing="1" w:after="100" w:afterAutospacing="1"/>
      <w:jc w:val="center"/>
    </w:pPr>
    <w:rPr>
      <w:rFonts w:ascii="Arial" w:hAnsi="Arial" w:cs="Arial"/>
      <w:sz w:val="20"/>
      <w:szCs w:val="20"/>
    </w:rPr>
  </w:style>
  <w:style w:type="paragraph" w:customStyle="1" w:styleId="xl117">
    <w:name w:val="xl117"/>
    <w:basedOn w:val="Navaden"/>
    <w:rsid w:val="00205E0D"/>
    <w:pPr>
      <w:spacing w:before="100" w:beforeAutospacing="1" w:after="100" w:afterAutospacing="1"/>
    </w:pPr>
    <w:rPr>
      <w:rFonts w:ascii="Arial" w:hAnsi="Arial" w:cs="Arial"/>
      <w:b/>
      <w:bCs/>
    </w:rPr>
  </w:style>
  <w:style w:type="paragraph" w:customStyle="1" w:styleId="xl118">
    <w:name w:val="xl118"/>
    <w:basedOn w:val="Navaden"/>
    <w:rsid w:val="00205E0D"/>
    <w:pPr>
      <w:spacing w:before="100" w:beforeAutospacing="1" w:after="100" w:afterAutospacing="1"/>
    </w:pPr>
    <w:rPr>
      <w:rFonts w:ascii="Arial" w:hAnsi="Arial" w:cs="Arial"/>
    </w:rPr>
  </w:style>
  <w:style w:type="paragraph" w:customStyle="1" w:styleId="xl119">
    <w:name w:val="xl119"/>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textAlignment w:val="center"/>
    </w:pPr>
    <w:rPr>
      <w:rFonts w:ascii="Arial" w:hAnsi="Arial" w:cs="Arial"/>
      <w:b/>
      <w:bCs/>
      <w:sz w:val="20"/>
      <w:szCs w:val="20"/>
    </w:rPr>
  </w:style>
  <w:style w:type="paragraph" w:customStyle="1" w:styleId="xl120">
    <w:name w:val="xl120"/>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21">
    <w:name w:val="xl121"/>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2">
    <w:name w:val="xl122"/>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23">
    <w:name w:val="xl123"/>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124">
    <w:name w:val="xl124"/>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125">
    <w:name w:val="xl125"/>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6">
    <w:name w:val="xl126"/>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7">
    <w:name w:val="xl127"/>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8">
    <w:name w:val="xl128"/>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129">
    <w:name w:val="xl129"/>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sz w:val="20"/>
      <w:szCs w:val="20"/>
    </w:rPr>
  </w:style>
  <w:style w:type="paragraph" w:customStyle="1" w:styleId="xl130">
    <w:name w:val="xl130"/>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1">
    <w:name w:val="xl131"/>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32">
    <w:name w:val="xl132"/>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33">
    <w:name w:val="xl133"/>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34">
    <w:name w:val="xl134"/>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sz w:val="20"/>
      <w:szCs w:val="20"/>
    </w:rPr>
  </w:style>
  <w:style w:type="paragraph" w:customStyle="1" w:styleId="xl135">
    <w:name w:val="xl135"/>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6">
    <w:name w:val="xl136"/>
    <w:basedOn w:val="Navaden"/>
    <w:rsid w:val="00205E0D"/>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37">
    <w:name w:val="xl137"/>
    <w:basedOn w:val="Navaden"/>
    <w:rsid w:val="00205E0D"/>
    <w:pPr>
      <w:pBdr>
        <w:top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38">
    <w:name w:val="xl138"/>
    <w:basedOn w:val="Navaden"/>
    <w:rsid w:val="00205E0D"/>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39">
    <w:name w:val="xl139"/>
    <w:basedOn w:val="Navaden"/>
    <w:rsid w:val="00205E0D"/>
    <w:pPr>
      <w:pBdr>
        <w:top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40">
    <w:name w:val="xl140"/>
    <w:basedOn w:val="Navaden"/>
    <w:rsid w:val="00205E0D"/>
    <w:pPr>
      <w:pBdr>
        <w:top w:val="single" w:sz="8" w:space="0" w:color="auto"/>
        <w:left w:val="single" w:sz="4"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1">
    <w:name w:val="xl141"/>
    <w:basedOn w:val="Navaden"/>
    <w:rsid w:val="00205E0D"/>
    <w:pPr>
      <w:pBdr>
        <w:top w:val="single" w:sz="8"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2">
    <w:name w:val="xl142"/>
    <w:basedOn w:val="Navaden"/>
    <w:rsid w:val="00205E0D"/>
    <w:pPr>
      <w:pBdr>
        <w:top w:val="single" w:sz="8" w:space="0" w:color="auto"/>
        <w:left w:val="single" w:sz="4"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3">
    <w:name w:val="xl143"/>
    <w:basedOn w:val="Navaden"/>
    <w:rsid w:val="00205E0D"/>
    <w:pPr>
      <w:pBdr>
        <w:top w:val="single" w:sz="8"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4">
    <w:name w:val="xl144"/>
    <w:basedOn w:val="Navaden"/>
    <w:rsid w:val="00205E0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45">
    <w:name w:val="xl145"/>
    <w:basedOn w:val="Navaden"/>
    <w:rsid w:val="00205E0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46">
    <w:name w:val="xl146"/>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47">
    <w:name w:val="xl147"/>
    <w:basedOn w:val="Navaden"/>
    <w:rsid w:val="00205E0D"/>
    <w:pPr>
      <w:pBdr>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8">
    <w:name w:val="xl148"/>
    <w:basedOn w:val="Navaden"/>
    <w:rsid w:val="00205E0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49">
    <w:name w:val="xl149"/>
    <w:basedOn w:val="Navaden"/>
    <w:rsid w:val="00205E0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50">
    <w:name w:val="xl150"/>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numbering" w:customStyle="1" w:styleId="Brezseznama2">
    <w:name w:val="Brez seznama2"/>
    <w:next w:val="Brezseznama"/>
    <w:uiPriority w:val="99"/>
    <w:semiHidden/>
    <w:unhideWhenUsed/>
    <w:rsid w:val="00763A40"/>
  </w:style>
  <w:style w:type="paragraph" w:customStyle="1" w:styleId="Podnaslov1">
    <w:name w:val="Podnaslov1"/>
    <w:basedOn w:val="Navaden"/>
    <w:next w:val="Navaden"/>
    <w:uiPriority w:val="11"/>
    <w:qFormat/>
    <w:rsid w:val="00763A40"/>
    <w:pPr>
      <w:numPr>
        <w:ilvl w:val="1"/>
      </w:numPr>
      <w:spacing w:after="160" w:line="278" w:lineRule="auto"/>
    </w:pPr>
    <w:rPr>
      <w:rFonts w:ascii="Aptos" w:hAnsi="Aptos"/>
      <w:color w:val="595959"/>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763A40"/>
    <w:rPr>
      <w:rFonts w:eastAsia="Times New Roman" w:cs="Times New Roman"/>
      <w:color w:val="595959"/>
      <w:spacing w:val="15"/>
      <w:sz w:val="28"/>
      <w:szCs w:val="28"/>
    </w:rPr>
  </w:style>
  <w:style w:type="paragraph" w:customStyle="1" w:styleId="Citat1">
    <w:name w:val="Citat1"/>
    <w:basedOn w:val="Navaden"/>
    <w:next w:val="Navaden"/>
    <w:uiPriority w:val="29"/>
    <w:qFormat/>
    <w:rsid w:val="00763A40"/>
    <w:pPr>
      <w:spacing w:before="160" w:after="160" w:line="278" w:lineRule="auto"/>
      <w:jc w:val="center"/>
    </w:pPr>
    <w:rPr>
      <w:rFonts w:ascii="Aptos" w:eastAsia="Aptos" w:hAnsi="Aptos"/>
      <w:i/>
      <w:iCs/>
      <w:color w:val="404040"/>
      <w:kern w:val="2"/>
      <w:lang w:eastAsia="en-US"/>
      <w14:ligatures w14:val="standardContextual"/>
    </w:rPr>
  </w:style>
  <w:style w:type="character" w:customStyle="1" w:styleId="CitatZnak">
    <w:name w:val="Citat Znak"/>
    <w:basedOn w:val="Privzetapisavaodstavka"/>
    <w:link w:val="Citat"/>
    <w:uiPriority w:val="29"/>
    <w:rsid w:val="00763A40"/>
    <w:rPr>
      <w:i/>
      <w:iCs/>
      <w:color w:val="404040"/>
    </w:rPr>
  </w:style>
  <w:style w:type="character" w:customStyle="1" w:styleId="Intenzivenpoudarek1">
    <w:name w:val="Intenziven poudarek1"/>
    <w:basedOn w:val="Privzetapisavaodstavka"/>
    <w:uiPriority w:val="21"/>
    <w:qFormat/>
    <w:rsid w:val="00763A40"/>
    <w:rPr>
      <w:i/>
      <w:iCs/>
      <w:color w:val="0F4761"/>
    </w:rPr>
  </w:style>
  <w:style w:type="paragraph" w:customStyle="1" w:styleId="Intenzivencitat1">
    <w:name w:val="Intenziven citat1"/>
    <w:basedOn w:val="Navaden"/>
    <w:next w:val="Navaden"/>
    <w:uiPriority w:val="30"/>
    <w:qFormat/>
    <w:rsid w:val="00763A40"/>
    <w:pPr>
      <w:pBdr>
        <w:top w:val="single" w:sz="4" w:space="10" w:color="0F4761"/>
        <w:bottom w:val="single" w:sz="4" w:space="10" w:color="0F4761"/>
      </w:pBdr>
      <w:spacing w:before="360" w:after="360" w:line="278" w:lineRule="auto"/>
      <w:ind w:left="864" w:right="864"/>
      <w:jc w:val="center"/>
    </w:pPr>
    <w:rPr>
      <w:rFonts w:ascii="Aptos" w:eastAsia="Aptos" w:hAnsi="Aptos"/>
      <w:i/>
      <w:iCs/>
      <w:color w:val="0F4761"/>
      <w:kern w:val="2"/>
      <w:lang w:eastAsia="en-US"/>
      <w14:ligatures w14:val="standardContextual"/>
    </w:rPr>
  </w:style>
  <w:style w:type="character" w:customStyle="1" w:styleId="IntenzivencitatZnak">
    <w:name w:val="Intenziven citat Znak"/>
    <w:basedOn w:val="Privzetapisavaodstavka"/>
    <w:link w:val="Intenzivencitat"/>
    <w:uiPriority w:val="30"/>
    <w:rsid w:val="00763A40"/>
    <w:rPr>
      <w:i/>
      <w:iCs/>
      <w:color w:val="0F4761"/>
    </w:rPr>
  </w:style>
  <w:style w:type="character" w:customStyle="1" w:styleId="Intenzivensklic1">
    <w:name w:val="Intenziven sklic1"/>
    <w:basedOn w:val="Privzetapisavaodstavka"/>
    <w:uiPriority w:val="32"/>
    <w:qFormat/>
    <w:rsid w:val="00763A40"/>
    <w:rPr>
      <w:b/>
      <w:bCs/>
      <w:smallCaps/>
      <w:color w:val="0F4761"/>
      <w:spacing w:val="5"/>
    </w:rPr>
  </w:style>
  <w:style w:type="paragraph" w:styleId="Podnaslov">
    <w:name w:val="Subtitle"/>
    <w:basedOn w:val="Navaden"/>
    <w:next w:val="Navaden"/>
    <w:link w:val="PodnaslovZnak"/>
    <w:uiPriority w:val="11"/>
    <w:qFormat/>
    <w:rsid w:val="00763A40"/>
    <w:pPr>
      <w:numPr>
        <w:ilvl w:val="1"/>
      </w:numPr>
      <w:spacing w:after="160"/>
    </w:pPr>
    <w:rPr>
      <w:color w:val="595959"/>
      <w:spacing w:val="15"/>
      <w:sz w:val="28"/>
      <w:szCs w:val="28"/>
    </w:rPr>
  </w:style>
  <w:style w:type="character" w:customStyle="1" w:styleId="PodnaslovZnak1">
    <w:name w:val="Podnaslov Znak1"/>
    <w:basedOn w:val="Privzetapisavaodstavka"/>
    <w:rsid w:val="00763A40"/>
    <w:rPr>
      <w:rFonts w:asciiTheme="minorHAnsi" w:eastAsiaTheme="minorEastAsia" w:hAnsiTheme="minorHAnsi" w:cstheme="minorBidi"/>
      <w:color w:val="5A5A5A" w:themeColor="text1" w:themeTint="A5"/>
      <w:spacing w:val="15"/>
      <w:sz w:val="22"/>
      <w:szCs w:val="22"/>
    </w:rPr>
  </w:style>
  <w:style w:type="paragraph" w:styleId="Citat">
    <w:name w:val="Quote"/>
    <w:basedOn w:val="Navaden"/>
    <w:next w:val="Navaden"/>
    <w:link w:val="CitatZnak"/>
    <w:uiPriority w:val="29"/>
    <w:qFormat/>
    <w:rsid w:val="00763A40"/>
    <w:pPr>
      <w:spacing w:before="200" w:after="160"/>
      <w:ind w:left="864" w:right="864"/>
      <w:jc w:val="center"/>
    </w:pPr>
    <w:rPr>
      <w:i/>
      <w:iCs/>
      <w:color w:val="404040"/>
      <w:sz w:val="20"/>
      <w:szCs w:val="20"/>
    </w:rPr>
  </w:style>
  <w:style w:type="character" w:customStyle="1" w:styleId="CitatZnak1">
    <w:name w:val="Citat Znak1"/>
    <w:basedOn w:val="Privzetapisavaodstavka"/>
    <w:uiPriority w:val="29"/>
    <w:rsid w:val="00763A40"/>
    <w:rPr>
      <w:i/>
      <w:iCs/>
      <w:color w:val="404040" w:themeColor="text1" w:themeTint="BF"/>
      <w:sz w:val="24"/>
      <w:szCs w:val="24"/>
    </w:rPr>
  </w:style>
  <w:style w:type="character" w:styleId="Intenzivenpoudarek">
    <w:name w:val="Intense Emphasis"/>
    <w:basedOn w:val="Privzetapisavaodstavka"/>
    <w:uiPriority w:val="21"/>
    <w:qFormat/>
    <w:rsid w:val="00763A40"/>
    <w:rPr>
      <w:i/>
      <w:iCs/>
      <w:color w:val="4F81BD" w:themeColor="accent1"/>
    </w:rPr>
  </w:style>
  <w:style w:type="paragraph" w:styleId="Intenzivencitat">
    <w:name w:val="Intense Quote"/>
    <w:basedOn w:val="Navaden"/>
    <w:next w:val="Navaden"/>
    <w:link w:val="IntenzivencitatZnak"/>
    <w:uiPriority w:val="30"/>
    <w:qFormat/>
    <w:rsid w:val="00763A40"/>
    <w:pPr>
      <w:pBdr>
        <w:top w:val="single" w:sz="4" w:space="10" w:color="4F81BD" w:themeColor="accent1"/>
        <w:bottom w:val="single" w:sz="4" w:space="10" w:color="4F81BD" w:themeColor="accent1"/>
      </w:pBdr>
      <w:spacing w:before="360" w:after="360"/>
      <w:ind w:left="864" w:right="864"/>
      <w:jc w:val="center"/>
    </w:pPr>
    <w:rPr>
      <w:i/>
      <w:iCs/>
      <w:color w:val="0F4761"/>
      <w:sz w:val="20"/>
      <w:szCs w:val="20"/>
    </w:rPr>
  </w:style>
  <w:style w:type="character" w:customStyle="1" w:styleId="IntenzivencitatZnak1">
    <w:name w:val="Intenziven citat Znak1"/>
    <w:basedOn w:val="Privzetapisavaodstavka"/>
    <w:uiPriority w:val="30"/>
    <w:rsid w:val="00763A40"/>
    <w:rPr>
      <w:i/>
      <w:iCs/>
      <w:color w:val="4F81BD" w:themeColor="accent1"/>
      <w:sz w:val="24"/>
      <w:szCs w:val="24"/>
    </w:rPr>
  </w:style>
  <w:style w:type="character" w:styleId="Intenzivensklic">
    <w:name w:val="Intense Reference"/>
    <w:basedOn w:val="Privzetapisavaodstavka"/>
    <w:uiPriority w:val="32"/>
    <w:qFormat/>
    <w:rsid w:val="00763A40"/>
    <w:rPr>
      <w:b/>
      <w:bCs/>
      <w:smallCaps/>
      <w:color w:val="4F81BD" w:themeColor="accent1"/>
      <w:spacing w:val="5"/>
    </w:rPr>
  </w:style>
  <w:style w:type="table" w:customStyle="1" w:styleId="Tabelamrea6">
    <w:name w:val="Tabela – mreža6"/>
    <w:basedOn w:val="Navadnatabela"/>
    <w:next w:val="Tabelamrea"/>
    <w:rsid w:val="00A33D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60720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5317203">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0419296">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3927373">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421655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78033033">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76993586">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576289157">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0761071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47941">
      <w:bodyDiv w:val="1"/>
      <w:marLeft w:val="0"/>
      <w:marRight w:val="0"/>
      <w:marTop w:val="0"/>
      <w:marBottom w:val="0"/>
      <w:divBdr>
        <w:top w:val="none" w:sz="0" w:space="0" w:color="auto"/>
        <w:left w:val="none" w:sz="0" w:space="0" w:color="auto"/>
        <w:bottom w:val="none" w:sz="0" w:space="0" w:color="auto"/>
        <w:right w:val="none" w:sz="0" w:space="0" w:color="auto"/>
      </w:divBdr>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1551003">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4136525">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173136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180388341">
      <w:bodyDiv w:val="1"/>
      <w:marLeft w:val="0"/>
      <w:marRight w:val="0"/>
      <w:marTop w:val="0"/>
      <w:marBottom w:val="0"/>
      <w:divBdr>
        <w:top w:val="none" w:sz="0" w:space="0" w:color="auto"/>
        <w:left w:val="none" w:sz="0" w:space="0" w:color="auto"/>
        <w:bottom w:val="none" w:sz="0" w:space="0" w:color="auto"/>
        <w:right w:val="none" w:sz="0" w:space="0" w:color="auto"/>
      </w:divBdr>
    </w:div>
    <w:div w:id="1242837111">
      <w:bodyDiv w:val="1"/>
      <w:marLeft w:val="0"/>
      <w:marRight w:val="0"/>
      <w:marTop w:val="0"/>
      <w:marBottom w:val="0"/>
      <w:divBdr>
        <w:top w:val="none" w:sz="0" w:space="0" w:color="auto"/>
        <w:left w:val="none" w:sz="0" w:space="0" w:color="auto"/>
        <w:bottom w:val="none" w:sz="0" w:space="0" w:color="auto"/>
        <w:right w:val="none" w:sz="0" w:space="0" w:color="auto"/>
      </w:divBdr>
    </w:div>
    <w:div w:id="1244220826">
      <w:bodyDiv w:val="1"/>
      <w:marLeft w:val="0"/>
      <w:marRight w:val="0"/>
      <w:marTop w:val="0"/>
      <w:marBottom w:val="0"/>
      <w:divBdr>
        <w:top w:val="none" w:sz="0" w:space="0" w:color="auto"/>
        <w:left w:val="none" w:sz="0" w:space="0" w:color="auto"/>
        <w:bottom w:val="none" w:sz="0" w:space="0" w:color="auto"/>
        <w:right w:val="none" w:sz="0" w:space="0" w:color="auto"/>
      </w:divBdr>
    </w:div>
    <w:div w:id="1254584872">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574051530">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38824717">
      <w:bodyDiv w:val="1"/>
      <w:marLeft w:val="0"/>
      <w:marRight w:val="0"/>
      <w:marTop w:val="0"/>
      <w:marBottom w:val="0"/>
      <w:divBdr>
        <w:top w:val="none" w:sz="0" w:space="0" w:color="auto"/>
        <w:left w:val="none" w:sz="0" w:space="0" w:color="auto"/>
        <w:bottom w:val="none" w:sz="0" w:space="0" w:color="auto"/>
        <w:right w:val="none" w:sz="0" w:space="0" w:color="auto"/>
      </w:divBdr>
    </w:div>
    <w:div w:id="1780752911">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15305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25774465">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5693681">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882ED-AFAD-465E-B21C-4F37CBE4A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6119</Words>
  <Characters>34884</Characters>
  <Application>Microsoft Office Word</Application>
  <DocSecurity>0</DocSecurity>
  <Lines>290</Lines>
  <Paragraphs>81</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40922</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2025-12-05T07:06:00Z</cp:lastPrinted>
  <dcterms:created xsi:type="dcterms:W3CDTF">2026-02-09T12:29:00Z</dcterms:created>
  <dcterms:modified xsi:type="dcterms:W3CDTF">2026-02-09T12:29:00Z</dcterms:modified>
</cp:coreProperties>
</file>